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rPr>
          <w:b/>
          <w:sz w:val="22"/>
          <w:szCs w:val="22"/>
        </w:rPr>
      </w:pPr>
      <w:bookmarkStart w:id="0" w:name="_Ref399006623"/>
    </w:p>
    <w:p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C32559">
        <w:rPr>
          <w:b/>
          <w:sz w:val="22"/>
          <w:szCs w:val="22"/>
        </w:rPr>
        <w:t>4</w:t>
      </w:r>
      <w:r w:rsidRPr="005E2EE1">
        <w:rPr>
          <w:b/>
          <w:sz w:val="22"/>
          <w:szCs w:val="22"/>
        </w:rPr>
        <w:tab/>
      </w:r>
      <w:r w:rsidR="007217D0" w:rsidRPr="007217D0">
        <w:rPr>
          <w:b/>
          <w:sz w:val="22"/>
          <w:szCs w:val="22"/>
        </w:rPr>
        <w:t>R4-2501418</w:t>
      </w:r>
    </w:p>
    <w:p w:rsidR="001E4F1B" w:rsidRPr="003E7DB2" w:rsidRDefault="007C1BE9" w:rsidP="001E4F1B">
      <w:pPr>
        <w:pStyle w:val="aff2"/>
        <w:tabs>
          <w:tab w:val="right" w:pos="9781"/>
          <w:tab w:val="right" w:pos="13323"/>
        </w:tabs>
        <w:outlineLvl w:val="0"/>
        <w:rPr>
          <w:sz w:val="22"/>
          <w:szCs w:val="22"/>
        </w:rPr>
      </w:pPr>
      <w:hyperlink r:id="rId8" w:tgtFrame="_blank" w:history="1">
        <w:r w:rsidR="001E4F1B">
          <w:rPr>
            <w:sz w:val="22"/>
            <w:szCs w:val="22"/>
          </w:rPr>
          <w:t>Athens</w:t>
        </w:r>
      </w:hyperlink>
      <w:hyperlink r:id="rId9" w:tgtFrame="_blank" w:history="1">
        <w:hyperlink r:id="rId10" w:tgtFrame="_blank" w:history="1"/>
        <w:r w:rsidR="001E4F1B" w:rsidRPr="00B7012B">
          <w:rPr>
            <w:sz w:val="22"/>
            <w:szCs w:val="22"/>
          </w:rPr>
          <w:t xml:space="preserve">, </w:t>
        </w:r>
      </w:hyperlink>
      <w:r w:rsidR="001E4F1B">
        <w:rPr>
          <w:sz w:val="22"/>
          <w:szCs w:val="22"/>
        </w:rPr>
        <w:t>Greece, 17 Feb. – 21 Feb.</w:t>
      </w:r>
      <w:r w:rsidR="001E4F1B" w:rsidRPr="003E7DB2">
        <w:rPr>
          <w:sz w:val="22"/>
          <w:szCs w:val="22"/>
        </w:rPr>
        <w:t>, 202</w:t>
      </w:r>
      <w:r w:rsidR="001E4F1B">
        <w:rPr>
          <w:sz w:val="22"/>
          <w:szCs w:val="22"/>
        </w:rPr>
        <w:t>5</w:t>
      </w:r>
    </w:p>
    <w:p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092928" w:rsidRPr="00092928">
        <w:rPr>
          <w:rFonts w:ascii="Arial" w:hAnsi="Arial" w:cs="Arial"/>
          <w:sz w:val="22"/>
          <w:szCs w:val="22"/>
        </w:rPr>
        <w:t>Further considerations on RRM for LP-WUR</w:t>
      </w:r>
    </w:p>
    <w:p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E17EA">
        <w:rPr>
          <w:rFonts w:ascii="Arial" w:hAnsi="Arial" w:cs="Arial"/>
          <w:sz w:val="22"/>
          <w:szCs w:val="22"/>
          <w:lang w:val="en-US"/>
        </w:rPr>
        <w:t>7</w:t>
      </w:r>
      <w:r w:rsidR="00126EEB">
        <w:rPr>
          <w:rFonts w:ascii="Arial" w:hAnsi="Arial" w:cs="Arial"/>
          <w:sz w:val="22"/>
          <w:szCs w:val="22"/>
          <w:lang w:val="en-US"/>
        </w:rPr>
        <w:t>.</w:t>
      </w:r>
      <w:r w:rsidR="00467C70">
        <w:rPr>
          <w:rFonts w:ascii="Arial" w:hAnsi="Arial" w:cs="Arial"/>
          <w:sz w:val="22"/>
          <w:szCs w:val="22"/>
          <w:lang w:val="en-US"/>
        </w:rPr>
        <w:t>2</w:t>
      </w:r>
      <w:r w:rsidR="003E17EA">
        <w:rPr>
          <w:rFonts w:ascii="Arial" w:hAnsi="Arial" w:cs="Arial"/>
          <w:sz w:val="22"/>
          <w:szCs w:val="22"/>
          <w:lang w:val="en-US"/>
        </w:rPr>
        <w:t>6</w:t>
      </w:r>
      <w:r w:rsidR="00126EEB">
        <w:rPr>
          <w:rFonts w:ascii="Arial" w:hAnsi="Arial" w:cs="Arial"/>
          <w:sz w:val="22"/>
          <w:szCs w:val="22"/>
          <w:lang w:val="en-US"/>
        </w:rPr>
        <w:t>.4</w:t>
      </w:r>
      <w:r w:rsidR="00467C70">
        <w:rPr>
          <w:rFonts w:ascii="Arial" w:hAnsi="Arial" w:cs="Arial"/>
          <w:sz w:val="22"/>
          <w:szCs w:val="22"/>
          <w:lang w:val="en-US"/>
        </w:rPr>
        <w:t>.2</w:t>
      </w:r>
    </w:p>
    <w:p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rsidR="00526EBE" w:rsidRPr="00FA0EE8" w:rsidRDefault="00526EBE" w:rsidP="00235C72">
      <w:pPr>
        <w:pStyle w:val="1"/>
        <w:rPr>
          <w:sz w:val="28"/>
          <w:szCs w:val="22"/>
        </w:rPr>
      </w:pPr>
      <w:r w:rsidRPr="00FA0EE8">
        <w:rPr>
          <w:rFonts w:eastAsia="宋体" w:hint="eastAsia"/>
          <w:sz w:val="28"/>
          <w:szCs w:val="22"/>
        </w:rPr>
        <w:t>Introduction</w:t>
      </w:r>
    </w:p>
    <w:p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rsidR="00A97319" w:rsidRDefault="00A97319" w:rsidP="00DB7E4F">
      <w:pPr>
        <w:spacing w:after="0"/>
        <w:rPr>
          <w:rFonts w:eastAsia="Batang"/>
          <w:sz w:val="22"/>
          <w:lang w:eastAsia="ko-KR"/>
        </w:rPr>
      </w:pPr>
    </w:p>
    <w:p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1" w:name="_Hlk153295984"/>
      <w:r w:rsidRPr="00300E45">
        <w:rPr>
          <w:bCs/>
          <w:lang w:val="en-US" w:bidi="ar"/>
        </w:rPr>
        <w:t>To specify an LP-WUS design commonly applicable to both IDLE/INACTIVE and CONNECTED modes (RAN1, RAN4)</w:t>
      </w:r>
    </w:p>
    <w:p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rsidR="00DB7E4F" w:rsidRDefault="00DB7E4F" w:rsidP="00DB7E4F">
      <w:pPr>
        <w:numPr>
          <w:ilvl w:val="1"/>
          <w:numId w:val="24"/>
        </w:numPr>
        <w:autoSpaceDN w:val="0"/>
        <w:adjustRightInd w:val="0"/>
        <w:spacing w:beforeLines="50" w:before="120" w:after="0"/>
        <w:rPr>
          <w:bCs/>
          <w:lang w:val="en-US"/>
        </w:rPr>
      </w:pPr>
      <w:bookmarkStart w:id="2"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2"/>
      <w:r>
        <w:rPr>
          <w:bCs/>
          <w:lang w:val="en-US"/>
        </w:rPr>
        <w:t>low-power wake-up receiver performance</w:t>
      </w:r>
    </w:p>
    <w:p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rsidR="00F97819" w:rsidRDefault="00F97819" w:rsidP="00DE2C25">
      <w:pPr>
        <w:rPr>
          <w:rFonts w:eastAsia="Batang"/>
          <w:sz w:val="22"/>
          <w:lang w:eastAsia="ko-KR"/>
        </w:rPr>
      </w:pPr>
    </w:p>
    <w:p w:rsidR="00DE2C25" w:rsidRPr="00F97819" w:rsidRDefault="00A87C48" w:rsidP="00DE2C25">
      <w:pPr>
        <w:rPr>
          <w:rFonts w:eastAsia="等线"/>
          <w:color w:val="000000"/>
          <w:sz w:val="21"/>
          <w:szCs w:val="21"/>
        </w:rPr>
      </w:pPr>
      <w:r w:rsidRPr="00F97819">
        <w:rPr>
          <w:rFonts w:eastAsia="等线"/>
          <w:color w:val="000000"/>
          <w:sz w:val="21"/>
          <w:szCs w:val="21"/>
        </w:rPr>
        <w:t xml:space="preserve">The initial discussion for this topic was </w:t>
      </w:r>
      <w:r w:rsidR="00DE2C25" w:rsidRPr="00F97819">
        <w:rPr>
          <w:rFonts w:eastAsia="等线"/>
          <w:color w:val="000000"/>
          <w:sz w:val="21"/>
          <w:szCs w:val="21"/>
        </w:rPr>
        <w:t xml:space="preserve">initially </w:t>
      </w:r>
      <w:r w:rsidRPr="00F97819">
        <w:rPr>
          <w:rFonts w:eastAsia="等线"/>
          <w:color w:val="000000"/>
          <w:sz w:val="21"/>
          <w:szCs w:val="21"/>
        </w:rPr>
        <w:t>discussed at RAN4 110bis meeting</w:t>
      </w:r>
      <w:r w:rsidR="006D682C" w:rsidRPr="00F97819">
        <w:rPr>
          <w:rFonts w:eastAsia="等线"/>
          <w:color w:val="000000"/>
          <w:sz w:val="21"/>
          <w:szCs w:val="21"/>
        </w:rPr>
        <w:t>.</w:t>
      </w:r>
      <w:r w:rsidR="00F04AA7" w:rsidRPr="00F97819">
        <w:rPr>
          <w:rFonts w:eastAsia="等线"/>
          <w:color w:val="000000"/>
          <w:sz w:val="21"/>
          <w:szCs w:val="21"/>
        </w:rPr>
        <w:t xml:space="preserve"> </w:t>
      </w:r>
      <w:r w:rsidR="00DE2C25" w:rsidRPr="00F97819">
        <w:rPr>
          <w:rFonts w:eastAsia="等线"/>
          <w:color w:val="000000"/>
          <w:sz w:val="21"/>
          <w:szCs w:val="21"/>
        </w:rPr>
        <w:t>The WF on this WI of RAN4 11</w:t>
      </w:r>
      <w:r w:rsidR="00305274" w:rsidRPr="00F97819">
        <w:rPr>
          <w:rFonts w:eastAsia="等线"/>
          <w:color w:val="000000"/>
          <w:sz w:val="21"/>
          <w:szCs w:val="21"/>
        </w:rPr>
        <w:t>3</w:t>
      </w:r>
      <w:r w:rsidR="00DE2C25" w:rsidRPr="00F97819">
        <w:rPr>
          <w:rFonts w:eastAsia="等线"/>
          <w:color w:val="000000"/>
          <w:sz w:val="21"/>
          <w:szCs w:val="21"/>
        </w:rPr>
        <w:t xml:space="preserve"> meeting can be found at [</w:t>
      </w:r>
      <w:r w:rsidR="00F671B1" w:rsidRPr="00F97819">
        <w:rPr>
          <w:rFonts w:eastAsia="等线"/>
          <w:color w:val="000000"/>
          <w:sz w:val="21"/>
          <w:szCs w:val="21"/>
        </w:rPr>
        <w:t>4</w:t>
      </w:r>
      <w:r w:rsidR="00DE2C25" w:rsidRPr="00F97819">
        <w:rPr>
          <w:rFonts w:eastAsia="等线"/>
          <w:color w:val="000000"/>
          <w:sz w:val="21"/>
          <w:szCs w:val="21"/>
        </w:rPr>
        <w:t>].</w:t>
      </w:r>
      <w:r w:rsidR="00EB069A" w:rsidRPr="00F97819">
        <w:rPr>
          <w:rFonts w:eastAsia="等线"/>
          <w:color w:val="000000"/>
          <w:sz w:val="21"/>
          <w:szCs w:val="21"/>
        </w:rPr>
        <w:t xml:space="preserve"> </w:t>
      </w:r>
      <w:r w:rsidR="00EB069A" w:rsidRPr="00F97819">
        <w:rPr>
          <w:rFonts w:eastAsia="等线" w:hint="eastAsia"/>
          <w:color w:val="000000"/>
          <w:sz w:val="21"/>
          <w:szCs w:val="21"/>
        </w:rPr>
        <w:t>T</w:t>
      </w:r>
      <w:r w:rsidR="00EB069A" w:rsidRPr="00F97819">
        <w:rPr>
          <w:rFonts w:eastAsia="等线"/>
          <w:color w:val="000000"/>
          <w:sz w:val="21"/>
          <w:szCs w:val="21"/>
        </w:rPr>
        <w:t>he topic summary of RAN4 11</w:t>
      </w:r>
      <w:r w:rsidR="00305274" w:rsidRPr="00F97819">
        <w:rPr>
          <w:rFonts w:eastAsia="等线"/>
          <w:color w:val="000000"/>
          <w:sz w:val="21"/>
          <w:szCs w:val="21"/>
        </w:rPr>
        <w:t>3</w:t>
      </w:r>
      <w:r w:rsidR="00EB069A" w:rsidRPr="00F97819">
        <w:rPr>
          <w:rFonts w:eastAsia="等线"/>
          <w:color w:val="000000"/>
          <w:sz w:val="21"/>
          <w:szCs w:val="21"/>
        </w:rPr>
        <w:t xml:space="preserve"> can be found at [6].</w:t>
      </w:r>
    </w:p>
    <w:p w:rsidR="00305274" w:rsidRDefault="00305274" w:rsidP="00305274">
      <w:pPr>
        <w:rPr>
          <w:rFonts w:eastAsia="等线"/>
          <w:color w:val="000000"/>
          <w:sz w:val="21"/>
          <w:szCs w:val="21"/>
        </w:rPr>
      </w:pPr>
      <w:r>
        <w:rPr>
          <w:rFonts w:eastAsia="等线"/>
          <w:color w:val="000000"/>
          <w:sz w:val="21"/>
          <w:szCs w:val="21"/>
        </w:rPr>
        <w:t xml:space="preserve">The following agreements were achieved at previous RAN4 meeting for RRM core part. </w:t>
      </w:r>
    </w:p>
    <w:p w:rsidR="00305274" w:rsidRPr="00A22640" w:rsidRDefault="00305274" w:rsidP="00305274">
      <w:pPr>
        <w:snapToGrid w:val="0"/>
        <w:rPr>
          <w:b/>
          <w:bCs/>
          <w:sz w:val="21"/>
          <w:szCs w:val="21"/>
          <w:u w:val="single"/>
        </w:rPr>
      </w:pPr>
      <w:r w:rsidRPr="00A22640">
        <w:rPr>
          <w:b/>
          <w:bCs/>
          <w:color w:val="000000"/>
          <w:sz w:val="21"/>
          <w:szCs w:val="21"/>
          <w:u w:val="single"/>
          <w:lang w:eastAsia="ko-KR"/>
        </w:rPr>
        <w:t xml:space="preserve">Issue 1-2-2: </w:t>
      </w:r>
      <w:r w:rsidRPr="00A22640">
        <w:rPr>
          <w:b/>
          <w:bCs/>
          <w:sz w:val="21"/>
          <w:szCs w:val="21"/>
          <w:u w:val="single"/>
        </w:rPr>
        <w:t>Periodicity for SSB based LP-WUR</w:t>
      </w:r>
      <w:r>
        <w:rPr>
          <w:b/>
          <w:bCs/>
          <w:sz w:val="21"/>
          <w:szCs w:val="21"/>
          <w:u w:val="single"/>
        </w:rPr>
        <w:t xml:space="preserve"> measurement delay requirements</w:t>
      </w:r>
    </w:p>
    <w:p w:rsidR="00305274" w:rsidRPr="009C73A1" w:rsidRDefault="00305274" w:rsidP="00305274">
      <w:pPr>
        <w:snapToGrid w:val="0"/>
        <w:rPr>
          <w:sz w:val="21"/>
          <w:szCs w:val="21"/>
        </w:rPr>
      </w:pPr>
      <w:r w:rsidRPr="009C73A1">
        <w:rPr>
          <w:rFonts w:hint="eastAsia"/>
          <w:sz w:val="21"/>
          <w:szCs w:val="21"/>
        </w:rPr>
        <w:t>A</w:t>
      </w:r>
      <w:r w:rsidRPr="009C73A1">
        <w:rPr>
          <w:sz w:val="21"/>
          <w:szCs w:val="21"/>
        </w:rPr>
        <w:t xml:space="preserve">greement: </w:t>
      </w:r>
    </w:p>
    <w:p w:rsidR="00305274" w:rsidRPr="009C73A1" w:rsidRDefault="00305274" w:rsidP="00305274">
      <w:pPr>
        <w:snapToGrid w:val="0"/>
        <w:rPr>
          <w:iCs/>
          <w:color w:val="000000"/>
          <w:sz w:val="21"/>
          <w:szCs w:val="21"/>
        </w:rPr>
      </w:pPr>
      <w:r w:rsidRPr="009C73A1">
        <w:rPr>
          <w:iCs/>
          <w:color w:val="000000"/>
          <w:sz w:val="21"/>
          <w:szCs w:val="21"/>
        </w:rPr>
        <w:t>If LP-SS is not configured, periodicity for SSB based LP-WUR measurement delay requirements</w:t>
      </w:r>
    </w:p>
    <w:p w:rsidR="00305274" w:rsidRPr="009C73A1" w:rsidRDefault="00305274" w:rsidP="00D33DFA">
      <w:pPr>
        <w:pStyle w:val="a3"/>
        <w:numPr>
          <w:ilvl w:val="0"/>
          <w:numId w:val="32"/>
        </w:numPr>
        <w:snapToGrid w:val="0"/>
        <w:jc w:val="left"/>
        <w:rPr>
          <w:iCs/>
          <w:color w:val="000000"/>
          <w:szCs w:val="21"/>
        </w:rPr>
      </w:pPr>
      <w:r w:rsidRPr="009C73A1">
        <w:rPr>
          <w:iCs/>
          <w:color w:val="000000"/>
          <w:szCs w:val="21"/>
        </w:rPr>
        <w:t>based on LO periodicity</w:t>
      </w:r>
    </w:p>
    <w:p w:rsidR="00305274" w:rsidRPr="009C73A1" w:rsidRDefault="00305274" w:rsidP="00D33DFA">
      <w:pPr>
        <w:pStyle w:val="a3"/>
        <w:numPr>
          <w:ilvl w:val="1"/>
          <w:numId w:val="32"/>
        </w:numPr>
        <w:snapToGrid w:val="0"/>
        <w:jc w:val="left"/>
        <w:rPr>
          <w:iCs/>
          <w:color w:val="000000"/>
          <w:szCs w:val="21"/>
        </w:rPr>
      </w:pPr>
      <w:r w:rsidRPr="009C73A1">
        <w:rPr>
          <w:rFonts w:hint="eastAsia"/>
          <w:iCs/>
          <w:color w:val="000000"/>
          <w:szCs w:val="21"/>
        </w:rPr>
        <w:t>F</w:t>
      </w:r>
      <w:r w:rsidRPr="009C73A1">
        <w:rPr>
          <w:iCs/>
          <w:color w:val="000000"/>
          <w:szCs w:val="21"/>
        </w:rPr>
        <w:t>FS whether to define an upper bound</w:t>
      </w:r>
    </w:p>
    <w:p w:rsidR="00305274" w:rsidRPr="009C73A1" w:rsidRDefault="00305274" w:rsidP="00D33DFA">
      <w:pPr>
        <w:pStyle w:val="a3"/>
        <w:numPr>
          <w:ilvl w:val="1"/>
          <w:numId w:val="32"/>
        </w:numPr>
        <w:snapToGrid w:val="0"/>
        <w:jc w:val="left"/>
        <w:rPr>
          <w:iCs/>
          <w:color w:val="000000"/>
          <w:szCs w:val="21"/>
        </w:rPr>
      </w:pPr>
      <w:r w:rsidRPr="009C73A1">
        <w:rPr>
          <w:iCs/>
          <w:color w:val="000000"/>
          <w:szCs w:val="21"/>
        </w:rPr>
        <w:t xml:space="preserve">Note: DRX cycle and LO periodicity </w:t>
      </w:r>
      <w:proofErr w:type="gramStart"/>
      <w:r w:rsidRPr="009C73A1">
        <w:rPr>
          <w:iCs/>
          <w:color w:val="000000"/>
          <w:szCs w:val="21"/>
        </w:rPr>
        <w:t>are</w:t>
      </w:r>
      <w:proofErr w:type="gramEnd"/>
      <w:r w:rsidRPr="009C73A1">
        <w:rPr>
          <w:iCs/>
          <w:color w:val="000000"/>
          <w:szCs w:val="21"/>
        </w:rPr>
        <w:t xml:space="preserve"> the same based on RAN1 agreement.</w:t>
      </w:r>
    </w:p>
    <w:p w:rsidR="00305274" w:rsidRPr="009C73A1" w:rsidRDefault="00305274" w:rsidP="00305274">
      <w:pPr>
        <w:snapToGrid w:val="0"/>
        <w:rPr>
          <w:sz w:val="21"/>
          <w:szCs w:val="21"/>
          <w:lang w:val="en-US"/>
        </w:rPr>
      </w:pPr>
      <w:r w:rsidRPr="009C73A1">
        <w:rPr>
          <w:rFonts w:hint="eastAsia"/>
          <w:sz w:val="21"/>
          <w:szCs w:val="21"/>
          <w:lang w:val="en-US"/>
        </w:rPr>
        <w:t>A</w:t>
      </w:r>
      <w:r w:rsidRPr="009C73A1">
        <w:rPr>
          <w:sz w:val="21"/>
          <w:szCs w:val="21"/>
          <w:lang w:val="en-US"/>
        </w:rPr>
        <w:t>greement:</w:t>
      </w:r>
    </w:p>
    <w:p w:rsidR="00305274" w:rsidRPr="009C73A1" w:rsidRDefault="00305274" w:rsidP="00305274">
      <w:pPr>
        <w:snapToGrid w:val="0"/>
        <w:rPr>
          <w:iCs/>
          <w:color w:val="000000"/>
          <w:sz w:val="21"/>
          <w:szCs w:val="21"/>
        </w:rPr>
      </w:pPr>
      <w:r w:rsidRPr="009C73A1">
        <w:rPr>
          <w:iCs/>
          <w:color w:val="000000"/>
          <w:sz w:val="21"/>
          <w:szCs w:val="21"/>
        </w:rPr>
        <w:t>When LP-SS is configured, apply the same agreement as for when LP-SS is not configured</w:t>
      </w:r>
    </w:p>
    <w:p w:rsidR="00305274" w:rsidRPr="009C73A1" w:rsidRDefault="00305274" w:rsidP="00D33DFA">
      <w:pPr>
        <w:pStyle w:val="a3"/>
        <w:numPr>
          <w:ilvl w:val="0"/>
          <w:numId w:val="33"/>
        </w:numPr>
        <w:snapToGrid w:val="0"/>
        <w:jc w:val="left"/>
        <w:rPr>
          <w:szCs w:val="21"/>
        </w:rPr>
      </w:pPr>
      <w:r w:rsidRPr="009C73A1">
        <w:rPr>
          <w:szCs w:val="21"/>
        </w:rPr>
        <w:t>The above agreement applies if LO periodicity is equal to or larger than LP-SS periodicity, FFS if LO periodicity is smaller than LP-SS periodicity.</w:t>
      </w:r>
    </w:p>
    <w:p w:rsidR="00305274" w:rsidRPr="009C73A1" w:rsidRDefault="00305274" w:rsidP="00305274"/>
    <w:p w:rsidR="00305274" w:rsidRDefault="00305274" w:rsidP="00305274">
      <w:pPr>
        <w:snapToGrid w:val="0"/>
        <w:rPr>
          <w:b/>
          <w:bCs/>
          <w:color w:val="000000"/>
          <w:sz w:val="21"/>
          <w:szCs w:val="21"/>
          <w:u w:val="single"/>
          <w:lang w:eastAsia="ko-KR"/>
        </w:rPr>
      </w:pPr>
      <w:r w:rsidRPr="00A22640">
        <w:rPr>
          <w:b/>
          <w:bCs/>
          <w:color w:val="000000"/>
          <w:sz w:val="21"/>
          <w:szCs w:val="21"/>
          <w:u w:val="single"/>
          <w:lang w:eastAsia="ko-KR"/>
        </w:rPr>
        <w:t>Issue 1-3-1: MR RRM relaxation for serving cell/neighbour cell</w:t>
      </w:r>
      <w:r>
        <w:rPr>
          <w:b/>
          <w:bCs/>
          <w:color w:val="000000"/>
          <w:sz w:val="21"/>
          <w:szCs w:val="21"/>
          <w:u w:val="single"/>
          <w:lang w:eastAsia="ko-KR"/>
        </w:rPr>
        <w:t xml:space="preserve"> for case 3</w:t>
      </w:r>
    </w:p>
    <w:p w:rsidR="00305274" w:rsidRPr="004506BF" w:rsidRDefault="00305274" w:rsidP="00305274">
      <w:pPr>
        <w:rPr>
          <w:iCs/>
          <w:color w:val="000000"/>
          <w:sz w:val="21"/>
          <w:szCs w:val="21"/>
        </w:rPr>
      </w:pPr>
      <w:r w:rsidRPr="004506BF">
        <w:rPr>
          <w:iCs/>
          <w:color w:val="000000"/>
          <w:sz w:val="21"/>
          <w:szCs w:val="21"/>
        </w:rPr>
        <w:t>Agreement:</w:t>
      </w:r>
    </w:p>
    <w:p w:rsidR="00305274" w:rsidRPr="004506BF" w:rsidRDefault="00305274" w:rsidP="00305274">
      <w:pPr>
        <w:rPr>
          <w:rFonts w:eastAsia="MS Mincho"/>
          <w:sz w:val="21"/>
          <w:szCs w:val="21"/>
        </w:rPr>
      </w:pPr>
      <w:r w:rsidRPr="004506BF">
        <w:rPr>
          <w:rFonts w:eastAsia="MS Mincho"/>
          <w:sz w:val="21"/>
          <w:szCs w:val="21"/>
        </w:rPr>
        <w:t>Scaling factor</w:t>
      </w:r>
      <w:r w:rsidRPr="004506BF">
        <w:rPr>
          <w:rFonts w:eastAsia="MS Mincho" w:hint="eastAsia"/>
          <w:sz w:val="21"/>
          <w:szCs w:val="21"/>
        </w:rPr>
        <w:t>(</w:t>
      </w:r>
      <w:r w:rsidRPr="004506BF">
        <w:rPr>
          <w:rFonts w:eastAsia="MS Mincho"/>
          <w:sz w:val="21"/>
          <w:szCs w:val="21"/>
        </w:rPr>
        <w:t xml:space="preserve">s) is/are &gt;= 4. Further down-select from </w:t>
      </w:r>
    </w:p>
    <w:p w:rsidR="00305274" w:rsidRPr="004506BF" w:rsidRDefault="00305274" w:rsidP="00D33DFA">
      <w:pPr>
        <w:pStyle w:val="a3"/>
        <w:numPr>
          <w:ilvl w:val="0"/>
          <w:numId w:val="34"/>
        </w:numPr>
        <w:overflowPunct w:val="0"/>
        <w:autoSpaceDE w:val="0"/>
        <w:autoSpaceDN w:val="0"/>
        <w:adjustRightInd w:val="0"/>
        <w:snapToGrid w:val="0"/>
        <w:jc w:val="left"/>
        <w:textAlignment w:val="baseline"/>
        <w:rPr>
          <w:sz w:val="21"/>
          <w:szCs w:val="21"/>
        </w:rPr>
      </w:pPr>
      <w:r w:rsidRPr="004506BF">
        <w:rPr>
          <w:sz w:val="21"/>
          <w:szCs w:val="21"/>
        </w:rPr>
        <w:t>Option 1:  1 fixed scaling factor</w:t>
      </w:r>
    </w:p>
    <w:p w:rsidR="00305274" w:rsidRPr="004506BF" w:rsidRDefault="00305274" w:rsidP="00D33DFA">
      <w:pPr>
        <w:pStyle w:val="a3"/>
        <w:numPr>
          <w:ilvl w:val="0"/>
          <w:numId w:val="34"/>
        </w:numPr>
        <w:overflowPunct w:val="0"/>
        <w:autoSpaceDE w:val="0"/>
        <w:autoSpaceDN w:val="0"/>
        <w:adjustRightInd w:val="0"/>
        <w:snapToGrid w:val="0"/>
        <w:jc w:val="left"/>
        <w:textAlignment w:val="baseline"/>
        <w:rPr>
          <w:sz w:val="21"/>
          <w:szCs w:val="21"/>
        </w:rPr>
      </w:pPr>
      <w:r w:rsidRPr="004506BF">
        <w:rPr>
          <w:sz w:val="21"/>
          <w:szCs w:val="21"/>
        </w:rPr>
        <w:t xml:space="preserve">Option 2: multiple values configured by NW </w:t>
      </w:r>
    </w:p>
    <w:p w:rsidR="00305274" w:rsidRPr="004506BF" w:rsidRDefault="00305274" w:rsidP="00D33DFA">
      <w:pPr>
        <w:pStyle w:val="a3"/>
        <w:numPr>
          <w:ilvl w:val="0"/>
          <w:numId w:val="34"/>
        </w:numPr>
        <w:overflowPunct w:val="0"/>
        <w:autoSpaceDE w:val="0"/>
        <w:autoSpaceDN w:val="0"/>
        <w:adjustRightInd w:val="0"/>
        <w:snapToGrid w:val="0"/>
        <w:jc w:val="left"/>
        <w:textAlignment w:val="baseline"/>
        <w:rPr>
          <w:sz w:val="21"/>
          <w:szCs w:val="21"/>
        </w:rPr>
      </w:pPr>
      <w:r w:rsidRPr="004506BF">
        <w:rPr>
          <w:sz w:val="21"/>
          <w:szCs w:val="21"/>
        </w:rPr>
        <w:t xml:space="preserve">Option 3: multiple values, scaling factor value depends on DRX cycle length (QC MTK apple </w:t>
      </w:r>
      <w:proofErr w:type="spellStart"/>
      <w:r w:rsidRPr="004506BF">
        <w:rPr>
          <w:sz w:val="21"/>
          <w:szCs w:val="21"/>
        </w:rPr>
        <w:t>xiaomi</w:t>
      </w:r>
      <w:proofErr w:type="spellEnd"/>
      <w:r w:rsidRPr="004506BF">
        <w:rPr>
          <w:sz w:val="21"/>
          <w:szCs w:val="21"/>
        </w:rPr>
        <w:t xml:space="preserve"> vivo)</w:t>
      </w:r>
    </w:p>
    <w:tbl>
      <w:tblPr>
        <w:tblStyle w:val="afff6"/>
        <w:tblW w:w="0" w:type="auto"/>
        <w:tblInd w:w="644" w:type="dxa"/>
        <w:tblLook w:val="04A0" w:firstRow="1" w:lastRow="0" w:firstColumn="1" w:lastColumn="0" w:noHBand="0" w:noVBand="1"/>
      </w:tblPr>
      <w:tblGrid>
        <w:gridCol w:w="3954"/>
        <w:gridCol w:w="3965"/>
      </w:tblGrid>
      <w:tr w:rsidR="00305274" w:rsidRPr="004506BF" w:rsidTr="00CC32E8">
        <w:trPr>
          <w:trHeight w:val="510"/>
        </w:trPr>
        <w:tc>
          <w:tcPr>
            <w:tcW w:w="3954" w:type="dxa"/>
          </w:tcPr>
          <w:p w:rsidR="00305274" w:rsidRPr="00CC32E8" w:rsidRDefault="00305274" w:rsidP="00EC5EFD">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DRX cycle length [s]</w:t>
            </w:r>
          </w:p>
        </w:tc>
        <w:tc>
          <w:tcPr>
            <w:tcW w:w="3965" w:type="dxa"/>
          </w:tcPr>
          <w:p w:rsidR="00305274" w:rsidRPr="00CC32E8" w:rsidRDefault="00305274" w:rsidP="00EC5EFD">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Scaling factor</w:t>
            </w:r>
          </w:p>
        </w:tc>
      </w:tr>
      <w:tr w:rsidR="00305274" w:rsidRPr="004506BF" w:rsidTr="00EC5EFD">
        <w:trPr>
          <w:trHeight w:val="277"/>
        </w:trPr>
        <w:tc>
          <w:tcPr>
            <w:tcW w:w="3954" w:type="dxa"/>
          </w:tcPr>
          <w:p w:rsidR="00EC5EFD"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0.32</w:t>
            </w:r>
          </w:p>
        </w:tc>
        <w:tc>
          <w:tcPr>
            <w:tcW w:w="3965"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 xml:space="preserve">TBD </w:t>
            </w:r>
          </w:p>
        </w:tc>
      </w:tr>
      <w:tr w:rsidR="00305274" w:rsidRPr="004506BF" w:rsidTr="00EC5EFD">
        <w:trPr>
          <w:trHeight w:val="281"/>
        </w:trPr>
        <w:tc>
          <w:tcPr>
            <w:tcW w:w="3954"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0.64</w:t>
            </w:r>
          </w:p>
        </w:tc>
        <w:tc>
          <w:tcPr>
            <w:tcW w:w="3965"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TBD</w:t>
            </w:r>
          </w:p>
        </w:tc>
      </w:tr>
      <w:tr w:rsidR="00305274" w:rsidRPr="004506BF" w:rsidTr="00EC5EFD">
        <w:trPr>
          <w:trHeight w:val="271"/>
        </w:trPr>
        <w:tc>
          <w:tcPr>
            <w:tcW w:w="3954"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1.28</w:t>
            </w:r>
          </w:p>
        </w:tc>
        <w:tc>
          <w:tcPr>
            <w:tcW w:w="3965"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TBD</w:t>
            </w:r>
          </w:p>
        </w:tc>
      </w:tr>
      <w:tr w:rsidR="00305274" w:rsidTr="00CC32E8">
        <w:trPr>
          <w:trHeight w:val="45"/>
        </w:trPr>
        <w:tc>
          <w:tcPr>
            <w:tcW w:w="3954"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lastRenderedPageBreak/>
              <w:t>2.56</w:t>
            </w:r>
          </w:p>
        </w:tc>
        <w:tc>
          <w:tcPr>
            <w:tcW w:w="3965" w:type="dxa"/>
          </w:tcPr>
          <w:p w:rsidR="00305274" w:rsidRPr="00CC32E8" w:rsidRDefault="00305274" w:rsidP="00EC5EF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 xml:space="preserve">TBD </w:t>
            </w:r>
          </w:p>
        </w:tc>
      </w:tr>
    </w:tbl>
    <w:p w:rsidR="00305274" w:rsidRDefault="00305274" w:rsidP="00305274"/>
    <w:p w:rsidR="00305274" w:rsidRPr="002752EC" w:rsidRDefault="00305274" w:rsidP="00305274">
      <w:pPr>
        <w:snapToGrid w:val="0"/>
        <w:rPr>
          <w:b/>
          <w:bCs/>
          <w:color w:val="000000"/>
          <w:sz w:val="21"/>
          <w:szCs w:val="21"/>
          <w:u w:val="single"/>
          <w:lang w:eastAsia="ko-KR"/>
        </w:rPr>
      </w:pPr>
      <w:r w:rsidRPr="002752EC">
        <w:rPr>
          <w:b/>
          <w:bCs/>
          <w:color w:val="000000"/>
          <w:sz w:val="21"/>
          <w:szCs w:val="21"/>
          <w:u w:val="single"/>
          <w:lang w:eastAsia="ko-KR"/>
        </w:rPr>
        <w:t>Issue 1-3-2: On Neighbour cell and serving cell relaxation factor</w:t>
      </w:r>
    </w:p>
    <w:p w:rsidR="00305274" w:rsidRPr="00120492" w:rsidRDefault="00305274" w:rsidP="00305274">
      <w:pPr>
        <w:rPr>
          <w:iCs/>
          <w:color w:val="000000"/>
          <w:sz w:val="21"/>
          <w:szCs w:val="21"/>
        </w:rPr>
      </w:pPr>
      <w:r w:rsidRPr="00120492">
        <w:rPr>
          <w:iCs/>
          <w:color w:val="000000"/>
          <w:sz w:val="21"/>
          <w:szCs w:val="21"/>
        </w:rPr>
        <w:t>Agreement:</w:t>
      </w:r>
    </w:p>
    <w:p w:rsidR="00305274" w:rsidRPr="001337C6" w:rsidRDefault="00305274" w:rsidP="00305274">
      <w:pPr>
        <w:rPr>
          <w:rFonts w:eastAsia="MS Mincho"/>
          <w:sz w:val="21"/>
          <w:szCs w:val="21"/>
        </w:rPr>
      </w:pPr>
      <w:r w:rsidRPr="001337C6">
        <w:rPr>
          <w:rFonts w:eastAsia="MS Mincho"/>
          <w:sz w:val="21"/>
          <w:szCs w:val="21"/>
        </w:rPr>
        <w:t>Same relaxation factor(s) applies to serving and neighbour cell measurements in idle/inactivate state</w:t>
      </w:r>
      <w:r>
        <w:rPr>
          <w:rFonts w:eastAsia="MS Mincho"/>
          <w:sz w:val="21"/>
          <w:szCs w:val="21"/>
        </w:rPr>
        <w:t>.</w:t>
      </w:r>
    </w:p>
    <w:p w:rsidR="00A70A4E" w:rsidRPr="006D3C04" w:rsidRDefault="00F04AA7" w:rsidP="00BB6B12">
      <w:pPr>
        <w:spacing w:after="240"/>
        <w:rPr>
          <w:rFonts w:eastAsia="Batang"/>
          <w:sz w:val="22"/>
          <w:lang w:eastAsia="ko-KR"/>
        </w:rPr>
      </w:pPr>
      <w:r>
        <w:rPr>
          <w:rFonts w:eastAsia="Batang"/>
          <w:sz w:val="22"/>
          <w:lang w:eastAsia="ko-KR"/>
        </w:rPr>
        <w:t xml:space="preserve">In this contribution we provide our further consideration on </w:t>
      </w:r>
      <w:r w:rsidR="00F0217B">
        <w:rPr>
          <w:rFonts w:eastAsia="Batang"/>
          <w:sz w:val="22"/>
          <w:lang w:eastAsia="ko-KR"/>
        </w:rPr>
        <w:t>the following</w:t>
      </w:r>
      <w:r>
        <w:rPr>
          <w:rFonts w:eastAsia="Batang"/>
          <w:sz w:val="22"/>
          <w:lang w:eastAsia="ko-KR"/>
        </w:rPr>
        <w:t xml:space="preserve"> topic. </w:t>
      </w:r>
      <w:r w:rsidR="00A70A4E" w:rsidRPr="006D3C04">
        <w:rPr>
          <w:rFonts w:eastAsia="Batang" w:hint="eastAsia"/>
          <w:sz w:val="22"/>
          <w:lang w:eastAsia="ko-KR"/>
        </w:rPr>
        <w:t xml:space="preserve"> </w:t>
      </w:r>
      <w:r w:rsidR="00A70A4E" w:rsidRPr="006D3C04">
        <w:rPr>
          <w:rFonts w:eastAsia="Batang"/>
          <w:sz w:val="22"/>
          <w:lang w:eastAsia="ko-KR"/>
        </w:rPr>
        <w:t xml:space="preserve"> </w:t>
      </w:r>
    </w:p>
    <w:p w:rsidR="00526EBE" w:rsidRDefault="00526EBE" w:rsidP="00235C72">
      <w:pPr>
        <w:pStyle w:val="1"/>
        <w:rPr>
          <w:rFonts w:eastAsia="宋体"/>
          <w:sz w:val="28"/>
          <w:szCs w:val="22"/>
        </w:rPr>
      </w:pPr>
      <w:r w:rsidRPr="0027694E">
        <w:rPr>
          <w:rFonts w:eastAsia="宋体"/>
          <w:sz w:val="28"/>
          <w:szCs w:val="22"/>
        </w:rPr>
        <w:t>Discussion</w:t>
      </w:r>
    </w:p>
    <w:p w:rsidR="008C24F8" w:rsidRPr="00EA14FE" w:rsidRDefault="008C24F8" w:rsidP="008C24F8">
      <w:pPr>
        <w:pStyle w:val="2"/>
        <w:tabs>
          <w:tab w:val="left" w:pos="567"/>
        </w:tabs>
        <w:spacing w:after="240"/>
        <w:rPr>
          <w:sz w:val="24"/>
          <w:szCs w:val="16"/>
        </w:rPr>
      </w:pPr>
      <w:r w:rsidRPr="00EA14FE">
        <w:rPr>
          <w:sz w:val="24"/>
          <w:szCs w:val="16"/>
        </w:rPr>
        <w:t>General aspects</w:t>
      </w:r>
    </w:p>
    <w:p w:rsidR="00BF335D" w:rsidRPr="00F060CC" w:rsidRDefault="00BF335D" w:rsidP="00F060CC">
      <w:pPr>
        <w:pStyle w:val="40"/>
      </w:pPr>
      <w:r w:rsidRPr="00F060CC">
        <w:t>Issue 1-1-</w:t>
      </w:r>
      <w:r w:rsidR="00E920C7" w:rsidRPr="00F060CC">
        <w:t>1</w:t>
      </w:r>
      <w:r w:rsidRPr="00F060CC">
        <w:t>: Cases/states to be considered for RRM relaxation and serving cell measurement offloading</w:t>
      </w:r>
    </w:p>
    <w:p w:rsidR="00BF335D" w:rsidRDefault="00BF335D" w:rsidP="00BF335D">
      <w:pPr>
        <w:pStyle w:val="a3"/>
        <w:numPr>
          <w:ilvl w:val="0"/>
          <w:numId w:val="25"/>
        </w:numPr>
        <w:ind w:left="720"/>
        <w:jc w:val="left"/>
        <w:rPr>
          <w:color w:val="000000" w:themeColor="text1"/>
        </w:rPr>
      </w:pPr>
      <w:r>
        <w:rPr>
          <w:color w:val="000000" w:themeColor="text1"/>
        </w:rPr>
        <w:t xml:space="preserve">Proposals </w:t>
      </w:r>
    </w:p>
    <w:p w:rsidR="00BF335D" w:rsidRDefault="00BF335D" w:rsidP="00BF335D">
      <w:pPr>
        <w:ind w:left="576"/>
        <w:rPr>
          <w:color w:val="000000" w:themeColor="text1"/>
          <w:szCs w:val="24"/>
        </w:rPr>
      </w:pPr>
      <w:r>
        <w:rPr>
          <w:color w:val="000000" w:themeColor="text1"/>
          <w:szCs w:val="24"/>
        </w:rPr>
        <w:t xml:space="preserve">Regarding case 2: </w:t>
      </w:r>
    </w:p>
    <w:p w:rsidR="00BF335D" w:rsidRDefault="00BF335D" w:rsidP="00BF335D">
      <w:pPr>
        <w:ind w:left="852"/>
        <w:rPr>
          <w:color w:val="000000" w:themeColor="text1"/>
          <w:szCs w:val="24"/>
        </w:rPr>
      </w:pPr>
      <w:r>
        <w:rPr>
          <w:color w:val="000000" w:themeColor="text1"/>
          <w:szCs w:val="24"/>
        </w:rPr>
        <w:t xml:space="preserve">P1: Support (LG CMCC vivo); </w:t>
      </w:r>
    </w:p>
    <w:p w:rsidR="00BF335D" w:rsidRDefault="00BF335D" w:rsidP="00BF335D">
      <w:pPr>
        <w:ind w:left="852"/>
        <w:rPr>
          <w:color w:val="000000" w:themeColor="text1"/>
          <w:szCs w:val="24"/>
        </w:rPr>
      </w:pPr>
      <w:r>
        <w:rPr>
          <w:color w:val="000000" w:themeColor="text1"/>
          <w:szCs w:val="24"/>
        </w:rPr>
        <w:t>P2: De-prioritize (</w:t>
      </w:r>
      <w:proofErr w:type="spellStart"/>
      <w:r>
        <w:rPr>
          <w:color w:val="000000" w:themeColor="text1"/>
          <w:szCs w:val="24"/>
        </w:rPr>
        <w:t>xiaomi</w:t>
      </w:r>
      <w:proofErr w:type="spellEnd"/>
      <w:r>
        <w:rPr>
          <w:color w:val="000000" w:themeColor="text1"/>
          <w:szCs w:val="24"/>
        </w:rPr>
        <w:t xml:space="preserve"> </w:t>
      </w:r>
      <w:proofErr w:type="spellStart"/>
      <w:r>
        <w:rPr>
          <w:color w:val="000000" w:themeColor="text1"/>
          <w:szCs w:val="24"/>
        </w:rPr>
        <w:t>oppo</w:t>
      </w:r>
      <w:proofErr w:type="spellEnd"/>
      <w:r>
        <w:rPr>
          <w:color w:val="000000" w:themeColor="text1"/>
          <w:szCs w:val="24"/>
        </w:rPr>
        <w:t xml:space="preserve">); </w:t>
      </w:r>
    </w:p>
    <w:p w:rsidR="00BF335D" w:rsidRDefault="00BF335D" w:rsidP="00BF335D">
      <w:pPr>
        <w:ind w:left="852"/>
        <w:rPr>
          <w:color w:val="000000" w:themeColor="text1"/>
          <w:szCs w:val="24"/>
        </w:rPr>
      </w:pPr>
      <w:r>
        <w:rPr>
          <w:color w:val="000000" w:themeColor="text1"/>
          <w:szCs w:val="24"/>
        </w:rPr>
        <w:t xml:space="preserve">P3: Not consider (ZTE Apple Ericsson Huawei MTK); </w:t>
      </w:r>
    </w:p>
    <w:p w:rsidR="00BF335D" w:rsidRDefault="00BF335D" w:rsidP="00BF335D">
      <w:pPr>
        <w:rPr>
          <w:rFonts w:eastAsia="等线"/>
          <w:color w:val="000000"/>
          <w:sz w:val="21"/>
          <w:szCs w:val="21"/>
        </w:rPr>
      </w:pPr>
      <w:r>
        <w:rPr>
          <w:rFonts w:eastAsia="等线"/>
          <w:color w:val="000000"/>
          <w:sz w:val="21"/>
          <w:szCs w:val="21"/>
        </w:rPr>
        <w:t xml:space="preserve">The case to be considered for LP-WUR has been discussed, case 1 and case 3 have already been agreed.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BF335D" w:rsidRPr="009C18D6" w:rsidTr="00851BDD">
        <w:tc>
          <w:tcPr>
            <w:tcW w:w="1985" w:type="dxa"/>
          </w:tcPr>
          <w:p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RRM measurement case index</w:t>
            </w:r>
          </w:p>
        </w:tc>
        <w:tc>
          <w:tcPr>
            <w:tcW w:w="1559" w:type="dxa"/>
          </w:tcPr>
          <w:p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serving cell measurement</w:t>
            </w:r>
          </w:p>
        </w:tc>
        <w:tc>
          <w:tcPr>
            <w:tcW w:w="1843" w:type="dxa"/>
          </w:tcPr>
          <w:p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MR neighboring cell measurement</w:t>
            </w:r>
          </w:p>
        </w:tc>
        <w:tc>
          <w:tcPr>
            <w:tcW w:w="1850" w:type="dxa"/>
          </w:tcPr>
          <w:p w:rsidR="00BF335D" w:rsidRPr="00847DA0" w:rsidRDefault="00BF335D" w:rsidP="00851BDD">
            <w:pPr>
              <w:spacing w:after="0" w:line="256" w:lineRule="auto"/>
              <w:rPr>
                <w:rFonts w:eastAsia="Malgun Gothic"/>
                <w:b/>
                <w:bCs/>
                <w:color w:val="000000"/>
                <w:sz w:val="18"/>
                <w:szCs w:val="21"/>
                <w:lang w:val="en-US" w:eastAsia="ko-KR"/>
              </w:rPr>
            </w:pPr>
            <w:r w:rsidRPr="00847DA0">
              <w:rPr>
                <w:rFonts w:eastAsia="Malgun Gothic"/>
                <w:b/>
                <w:bCs/>
                <w:color w:val="000000"/>
                <w:sz w:val="18"/>
                <w:szCs w:val="21"/>
                <w:lang w:val="en-US" w:eastAsia="ko-KR"/>
              </w:rPr>
              <w:t>LR measurement</w:t>
            </w:r>
          </w:p>
        </w:tc>
      </w:tr>
      <w:tr w:rsidR="00BF335D" w:rsidRPr="004B42F2" w:rsidTr="00851BDD">
        <w:tc>
          <w:tcPr>
            <w:tcW w:w="1985" w:type="dxa"/>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#1 Fully offloading case</w:t>
            </w:r>
          </w:p>
        </w:tc>
        <w:tc>
          <w:tcPr>
            <w:tcW w:w="1559" w:type="dxa"/>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 xml:space="preserve">Off </w:t>
            </w:r>
          </w:p>
        </w:tc>
        <w:tc>
          <w:tcPr>
            <w:tcW w:w="1843" w:type="dxa"/>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Off: FFS the condition and the details</w:t>
            </w:r>
          </w:p>
        </w:tc>
        <w:tc>
          <w:tcPr>
            <w:tcW w:w="1850" w:type="dxa"/>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r w:rsidR="00BF335D" w:rsidRPr="00C908AB" w:rsidTr="00851BDD">
        <w:tc>
          <w:tcPr>
            <w:tcW w:w="1985" w:type="dxa"/>
            <w:tcBorders>
              <w:top w:val="single" w:sz="4" w:space="0" w:color="auto"/>
              <w:left w:val="single" w:sz="4" w:space="0" w:color="auto"/>
              <w:bottom w:val="single" w:sz="4" w:space="0" w:color="auto"/>
              <w:right w:val="single" w:sz="4" w:space="0" w:color="auto"/>
            </w:tcBorders>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rsidR="00BF335D" w:rsidRPr="003850B1" w:rsidRDefault="00BF335D" w:rsidP="00851BDD">
            <w:pPr>
              <w:spacing w:after="0" w:line="256" w:lineRule="auto"/>
              <w:rPr>
                <w:rFonts w:eastAsia="Malgun Gothic"/>
                <w:color w:val="000000"/>
                <w:sz w:val="18"/>
                <w:szCs w:val="21"/>
                <w:lang w:val="en-US" w:eastAsia="ko-KR"/>
              </w:rPr>
            </w:pPr>
            <w:r w:rsidRPr="003850B1">
              <w:rPr>
                <w:rFonts w:eastAsia="Malgun Gothic"/>
                <w:color w:val="000000"/>
                <w:sz w:val="18"/>
                <w:szCs w:val="21"/>
                <w:lang w:val="en-US" w:eastAsia="ko-KR"/>
              </w:rPr>
              <w:t>ON</w:t>
            </w:r>
          </w:p>
        </w:tc>
      </w:tr>
    </w:tbl>
    <w:p w:rsidR="00BF335D" w:rsidRDefault="00BF335D" w:rsidP="00BF335D">
      <w:pPr>
        <w:rPr>
          <w:rFonts w:eastAsia="等线"/>
          <w:color w:val="000000"/>
          <w:sz w:val="21"/>
          <w:szCs w:val="21"/>
        </w:rPr>
      </w:pPr>
    </w:p>
    <w:p w:rsidR="00BF335D" w:rsidRDefault="00BF335D" w:rsidP="00BF335D">
      <w:pPr>
        <w:rPr>
          <w:rFonts w:eastAsia="等线"/>
          <w:color w:val="000000"/>
          <w:sz w:val="21"/>
          <w:szCs w:val="21"/>
        </w:rPr>
      </w:pPr>
      <w:r>
        <w:rPr>
          <w:rFonts w:eastAsia="等线"/>
          <w:color w:val="000000"/>
          <w:sz w:val="21"/>
          <w:szCs w:val="21"/>
        </w:rPr>
        <w:t>The remaining listed cases a</w:t>
      </w:r>
      <w:r w:rsidRPr="006E5413">
        <w:rPr>
          <w:rFonts w:eastAsia="等线"/>
          <w:color w:val="000000"/>
          <w:sz w:val="21"/>
          <w:szCs w:val="21"/>
        </w:rPr>
        <w:t>t RAN4 111 meeting</w:t>
      </w:r>
      <w:r>
        <w:rPr>
          <w:rFonts w:eastAsia="等线"/>
          <w:color w:val="000000"/>
          <w:sz w:val="21"/>
          <w:szCs w:val="21"/>
        </w:rPr>
        <w:t xml:space="preserve"> are</w:t>
      </w:r>
      <w:r w:rsidRPr="006E5413">
        <w:rPr>
          <w:rFonts w:eastAsia="等线"/>
          <w:color w:val="000000"/>
          <w:sz w:val="21"/>
          <w:szCs w:val="21"/>
        </w:rPr>
        <w:t xml:space="preserve"> case 2 </w:t>
      </w:r>
      <w:r>
        <w:rPr>
          <w:rFonts w:eastAsia="等线"/>
          <w:color w:val="000000"/>
          <w:sz w:val="21"/>
          <w:szCs w:val="21"/>
        </w:rPr>
        <w:t>and</w:t>
      </w:r>
      <w:r w:rsidRPr="006E5413">
        <w:rPr>
          <w:rFonts w:eastAsia="等线"/>
          <w:color w:val="000000"/>
          <w:sz w:val="21"/>
          <w:szCs w:val="21"/>
        </w:rPr>
        <w:t xml:space="preserve"> </w:t>
      </w:r>
      <w:r>
        <w:rPr>
          <w:rFonts w:eastAsia="等线"/>
          <w:color w:val="000000"/>
          <w:sz w:val="21"/>
          <w:szCs w:val="21"/>
        </w:rPr>
        <w:t xml:space="preserve">case </w:t>
      </w:r>
      <w:r w:rsidRPr="006E5413">
        <w:rPr>
          <w:rFonts w:eastAsia="等线"/>
          <w:color w:val="000000"/>
          <w:sz w:val="21"/>
          <w:szCs w:val="21"/>
        </w:rPr>
        <w:t>4</w:t>
      </w:r>
      <w:r>
        <w:rPr>
          <w:rFonts w:eastAsia="等线"/>
          <w:color w:val="000000"/>
          <w:sz w:val="21"/>
          <w:szCs w:val="21"/>
        </w:rPr>
        <w:t xml:space="preserve"> where case 4 is covered by higher priority frequency search hence only case 2 is considered here.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BF335D" w:rsidRPr="006E5413" w:rsidTr="00851BDD">
        <w:tc>
          <w:tcPr>
            <w:tcW w:w="1985"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RRM measurement case index</w:t>
            </w:r>
          </w:p>
        </w:tc>
        <w:tc>
          <w:tcPr>
            <w:tcW w:w="1559"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MR serving cell measurement</w:t>
            </w:r>
          </w:p>
        </w:tc>
        <w:tc>
          <w:tcPr>
            <w:tcW w:w="1843"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 xml:space="preserve">MR </w:t>
            </w:r>
            <w:proofErr w:type="spellStart"/>
            <w:r w:rsidRPr="003850B1">
              <w:rPr>
                <w:rFonts w:eastAsia="等线"/>
                <w:color w:val="000000"/>
                <w:sz w:val="18"/>
                <w:szCs w:val="21"/>
              </w:rPr>
              <w:t>neighboring</w:t>
            </w:r>
            <w:proofErr w:type="spellEnd"/>
            <w:r w:rsidRPr="003850B1">
              <w:rPr>
                <w:rFonts w:eastAsia="等线"/>
                <w:color w:val="000000"/>
                <w:sz w:val="18"/>
                <w:szCs w:val="21"/>
              </w:rPr>
              <w:t xml:space="preserve"> cell measurement</w:t>
            </w:r>
          </w:p>
        </w:tc>
        <w:tc>
          <w:tcPr>
            <w:tcW w:w="1850"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LR measurement</w:t>
            </w:r>
          </w:p>
        </w:tc>
      </w:tr>
      <w:tr w:rsidR="00BF335D" w:rsidRPr="006E5413" w:rsidTr="00851BDD">
        <w:tc>
          <w:tcPr>
            <w:tcW w:w="1985"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#2 Relaxed case a</w:t>
            </w:r>
          </w:p>
        </w:tc>
        <w:tc>
          <w:tcPr>
            <w:tcW w:w="1559"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On with relaxation measurement</w:t>
            </w:r>
          </w:p>
        </w:tc>
        <w:tc>
          <w:tcPr>
            <w:tcW w:w="1843"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Off</w:t>
            </w:r>
          </w:p>
        </w:tc>
        <w:tc>
          <w:tcPr>
            <w:tcW w:w="1850" w:type="dxa"/>
          </w:tcPr>
          <w:p w:rsidR="00BF335D" w:rsidRPr="003850B1" w:rsidRDefault="00BF335D" w:rsidP="00851BDD">
            <w:pPr>
              <w:spacing w:after="0" w:line="256" w:lineRule="auto"/>
              <w:rPr>
                <w:rFonts w:eastAsia="等线"/>
                <w:color w:val="000000"/>
                <w:sz w:val="18"/>
                <w:szCs w:val="21"/>
              </w:rPr>
            </w:pPr>
            <w:r w:rsidRPr="003850B1">
              <w:rPr>
                <w:rFonts w:eastAsia="等线"/>
                <w:color w:val="000000"/>
                <w:sz w:val="18"/>
                <w:szCs w:val="21"/>
              </w:rPr>
              <w:t>ON</w:t>
            </w:r>
          </w:p>
        </w:tc>
      </w:tr>
    </w:tbl>
    <w:p w:rsidR="00BF335D" w:rsidRDefault="00BF335D" w:rsidP="00BF335D">
      <w:pPr>
        <w:rPr>
          <w:b/>
          <w:color w:val="000000"/>
          <w:u w:val="single"/>
          <w:lang w:eastAsia="ko-KR"/>
        </w:rPr>
      </w:pPr>
    </w:p>
    <w:p w:rsidR="00BF335D" w:rsidRDefault="00BF335D" w:rsidP="00BF335D">
      <w:pPr>
        <w:rPr>
          <w:rFonts w:eastAsia="等线"/>
          <w:color w:val="000000"/>
          <w:sz w:val="21"/>
          <w:szCs w:val="21"/>
        </w:rPr>
      </w:pPr>
      <w:r>
        <w:rPr>
          <w:rFonts w:eastAsia="等线"/>
          <w:color w:val="000000"/>
          <w:sz w:val="21"/>
          <w:szCs w:val="21"/>
        </w:rPr>
        <w:t xml:space="preserve">As we indicated a few times based on figure 1, case 2 is a natural solution if the threshold between case 3 and case 1 is not the legacy for triggering neighbour cell measurement, i.e., whether a new threshold will be defined for entry/exit for case 1 or the legacy threshold to trigger neighbour cell measurement (intra or inter) is reused as the threshold for entry/exit of case 1. </w:t>
      </w:r>
    </w:p>
    <w:p w:rsidR="00BF335D" w:rsidRPr="001B4FD4" w:rsidRDefault="00BF335D" w:rsidP="00BF335D">
      <w:pPr>
        <w:rPr>
          <w:rFonts w:eastAsia="等线"/>
          <w:color w:val="000000"/>
          <w:sz w:val="21"/>
          <w:szCs w:val="21"/>
        </w:rPr>
      </w:pPr>
      <w:r>
        <w:rPr>
          <w:rFonts w:eastAsia="等线"/>
          <w:color w:val="000000"/>
          <w:sz w:val="21"/>
          <w:szCs w:val="21"/>
        </w:rPr>
        <w:t xml:space="preserve">Having more thresholds will provide extra NW implementation flexibility, of course, with the cost of increasing implementation complexity. In practice </w:t>
      </w:r>
      <w:r w:rsidRPr="001B4FD4">
        <w:rPr>
          <w:rFonts w:eastAsia="等线"/>
          <w:color w:val="000000"/>
          <w:sz w:val="21"/>
          <w:szCs w:val="21"/>
        </w:rPr>
        <w:t>the threshold</w:t>
      </w:r>
      <w:r>
        <w:rPr>
          <w:rFonts w:eastAsia="等线"/>
          <w:color w:val="000000"/>
          <w:sz w:val="21"/>
          <w:szCs w:val="21"/>
        </w:rPr>
        <w:t xml:space="preserve">s used for </w:t>
      </w:r>
      <w:r w:rsidRPr="001B4FD4">
        <w:rPr>
          <w:rFonts w:eastAsia="等线"/>
          <w:color w:val="000000"/>
          <w:sz w:val="21"/>
          <w:szCs w:val="21"/>
        </w:rPr>
        <w:t xml:space="preserve">triggering neighbour cell measurements could be </w:t>
      </w:r>
      <w:r>
        <w:rPr>
          <w:rFonts w:eastAsia="等线"/>
          <w:color w:val="000000"/>
          <w:sz w:val="21"/>
          <w:szCs w:val="21"/>
        </w:rPr>
        <w:t>configured close</w:t>
      </w:r>
      <w:r w:rsidRPr="001B4FD4">
        <w:rPr>
          <w:rFonts w:eastAsia="等线"/>
          <w:color w:val="000000"/>
          <w:sz w:val="21"/>
          <w:szCs w:val="21"/>
        </w:rPr>
        <w:t xml:space="preserve"> the edge of the </w:t>
      </w:r>
      <w:r>
        <w:rPr>
          <w:rFonts w:eastAsia="等线"/>
          <w:color w:val="000000"/>
          <w:sz w:val="21"/>
          <w:szCs w:val="21"/>
        </w:rPr>
        <w:t>cell</w:t>
      </w:r>
      <w:r w:rsidRPr="001B4FD4">
        <w:rPr>
          <w:rFonts w:eastAsia="等线"/>
          <w:color w:val="000000"/>
          <w:sz w:val="21"/>
          <w:szCs w:val="21"/>
        </w:rPr>
        <w:t xml:space="preserve"> coverage</w:t>
      </w:r>
      <w:r>
        <w:rPr>
          <w:rFonts w:eastAsia="等线"/>
          <w:color w:val="000000"/>
          <w:sz w:val="21"/>
          <w:szCs w:val="21"/>
        </w:rPr>
        <w:t xml:space="preserve">. </w:t>
      </w:r>
      <w:r w:rsidRPr="001B4FD4">
        <w:rPr>
          <w:rFonts w:eastAsia="等线"/>
          <w:color w:val="000000"/>
          <w:sz w:val="21"/>
          <w:szCs w:val="21"/>
        </w:rPr>
        <w:t>Under this scenario, if case 1 is triggered by using the legacy threshold for neighbour cell measurement, the</w:t>
      </w:r>
      <w:r>
        <w:rPr>
          <w:rFonts w:eastAsia="等线"/>
          <w:color w:val="000000"/>
          <w:sz w:val="21"/>
          <w:szCs w:val="21"/>
        </w:rPr>
        <w:t xml:space="preserve"> </w:t>
      </w:r>
      <w:r w:rsidRPr="001B4FD4">
        <w:rPr>
          <w:rFonts w:eastAsia="等线"/>
          <w:color w:val="000000"/>
          <w:sz w:val="21"/>
          <w:szCs w:val="21"/>
        </w:rPr>
        <w:t xml:space="preserve">performance of LP-WUR maybe not at ideal since it is close to LP-SS coverage. </w:t>
      </w:r>
    </w:p>
    <w:p w:rsidR="00BF335D" w:rsidRDefault="00BF335D" w:rsidP="00BF335D">
      <w:pPr>
        <w:rPr>
          <w:rFonts w:eastAsia="等线"/>
          <w:color w:val="000000"/>
          <w:sz w:val="21"/>
          <w:szCs w:val="21"/>
        </w:rPr>
      </w:pPr>
      <w:r>
        <w:rPr>
          <w:rFonts w:eastAsia="等线"/>
          <w:color w:val="000000"/>
          <w:sz w:val="21"/>
          <w:szCs w:val="21"/>
        </w:rPr>
        <w:t xml:space="preserve"> </w:t>
      </w:r>
    </w:p>
    <w:p w:rsidR="00BF335D" w:rsidRDefault="00BF335D" w:rsidP="00BF335D">
      <w:pPr>
        <w:rPr>
          <w:rFonts w:eastAsia="等线"/>
          <w:color w:val="000000"/>
          <w:sz w:val="21"/>
          <w:szCs w:val="21"/>
        </w:rPr>
      </w:pPr>
      <w:r w:rsidRPr="0088785D">
        <w:rPr>
          <w:rFonts w:eastAsia="等线"/>
          <w:noProof/>
          <w:color w:val="000000"/>
          <w:sz w:val="21"/>
          <w:szCs w:val="21"/>
        </w:rPr>
        <w:lastRenderedPageBreak/>
        <w:drawing>
          <wp:inline distT="0" distB="0" distL="0" distR="0" wp14:anchorId="04A0E6B1" wp14:editId="2BBECF0C">
            <wp:extent cx="6124575" cy="36004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3600450"/>
                    </a:xfrm>
                    <a:prstGeom prst="rect">
                      <a:avLst/>
                    </a:prstGeom>
                    <a:noFill/>
                    <a:ln>
                      <a:noFill/>
                    </a:ln>
                  </pic:spPr>
                </pic:pic>
              </a:graphicData>
            </a:graphic>
          </wp:inline>
        </w:drawing>
      </w:r>
    </w:p>
    <w:p w:rsidR="00BF335D" w:rsidRPr="0066075B" w:rsidRDefault="00BF335D" w:rsidP="00BF335D">
      <w:pPr>
        <w:pStyle w:val="aff0"/>
        <w:jc w:val="center"/>
        <w:rPr>
          <w:b/>
          <w:i w:val="0"/>
          <w:sz w:val="20"/>
          <w:szCs w:val="20"/>
        </w:rPr>
      </w:pPr>
      <w:r w:rsidRPr="0066075B">
        <w:rPr>
          <w:i w:val="0"/>
          <w:sz w:val="20"/>
          <w:szCs w:val="20"/>
        </w:rPr>
        <w:t xml:space="preserve">Figure </w:t>
      </w:r>
      <w:r w:rsidRPr="0066075B">
        <w:rPr>
          <w:i w:val="0"/>
          <w:sz w:val="20"/>
          <w:szCs w:val="20"/>
        </w:rPr>
        <w:fldChar w:fldCharType="begin"/>
      </w:r>
      <w:r w:rsidRPr="0066075B">
        <w:rPr>
          <w:i w:val="0"/>
          <w:sz w:val="20"/>
          <w:szCs w:val="20"/>
        </w:rPr>
        <w:instrText xml:space="preserve"> SEQ Figure \* ARABIC </w:instrText>
      </w:r>
      <w:r w:rsidRPr="0066075B">
        <w:rPr>
          <w:i w:val="0"/>
          <w:sz w:val="20"/>
          <w:szCs w:val="20"/>
        </w:rPr>
        <w:fldChar w:fldCharType="separate"/>
      </w:r>
      <w:r w:rsidR="00D42F1F">
        <w:rPr>
          <w:i w:val="0"/>
          <w:noProof/>
          <w:sz w:val="20"/>
          <w:szCs w:val="20"/>
        </w:rPr>
        <w:t>1</w:t>
      </w:r>
      <w:r w:rsidRPr="0066075B">
        <w:rPr>
          <w:i w:val="0"/>
          <w:sz w:val="20"/>
          <w:szCs w:val="20"/>
        </w:rPr>
        <w:fldChar w:fldCharType="end"/>
      </w:r>
      <w:r w:rsidRPr="0066075B">
        <w:rPr>
          <w:i w:val="0"/>
          <w:sz w:val="20"/>
          <w:szCs w:val="20"/>
        </w:rPr>
        <w:t xml:space="preserve"> Illustration on fully offloading and relaxed case</w:t>
      </w:r>
      <w:r>
        <w:rPr>
          <w:i w:val="0"/>
          <w:sz w:val="20"/>
          <w:szCs w:val="20"/>
        </w:rPr>
        <w:t>s</w:t>
      </w:r>
      <w:r w:rsidRPr="0066075B">
        <w:rPr>
          <w:i w:val="0"/>
          <w:sz w:val="20"/>
          <w:szCs w:val="20"/>
        </w:rPr>
        <w:t xml:space="preserve"> of LP-WUR </w:t>
      </w:r>
    </w:p>
    <w:p w:rsidR="00BF335D" w:rsidRDefault="00BF335D" w:rsidP="00BF335D"/>
    <w:p w:rsidR="00BF335D" w:rsidRDefault="00BF335D" w:rsidP="00BF335D">
      <w:pPr>
        <w:rPr>
          <w:rFonts w:eastAsia="等线"/>
          <w:color w:val="000000"/>
          <w:sz w:val="21"/>
          <w:szCs w:val="21"/>
        </w:rPr>
      </w:pPr>
      <w:r w:rsidRPr="001B4FD4">
        <w:rPr>
          <w:rFonts w:eastAsia="等线"/>
          <w:color w:val="000000"/>
          <w:sz w:val="21"/>
          <w:szCs w:val="21"/>
        </w:rPr>
        <w:t>If a new threshold for case 1 is introduced, as illustrated in figure 1, case 2 is a natural extension of case 3 when neighbour cell measurement is not needed, as mentioned before. Compared with case 1, case 2 create a different trade-off point between power consumption and mobility performance, since the measurement of MR on the serving cell may also help mobility performance</w:t>
      </w:r>
      <w:r w:rsidRPr="001B4FD4">
        <w:rPr>
          <w:rFonts w:eastAsia="等线" w:hint="eastAsia"/>
          <w:color w:val="000000"/>
          <w:sz w:val="21"/>
          <w:szCs w:val="21"/>
        </w:rPr>
        <w:t>.</w:t>
      </w:r>
      <w:r>
        <w:rPr>
          <w:rFonts w:eastAsia="等线"/>
          <w:color w:val="000000"/>
          <w:sz w:val="21"/>
          <w:szCs w:val="21"/>
        </w:rPr>
        <w:t xml:space="preserve"> </w:t>
      </w:r>
      <w:r w:rsidRPr="001B4FD4">
        <w:rPr>
          <w:rFonts w:eastAsia="等线"/>
          <w:color w:val="000000"/>
          <w:sz w:val="21"/>
          <w:szCs w:val="21"/>
        </w:rPr>
        <w:t>Hence, for the RRM relaxation for MR and serving cell RRM measurement offloaded to LP-WUR, besides case 1 and case 3, it is preferred to consider case 2.</w:t>
      </w:r>
      <w:r>
        <w:rPr>
          <w:rFonts w:eastAsia="等线"/>
          <w:color w:val="000000"/>
          <w:sz w:val="21"/>
          <w:szCs w:val="21"/>
        </w:rPr>
        <w:t xml:space="preserve"> </w:t>
      </w:r>
    </w:p>
    <w:p w:rsidR="00BF335D" w:rsidRPr="001B4FD4" w:rsidRDefault="00BF335D" w:rsidP="00BF335D">
      <w:pPr>
        <w:rPr>
          <w:rFonts w:eastAsia="等线"/>
          <w:color w:val="000000"/>
          <w:sz w:val="21"/>
          <w:szCs w:val="21"/>
        </w:rPr>
      </w:pPr>
      <w:r>
        <w:rPr>
          <w:rFonts w:eastAsia="等线"/>
          <w:color w:val="000000"/>
          <w:sz w:val="21"/>
          <w:szCs w:val="21"/>
        </w:rPr>
        <w:t xml:space="preserve">Alternatively whether have case 2 or not can be up to RAN2’s decision. </w:t>
      </w:r>
    </w:p>
    <w:p w:rsidR="00BF335D" w:rsidRDefault="00BF335D" w:rsidP="00BF335D">
      <w:pPr>
        <w:numPr>
          <w:ilvl w:val="0"/>
          <w:numId w:val="26"/>
        </w:numPr>
        <w:ind w:left="0" w:firstLine="0"/>
        <w:rPr>
          <w:b/>
        </w:rPr>
      </w:pPr>
      <w:r w:rsidRPr="0035540F">
        <w:rPr>
          <w:b/>
        </w:rPr>
        <w:t xml:space="preserve">For the “Specify further RRM relaxation of UE MR for both serving and </w:t>
      </w:r>
      <w:proofErr w:type="spellStart"/>
      <w:r w:rsidRPr="0035540F">
        <w:rPr>
          <w:b/>
        </w:rPr>
        <w:t>neighbor</w:t>
      </w:r>
      <w:proofErr w:type="spellEnd"/>
      <w:r w:rsidRPr="0035540F">
        <w:rPr>
          <w:b/>
        </w:rPr>
        <w:t xml:space="preserve"> cell measurements” in the WID, besides </w:t>
      </w:r>
      <w:r>
        <w:rPr>
          <w:b/>
        </w:rPr>
        <w:t xml:space="preserve">agreed </w:t>
      </w:r>
      <w:r w:rsidRPr="0035540F">
        <w:rPr>
          <w:b/>
        </w:rPr>
        <w:t>case 1</w:t>
      </w:r>
      <w:r>
        <w:rPr>
          <w:b/>
        </w:rPr>
        <w:t xml:space="preserve"> and case 3</w:t>
      </w:r>
      <w:r w:rsidRPr="0035540F">
        <w:rPr>
          <w:b/>
        </w:rPr>
        <w:t xml:space="preserve">, </w:t>
      </w:r>
      <w:r w:rsidRPr="00FB512D">
        <w:rPr>
          <w:b/>
        </w:rPr>
        <w:t>case 2</w:t>
      </w:r>
      <w:r>
        <w:rPr>
          <w:b/>
        </w:rPr>
        <w:t xml:space="preserve"> is preferred to be considered.</w:t>
      </w:r>
      <w:r w:rsidRPr="00886F8A">
        <w:rPr>
          <w:b/>
        </w:rPr>
        <w:t xml:space="preserve"> Alternatively whether have case 2 or not can be up to RAN2’s decision</w:t>
      </w:r>
      <w:r>
        <w:rPr>
          <w:b/>
        </w:rPr>
        <w:t>.</w:t>
      </w:r>
    </w:p>
    <w:p w:rsidR="00BF335D" w:rsidRPr="00712D6E" w:rsidRDefault="00BF335D" w:rsidP="00BF335D">
      <w:pPr>
        <w:rPr>
          <w:rFonts w:eastAsia="等线"/>
          <w:color w:val="000000"/>
          <w:sz w:val="21"/>
          <w:szCs w:val="21"/>
          <w:lang w:val="en-US"/>
        </w:rPr>
      </w:pPr>
    </w:p>
    <w:p w:rsidR="00AD31F7" w:rsidRPr="00AD31F7" w:rsidRDefault="00AD31F7" w:rsidP="0002746F">
      <w:pPr>
        <w:pStyle w:val="40"/>
      </w:pPr>
      <w:r w:rsidRPr="00AD31F7">
        <w:t>Issue 1-1-2: Threshold for switch between different cases</w:t>
      </w:r>
    </w:p>
    <w:p w:rsidR="0067081F" w:rsidRDefault="0067081F" w:rsidP="0067081F">
      <w:pPr>
        <w:pStyle w:val="a3"/>
        <w:numPr>
          <w:ilvl w:val="0"/>
          <w:numId w:val="25"/>
        </w:numPr>
        <w:ind w:left="720"/>
        <w:jc w:val="left"/>
        <w:rPr>
          <w:color w:val="000000" w:themeColor="text1"/>
        </w:rPr>
      </w:pPr>
      <w:r>
        <w:rPr>
          <w:color w:val="000000" w:themeColor="text1"/>
        </w:rPr>
        <w:t xml:space="preserve">Proposals </w:t>
      </w:r>
    </w:p>
    <w:p w:rsidR="0067081F" w:rsidRDefault="0067081F" w:rsidP="0067081F">
      <w:pPr>
        <w:pStyle w:val="a3"/>
        <w:numPr>
          <w:ilvl w:val="1"/>
          <w:numId w:val="25"/>
        </w:numPr>
        <w:ind w:left="1440"/>
        <w:jc w:val="left"/>
        <w:rPr>
          <w:color w:val="000000" w:themeColor="text1"/>
        </w:rPr>
      </w:pPr>
      <w:r>
        <w:rPr>
          <w:color w:val="000000" w:themeColor="text1"/>
        </w:rPr>
        <w:t>P1: Up to RAN2 decision (CMCC)</w:t>
      </w:r>
    </w:p>
    <w:p w:rsidR="0067081F" w:rsidRDefault="0067081F" w:rsidP="0067081F">
      <w:pPr>
        <w:pStyle w:val="a3"/>
        <w:numPr>
          <w:ilvl w:val="1"/>
          <w:numId w:val="25"/>
        </w:numPr>
        <w:ind w:left="1440"/>
        <w:jc w:val="left"/>
        <w:rPr>
          <w:color w:val="000000" w:themeColor="text1"/>
        </w:rPr>
      </w:pPr>
      <w:r>
        <w:rPr>
          <w:color w:val="000000" w:themeColor="text1"/>
        </w:rPr>
        <w:t>P2: LR measurement can be used to check the criteria for neighbor cell measurement triggering/relaxation (in case #1). LR measurement result shall be comparable to MR measurement result or shall be equivalent to MR measurement result with certain offset/margin (e.g., LR threshold is MR threshold + offset/margin). (Apple)</w:t>
      </w:r>
    </w:p>
    <w:p w:rsidR="0067081F" w:rsidRDefault="0067081F" w:rsidP="0067081F">
      <w:pPr>
        <w:pStyle w:val="a3"/>
        <w:numPr>
          <w:ilvl w:val="1"/>
          <w:numId w:val="25"/>
        </w:numPr>
        <w:ind w:left="1440"/>
        <w:jc w:val="left"/>
        <w:rPr>
          <w:color w:val="000000" w:themeColor="text1"/>
        </w:rPr>
      </w:pPr>
      <w:r>
        <w:rPr>
          <w:color w:val="000000" w:themeColor="text1"/>
        </w:rPr>
        <w:t>P3: (Huawei)</w:t>
      </w:r>
    </w:p>
    <w:p w:rsidR="0067081F" w:rsidRDefault="0067081F" w:rsidP="0067081F">
      <w:pPr>
        <w:pStyle w:val="a3"/>
        <w:numPr>
          <w:ilvl w:val="1"/>
          <w:numId w:val="25"/>
        </w:numPr>
        <w:jc w:val="left"/>
        <w:rPr>
          <w:color w:val="000000" w:themeColor="text1"/>
        </w:rPr>
      </w:pPr>
      <w:r>
        <w:rPr>
          <w:color w:val="000000" w:themeColor="text1"/>
        </w:rPr>
        <w:t>For switch from Case #1 to Case #3 based on LR measurement.</w:t>
      </w:r>
    </w:p>
    <w:p w:rsidR="0067081F" w:rsidRDefault="0067081F" w:rsidP="0067081F">
      <w:pPr>
        <w:pStyle w:val="a3"/>
        <w:numPr>
          <w:ilvl w:val="2"/>
          <w:numId w:val="25"/>
        </w:numPr>
        <w:tabs>
          <w:tab w:val="left" w:pos="2160"/>
        </w:tabs>
        <w:jc w:val="left"/>
        <w:rPr>
          <w:color w:val="000000" w:themeColor="text1"/>
        </w:rPr>
      </w:pPr>
      <w:r>
        <w:rPr>
          <w:color w:val="000000" w:themeColor="text1"/>
        </w:rPr>
        <w:t xml:space="preserve">Option 1: Use existing thresholds for SS-RSRP and SS-RSRQ, and define new thresholds for LP-RSRP and LP-RSRQ </w:t>
      </w:r>
    </w:p>
    <w:p w:rsidR="0067081F" w:rsidRDefault="0067081F" w:rsidP="0067081F">
      <w:pPr>
        <w:pStyle w:val="a3"/>
        <w:numPr>
          <w:ilvl w:val="2"/>
          <w:numId w:val="25"/>
        </w:numPr>
        <w:tabs>
          <w:tab w:val="left" w:pos="2160"/>
        </w:tabs>
        <w:jc w:val="left"/>
        <w:rPr>
          <w:color w:val="000000" w:themeColor="text1"/>
        </w:rPr>
      </w:pPr>
      <w:r>
        <w:rPr>
          <w:color w:val="000000" w:themeColor="text1"/>
        </w:rPr>
        <w:lastRenderedPageBreak/>
        <w:t>Option 2: Use existing thresholds for SS-RSRP and SS-RSRQ, and define offsets for LP-RSRP and LP-RSRQ</w:t>
      </w:r>
    </w:p>
    <w:p w:rsidR="0067081F" w:rsidRDefault="0067081F" w:rsidP="0067081F">
      <w:pPr>
        <w:pStyle w:val="a3"/>
        <w:numPr>
          <w:ilvl w:val="1"/>
          <w:numId w:val="25"/>
        </w:numPr>
        <w:jc w:val="left"/>
        <w:rPr>
          <w:color w:val="000000" w:themeColor="text1"/>
        </w:rPr>
      </w:pPr>
      <w:r>
        <w:rPr>
          <w:color w:val="000000" w:themeColor="text1"/>
        </w:rPr>
        <w:t>For switch from Case #3 to Case #1 based on LR or both LR and MR measurements.</w:t>
      </w:r>
    </w:p>
    <w:p w:rsidR="0067081F" w:rsidRDefault="0067081F" w:rsidP="0067081F">
      <w:pPr>
        <w:pStyle w:val="a3"/>
        <w:numPr>
          <w:ilvl w:val="2"/>
          <w:numId w:val="25"/>
        </w:numPr>
        <w:tabs>
          <w:tab w:val="left" w:pos="2160"/>
        </w:tabs>
        <w:jc w:val="left"/>
        <w:rPr>
          <w:color w:val="000000" w:themeColor="text1"/>
        </w:rPr>
      </w:pPr>
      <w:r>
        <w:rPr>
          <w:color w:val="000000" w:themeColor="text1"/>
        </w:rPr>
        <w:t>Option 1: LR measurement only</w:t>
      </w:r>
    </w:p>
    <w:p w:rsidR="0067081F" w:rsidRDefault="0067081F" w:rsidP="0067081F">
      <w:pPr>
        <w:pStyle w:val="a3"/>
        <w:numPr>
          <w:ilvl w:val="2"/>
          <w:numId w:val="25"/>
        </w:numPr>
        <w:tabs>
          <w:tab w:val="left" w:pos="2160"/>
        </w:tabs>
        <w:jc w:val="left"/>
        <w:rPr>
          <w:color w:val="000000" w:themeColor="text1"/>
        </w:rPr>
      </w:pPr>
      <w:r>
        <w:rPr>
          <w:color w:val="000000" w:themeColor="text1"/>
        </w:rPr>
        <w:t>Option 2: both LR and MR measurements, and UE stops neighbor cell measurement when both measurements are below their corresponding thresholds</w:t>
      </w:r>
    </w:p>
    <w:p w:rsidR="0067081F" w:rsidRDefault="0067081F" w:rsidP="0067081F">
      <w:pPr>
        <w:pStyle w:val="a3"/>
        <w:numPr>
          <w:ilvl w:val="1"/>
          <w:numId w:val="25"/>
        </w:numPr>
        <w:ind w:left="1440"/>
        <w:jc w:val="left"/>
        <w:rPr>
          <w:color w:val="000000" w:themeColor="text1"/>
        </w:rPr>
      </w:pPr>
      <w:r>
        <w:rPr>
          <w:color w:val="000000" w:themeColor="text1"/>
        </w:rPr>
        <w:t xml:space="preserve">P4: </w:t>
      </w:r>
      <w:r>
        <w:rPr>
          <w:rFonts w:hint="eastAsia"/>
          <w:color w:val="000000" w:themeColor="text1"/>
        </w:rPr>
        <w:t>Need to discuss whether case 2 will be considered or not first</w:t>
      </w:r>
      <w:r>
        <w:rPr>
          <w:color w:val="000000" w:themeColor="text1"/>
        </w:rPr>
        <w:t xml:space="preserve"> (LG)</w:t>
      </w:r>
    </w:p>
    <w:p w:rsidR="0067081F" w:rsidRDefault="0067081F" w:rsidP="0067081F">
      <w:pPr>
        <w:pStyle w:val="a3"/>
        <w:numPr>
          <w:ilvl w:val="1"/>
          <w:numId w:val="25"/>
        </w:numPr>
        <w:ind w:left="1440"/>
        <w:jc w:val="left"/>
        <w:rPr>
          <w:color w:val="000000" w:themeColor="text1"/>
        </w:rPr>
      </w:pPr>
      <w:r>
        <w:rPr>
          <w:color w:val="000000" w:themeColor="text1"/>
        </w:rPr>
        <w:t>P5: New LP-based threshold(s) based on LP-RSRP or LP-RSRQ used for switch into case 1 from other cases or exit from case 1 to other cases are needed (ZTE vivo)</w:t>
      </w:r>
    </w:p>
    <w:p w:rsidR="00BF335D" w:rsidRDefault="00BF335D" w:rsidP="00BF335D">
      <w:pPr>
        <w:rPr>
          <w:color w:val="000000"/>
          <w:szCs w:val="24"/>
        </w:rPr>
      </w:pPr>
      <w:r>
        <w:rPr>
          <w:lang w:val="en-US"/>
        </w:rPr>
        <w:t>For issue 1-1-</w:t>
      </w:r>
      <w:r w:rsidR="00AD31F7">
        <w:rPr>
          <w:lang w:val="en-US"/>
        </w:rPr>
        <w:t>2</w:t>
      </w:r>
      <w:r>
        <w:rPr>
          <w:lang w:val="en-US"/>
        </w:rPr>
        <w:t xml:space="preserve">, to transfer from case 1 to case 3 or case 2 (to be determined), a LR-based threshold should to be defined since MR measurement is not available anyway. The alternative method proposed for switching from case 1 to other cases by </w:t>
      </w:r>
      <w:r>
        <w:rPr>
          <w:color w:val="000000"/>
          <w:szCs w:val="24"/>
        </w:rPr>
        <w:t>u</w:t>
      </w:r>
      <w:r w:rsidRPr="004E65AE">
        <w:rPr>
          <w:color w:val="000000"/>
          <w:szCs w:val="24"/>
        </w:rPr>
        <w:t>s</w:t>
      </w:r>
      <w:r>
        <w:rPr>
          <w:color w:val="000000"/>
          <w:szCs w:val="24"/>
        </w:rPr>
        <w:t>ing</w:t>
      </w:r>
      <w:r w:rsidRPr="004E65AE">
        <w:rPr>
          <w:color w:val="000000"/>
          <w:szCs w:val="24"/>
        </w:rPr>
        <w:t xml:space="preserve"> existing thresholds for SS-RSRP and SS-RSRQ</w:t>
      </w:r>
      <w:r>
        <w:rPr>
          <w:color w:val="000000"/>
          <w:szCs w:val="24"/>
        </w:rPr>
        <w:t xml:space="preserve"> plus offset(s) is not preferred since the offset should also be configured by NW and the total efforts is not reduced compared with introducing a new LP-based threshold. Introducing new thresholds based on </w:t>
      </w:r>
      <w:r w:rsidRPr="004E65AE">
        <w:rPr>
          <w:color w:val="000000"/>
          <w:szCs w:val="24"/>
        </w:rPr>
        <w:t>LP-RSRP and LP-RSRQ</w:t>
      </w:r>
      <w:r>
        <w:rPr>
          <w:color w:val="000000"/>
          <w:szCs w:val="24"/>
        </w:rPr>
        <w:t xml:space="preserve"> is also consistent with the following RAN2 </w:t>
      </w:r>
      <w:r>
        <w:rPr>
          <w:b/>
          <w:color w:val="000000"/>
          <w:szCs w:val="21"/>
          <w:lang w:val="en-US"/>
        </w:rPr>
        <w:t>#</w:t>
      </w:r>
      <w:r>
        <w:rPr>
          <w:color w:val="000000"/>
          <w:szCs w:val="24"/>
        </w:rPr>
        <w:t xml:space="preserve">127 meeting agreement: </w:t>
      </w:r>
    </w:p>
    <w:p w:rsidR="00BF335D" w:rsidRPr="00F03508" w:rsidRDefault="00BF335D" w:rsidP="00BF335D">
      <w:pPr>
        <w:pStyle w:val="Agreement"/>
        <w:tabs>
          <w:tab w:val="clear" w:pos="9990"/>
          <w:tab w:val="num" w:pos="1619"/>
        </w:tabs>
        <w:overflowPunct/>
        <w:autoSpaceDE/>
        <w:autoSpaceDN/>
        <w:adjustRightInd/>
        <w:ind w:left="1619"/>
        <w:textAlignment w:val="auto"/>
        <w:rPr>
          <w:sz w:val="18"/>
          <w:lang w:eastAsia="zh-CN"/>
        </w:rPr>
      </w:pPr>
      <w:r w:rsidRPr="00F03508">
        <w:rPr>
          <w:sz w:val="18"/>
          <w:lang w:eastAsia="zh-CN"/>
        </w:rPr>
        <w:t>For serving cell measurement offloading (i.e., there is no serving cell measurement by MR):</w:t>
      </w:r>
    </w:p>
    <w:p w:rsidR="00BF335D" w:rsidRPr="00F03508" w:rsidRDefault="00BF335D" w:rsidP="00BF335D">
      <w:pPr>
        <w:pStyle w:val="Agreement"/>
        <w:numPr>
          <w:ilvl w:val="2"/>
          <w:numId w:val="27"/>
        </w:numPr>
        <w:overflowPunct/>
        <w:autoSpaceDE/>
        <w:autoSpaceDN/>
        <w:adjustRightInd/>
        <w:textAlignment w:val="auto"/>
        <w:rPr>
          <w:rFonts w:eastAsia="宋体"/>
          <w:sz w:val="18"/>
          <w:lang w:eastAsia="zh-CN"/>
        </w:rPr>
      </w:pPr>
      <w:r w:rsidRPr="00F03508">
        <w:rPr>
          <w:rFonts w:eastAsia="宋体"/>
          <w:sz w:val="18"/>
          <w:lang w:eastAsia="zh-CN"/>
        </w:rPr>
        <w:t xml:space="preserve">The entry conditions for serving cell measurement offloading can be defined as at least MR greater than a certain RSRP threshold, and LR could also be considered. </w:t>
      </w:r>
    </w:p>
    <w:p w:rsidR="00BF335D" w:rsidRPr="00F03508" w:rsidRDefault="00BF335D" w:rsidP="00BF335D">
      <w:pPr>
        <w:pStyle w:val="Agreement"/>
        <w:numPr>
          <w:ilvl w:val="2"/>
          <w:numId w:val="27"/>
        </w:numPr>
        <w:overflowPunct/>
        <w:autoSpaceDE/>
        <w:autoSpaceDN/>
        <w:adjustRightInd/>
        <w:spacing w:after="120"/>
        <w:ind w:left="2154" w:hanging="357"/>
        <w:textAlignment w:val="auto"/>
        <w:rPr>
          <w:rFonts w:eastAsia="宋体"/>
          <w:sz w:val="18"/>
          <w:lang w:eastAsia="zh-CN"/>
        </w:rPr>
      </w:pPr>
      <w:r w:rsidRPr="00F03508">
        <w:rPr>
          <w:rFonts w:eastAsia="宋体"/>
          <w:sz w:val="18"/>
          <w:lang w:eastAsia="zh-CN"/>
        </w:rPr>
        <w:t>The exit condition is based on the LR measurement results.</w:t>
      </w:r>
    </w:p>
    <w:p w:rsidR="00BF335D" w:rsidRPr="00893D2F" w:rsidRDefault="00BF335D" w:rsidP="00BF335D">
      <w:pPr>
        <w:numPr>
          <w:ilvl w:val="0"/>
          <w:numId w:val="26"/>
        </w:numPr>
        <w:ind w:left="0" w:firstLine="0"/>
        <w:rPr>
          <w:b/>
        </w:rPr>
      </w:pPr>
      <w:r w:rsidRPr="00893D2F">
        <w:rPr>
          <w:b/>
        </w:rPr>
        <w:t>Introduc</w:t>
      </w:r>
      <w:r>
        <w:rPr>
          <w:b/>
        </w:rPr>
        <w:t>ing</w:t>
      </w:r>
      <w:r w:rsidRPr="00893D2F">
        <w:rPr>
          <w:b/>
        </w:rPr>
        <w:t xml:space="preserve"> new LP-based threshold</w:t>
      </w:r>
      <w:r>
        <w:rPr>
          <w:b/>
        </w:rPr>
        <w:t xml:space="preserve">(s) based on </w:t>
      </w:r>
      <w:r w:rsidRPr="00702FD9">
        <w:rPr>
          <w:b/>
        </w:rPr>
        <w:t>LP-RSRP and LP-RSRQ</w:t>
      </w:r>
      <w:r w:rsidRPr="00893D2F">
        <w:rPr>
          <w:b/>
        </w:rPr>
        <w:t xml:space="preserve"> used for switch/exit from case 1 to other cases</w:t>
      </w:r>
      <w:r>
        <w:rPr>
          <w:b/>
        </w:rPr>
        <w:t xml:space="preserve"> is necessary</w:t>
      </w:r>
      <w:r w:rsidR="004B3F42">
        <w:rPr>
          <w:b/>
        </w:rPr>
        <w:t xml:space="preserve"> and details should be up to RAN2. </w:t>
      </w:r>
      <w:r>
        <w:rPr>
          <w:b/>
        </w:rPr>
        <w:t xml:space="preserve"> </w:t>
      </w:r>
      <w:r w:rsidRPr="00893D2F">
        <w:rPr>
          <w:b/>
        </w:rPr>
        <w:t xml:space="preserve">  </w:t>
      </w:r>
    </w:p>
    <w:p w:rsidR="00BF335D" w:rsidRDefault="00BF335D" w:rsidP="00D47B66">
      <w:pPr>
        <w:rPr>
          <w:b/>
          <w:color w:val="000000"/>
          <w:u w:val="single"/>
          <w:lang w:eastAsia="ko-KR"/>
        </w:rPr>
      </w:pPr>
    </w:p>
    <w:p w:rsidR="0067081F" w:rsidRDefault="0067081F" w:rsidP="0002746F">
      <w:pPr>
        <w:pStyle w:val="40"/>
      </w:pPr>
      <w:r>
        <w:t xml:space="preserve">Issue 1-1-3: Measurement requirements to be specified for LP-WUR </w:t>
      </w:r>
    </w:p>
    <w:p w:rsidR="0067081F" w:rsidRDefault="0067081F" w:rsidP="0067081F">
      <w:pPr>
        <w:pStyle w:val="a3"/>
        <w:numPr>
          <w:ilvl w:val="0"/>
          <w:numId w:val="25"/>
        </w:numPr>
        <w:ind w:left="720"/>
        <w:jc w:val="left"/>
        <w:rPr>
          <w:color w:val="000000" w:themeColor="text1"/>
        </w:rPr>
      </w:pPr>
      <w:r>
        <w:rPr>
          <w:color w:val="000000" w:themeColor="text1"/>
        </w:rPr>
        <w:t xml:space="preserve">Proposals </w:t>
      </w:r>
    </w:p>
    <w:p w:rsidR="0067081F" w:rsidRDefault="0067081F" w:rsidP="0067081F">
      <w:pPr>
        <w:pStyle w:val="a3"/>
        <w:numPr>
          <w:ilvl w:val="1"/>
          <w:numId w:val="25"/>
        </w:numPr>
        <w:ind w:left="1440"/>
        <w:jc w:val="left"/>
        <w:rPr>
          <w:color w:val="000000" w:themeColor="text1"/>
        </w:rPr>
      </w:pPr>
      <w:r>
        <w:rPr>
          <w:color w:val="000000" w:themeColor="text1"/>
        </w:rPr>
        <w:t xml:space="preserve">P1: Do not </w:t>
      </w:r>
      <w:r>
        <w:rPr>
          <w:rFonts w:hint="eastAsia"/>
          <w:bCs/>
        </w:rPr>
        <w:t>define requirements for OFDM-based LR serving cell measurement based on LP-SS</w:t>
      </w:r>
      <w:r>
        <w:rPr>
          <w:bCs/>
        </w:rPr>
        <w:t>;</w:t>
      </w:r>
      <w:r>
        <w:rPr>
          <w:rFonts w:hint="eastAsia"/>
          <w:color w:val="000000" w:themeColor="text1"/>
        </w:rPr>
        <w:t xml:space="preserve"> RAN4 define</w:t>
      </w:r>
      <w:r>
        <w:rPr>
          <w:color w:val="000000" w:themeColor="text1"/>
        </w:rPr>
        <w:t>s</w:t>
      </w:r>
      <w:r>
        <w:rPr>
          <w:rFonts w:hint="eastAsia"/>
          <w:color w:val="000000" w:themeColor="text1"/>
        </w:rPr>
        <w:t xml:space="preserve"> measurement requirements for</w:t>
      </w:r>
      <w:r>
        <w:rPr>
          <w:color w:val="000000" w:themeColor="text1"/>
        </w:rPr>
        <w:t xml:space="preserve"> the following: (</w:t>
      </w:r>
      <w:proofErr w:type="spellStart"/>
      <w:r>
        <w:rPr>
          <w:color w:val="000000" w:themeColor="text1"/>
        </w:rPr>
        <w:t>xiaomi</w:t>
      </w:r>
      <w:proofErr w:type="spellEnd"/>
      <w:r>
        <w:rPr>
          <w:color w:val="000000" w:themeColor="text1"/>
        </w:rPr>
        <w:t xml:space="preserve"> CMCC ZTE Apple </w:t>
      </w:r>
      <w:proofErr w:type="spellStart"/>
      <w:r>
        <w:rPr>
          <w:color w:val="000000" w:themeColor="text1"/>
        </w:rPr>
        <w:t>oppo</w:t>
      </w:r>
      <w:proofErr w:type="spellEnd"/>
      <w:r>
        <w:rPr>
          <w:color w:val="000000" w:themeColor="text1"/>
        </w:rPr>
        <w:t xml:space="preserve">) </w:t>
      </w:r>
    </w:p>
    <w:p w:rsidR="0067081F" w:rsidRDefault="0067081F" w:rsidP="0067081F">
      <w:pPr>
        <w:widowControl w:val="0"/>
        <w:numPr>
          <w:ilvl w:val="2"/>
          <w:numId w:val="25"/>
        </w:numPr>
        <w:spacing w:after="0"/>
        <w:rPr>
          <w:bCs/>
          <w:i/>
          <w:iCs/>
        </w:rPr>
      </w:pPr>
      <w:r>
        <w:rPr>
          <w:bCs/>
          <w:i/>
          <w:iCs/>
        </w:rPr>
        <w:t xml:space="preserve">Measurement requirements for </w:t>
      </w:r>
      <w:r>
        <w:rPr>
          <w:rFonts w:hint="eastAsia"/>
          <w:bCs/>
          <w:i/>
          <w:iCs/>
        </w:rPr>
        <w:t xml:space="preserve">OOK-based </w:t>
      </w:r>
      <w:r>
        <w:rPr>
          <w:bCs/>
          <w:i/>
          <w:iCs/>
        </w:rPr>
        <w:t xml:space="preserve">LP-WUR serving cell measurement based on LP-SS at Idle/Inactive state; </w:t>
      </w:r>
    </w:p>
    <w:p w:rsidR="0067081F" w:rsidRDefault="0067081F" w:rsidP="0067081F">
      <w:pPr>
        <w:widowControl w:val="0"/>
        <w:numPr>
          <w:ilvl w:val="3"/>
          <w:numId w:val="25"/>
        </w:numPr>
        <w:spacing w:after="0"/>
        <w:rPr>
          <w:bCs/>
          <w:i/>
          <w:iCs/>
        </w:rPr>
      </w:pPr>
      <w:r>
        <w:rPr>
          <w:bCs/>
          <w:i/>
          <w:iCs/>
        </w:rPr>
        <w:t>S</w:t>
      </w:r>
      <w:r>
        <w:rPr>
          <w:rFonts w:hint="eastAsia"/>
          <w:bCs/>
          <w:i/>
          <w:iCs/>
        </w:rPr>
        <w:t>ame requirement shall be applied for OOK-based LP-WUR serving cell measurement based on LP-SS with and without overlaid OFDM sequence at Idle/Inactive state.</w:t>
      </w:r>
      <w:r>
        <w:rPr>
          <w:bCs/>
          <w:i/>
          <w:iCs/>
        </w:rPr>
        <w:t xml:space="preserve"> (Apple)</w:t>
      </w:r>
    </w:p>
    <w:p w:rsidR="0067081F" w:rsidRDefault="0067081F" w:rsidP="0067081F">
      <w:pPr>
        <w:widowControl w:val="0"/>
        <w:numPr>
          <w:ilvl w:val="2"/>
          <w:numId w:val="25"/>
        </w:numPr>
        <w:spacing w:after="0"/>
        <w:rPr>
          <w:bCs/>
          <w:i/>
          <w:iCs/>
        </w:rPr>
      </w:pPr>
      <w:r>
        <w:rPr>
          <w:bCs/>
          <w:i/>
          <w:iCs/>
        </w:rPr>
        <w:t xml:space="preserve">Measurement requirements for </w:t>
      </w:r>
      <w:r>
        <w:rPr>
          <w:rFonts w:hint="eastAsia"/>
          <w:bCs/>
          <w:i/>
          <w:iCs/>
          <w:lang w:val="en-US"/>
        </w:rPr>
        <w:t xml:space="preserve">OFDM-based </w:t>
      </w:r>
      <w:r>
        <w:rPr>
          <w:bCs/>
          <w:i/>
          <w:iCs/>
        </w:rPr>
        <w:t>LP-WUR serving cell measurement based on existing PSS/SSS at Idle/Inactive state</w:t>
      </w:r>
    </w:p>
    <w:p w:rsidR="0067081F" w:rsidRDefault="0067081F" w:rsidP="0067081F">
      <w:pPr>
        <w:pStyle w:val="a3"/>
        <w:numPr>
          <w:ilvl w:val="1"/>
          <w:numId w:val="25"/>
        </w:numPr>
        <w:spacing w:before="120"/>
        <w:ind w:left="1434" w:hanging="357"/>
        <w:jc w:val="left"/>
        <w:rPr>
          <w:color w:val="000000" w:themeColor="text1"/>
        </w:rPr>
      </w:pPr>
      <w:r>
        <w:rPr>
          <w:color w:val="000000" w:themeColor="text1"/>
        </w:rPr>
        <w:t xml:space="preserve">P2: The measurement requirements of OFDM based LP-WUR based on LP-SS with or without </w:t>
      </w:r>
      <w:r>
        <w:rPr>
          <w:rFonts w:eastAsia="微软雅黑" w:hint="eastAsia"/>
        </w:rPr>
        <w:t>overlaid OFDM sequence(s)</w:t>
      </w:r>
      <w:r>
        <w:rPr>
          <w:rFonts w:eastAsia="微软雅黑"/>
        </w:rPr>
        <w:t xml:space="preserve"> will be the same as that of </w:t>
      </w:r>
      <w:r>
        <w:rPr>
          <w:color w:val="000000" w:themeColor="text1"/>
        </w:rPr>
        <w:t>OOK based LP-WUR based on LP-SS. (Huawei vivo)</w:t>
      </w:r>
    </w:p>
    <w:p w:rsidR="00D47B66" w:rsidRPr="00F741AE" w:rsidRDefault="00D47B66" w:rsidP="00F741AE">
      <w:pPr>
        <w:overflowPunct w:val="0"/>
        <w:autoSpaceDE w:val="0"/>
        <w:autoSpaceDN w:val="0"/>
        <w:adjustRightInd w:val="0"/>
        <w:spacing w:after="180"/>
        <w:contextualSpacing/>
        <w:textAlignment w:val="baseline"/>
        <w:rPr>
          <w:rFonts w:eastAsia="微软雅黑"/>
        </w:rPr>
      </w:pPr>
      <w:r w:rsidRPr="00F741AE">
        <w:rPr>
          <w:rFonts w:eastAsia="微软雅黑"/>
        </w:rPr>
        <w:t>At RAN1 118bis meeting the following agreements are available:</w:t>
      </w:r>
    </w:p>
    <w:p w:rsidR="00D47B66" w:rsidRPr="005F02EC" w:rsidRDefault="00D47B66" w:rsidP="00D47B66">
      <w:pPr>
        <w:rPr>
          <w:rFonts w:cs="Times"/>
          <w:b/>
          <w:bCs/>
          <w:lang w:eastAsia="ko-KR" w:bidi="ar"/>
        </w:rPr>
      </w:pPr>
      <w:r w:rsidRPr="005F02EC">
        <w:rPr>
          <w:rFonts w:cs="Times"/>
          <w:b/>
          <w:bCs/>
          <w:highlight w:val="green"/>
          <w:lang w:eastAsia="ko-KR" w:bidi="ar"/>
        </w:rPr>
        <w:t>Agreement</w:t>
      </w:r>
    </w:p>
    <w:p w:rsidR="00D47B66" w:rsidRPr="005F02EC" w:rsidRDefault="00D47B66" w:rsidP="00D47B66">
      <w:pPr>
        <w:overflowPunct w:val="0"/>
        <w:autoSpaceDE w:val="0"/>
        <w:autoSpaceDN w:val="0"/>
        <w:adjustRightInd w:val="0"/>
        <w:spacing w:after="180"/>
        <w:contextualSpacing/>
        <w:textAlignment w:val="baseline"/>
        <w:rPr>
          <w:rFonts w:eastAsia="微软雅黑"/>
        </w:rPr>
      </w:pPr>
      <w:r w:rsidRPr="005F02EC">
        <w:rPr>
          <w:rFonts w:eastAsia="微软雅黑" w:hint="eastAsia"/>
        </w:rPr>
        <w:t>Support overlaid OFDM sequence(s) for LP-SS:</w:t>
      </w:r>
    </w:p>
    <w:p w:rsidR="00D47B66" w:rsidRPr="005F02EC" w:rsidRDefault="00D47B66" w:rsidP="00D33DFA">
      <w:pPr>
        <w:numPr>
          <w:ilvl w:val="0"/>
          <w:numId w:val="29"/>
        </w:numPr>
        <w:overflowPunct w:val="0"/>
        <w:autoSpaceDE w:val="0"/>
        <w:autoSpaceDN w:val="0"/>
        <w:adjustRightInd w:val="0"/>
        <w:spacing w:after="0"/>
        <w:ind w:left="714" w:hanging="357"/>
        <w:contextualSpacing/>
        <w:textAlignment w:val="baseline"/>
        <w:rPr>
          <w:rFonts w:eastAsia="微软雅黑"/>
          <w:color w:val="000000"/>
        </w:rPr>
      </w:pPr>
      <w:r w:rsidRPr="005F02EC">
        <w:rPr>
          <w:rFonts w:eastAsia="微软雅黑"/>
          <w:color w:val="000000"/>
        </w:rPr>
        <w:t>LP-SS reuse</w:t>
      </w:r>
      <w:r w:rsidRPr="005F02EC">
        <w:rPr>
          <w:rFonts w:eastAsia="微软雅黑" w:hint="eastAsia"/>
          <w:color w:val="000000"/>
        </w:rPr>
        <w:t>s</w:t>
      </w:r>
      <w:r w:rsidRPr="005F02EC">
        <w:rPr>
          <w:rFonts w:eastAsia="微软雅黑"/>
          <w:color w:val="000000"/>
        </w:rPr>
        <w:t xml:space="preserve"> the overlaid OFDM sequence</w:t>
      </w:r>
      <w:r w:rsidRPr="005F02EC">
        <w:rPr>
          <w:rFonts w:eastAsia="微软雅黑" w:hint="eastAsia"/>
          <w:color w:val="000000"/>
        </w:rPr>
        <w:t>(s) specified</w:t>
      </w:r>
      <w:r w:rsidRPr="005F02EC">
        <w:rPr>
          <w:rFonts w:eastAsia="微软雅黑"/>
          <w:color w:val="000000"/>
        </w:rPr>
        <w:t xml:space="preserve"> for LP-WUS</w:t>
      </w:r>
      <w:r w:rsidRPr="005F02EC">
        <w:rPr>
          <w:rFonts w:eastAsia="微软雅黑" w:hint="eastAsia"/>
          <w:color w:val="000000"/>
        </w:rPr>
        <w:t>.</w:t>
      </w:r>
      <w:r w:rsidRPr="005F02EC">
        <w:rPr>
          <w:rFonts w:eastAsia="微软雅黑"/>
          <w:color w:val="000000"/>
        </w:rPr>
        <w:t xml:space="preserve"> The design on overlaid OFDM sequence(s) specified for LP-WUS </w:t>
      </w:r>
      <w:r w:rsidRPr="005F02EC">
        <w:rPr>
          <w:rFonts w:eastAsia="微软雅黑" w:hint="eastAsia"/>
          <w:color w:val="000000"/>
        </w:rPr>
        <w:t>doesn</w:t>
      </w:r>
      <w:r w:rsidRPr="005F02EC">
        <w:rPr>
          <w:rFonts w:eastAsia="微软雅黑"/>
          <w:color w:val="000000"/>
        </w:rPr>
        <w:t>’</w:t>
      </w:r>
      <w:r w:rsidRPr="005F02EC">
        <w:rPr>
          <w:rFonts w:eastAsia="微软雅黑" w:hint="eastAsia"/>
          <w:color w:val="000000"/>
        </w:rPr>
        <w:t>t</w:t>
      </w:r>
      <w:r w:rsidRPr="005F02EC">
        <w:rPr>
          <w:rFonts w:eastAsia="微软雅黑"/>
          <w:color w:val="000000"/>
        </w:rPr>
        <w:t xml:space="preserve"> target for sync and RRM measurement performance based on overlaid OFDM sequence for LP-SS.</w:t>
      </w:r>
    </w:p>
    <w:p w:rsidR="00D47B66" w:rsidRPr="005F02EC" w:rsidRDefault="00D47B66" w:rsidP="00D33DFA">
      <w:pPr>
        <w:numPr>
          <w:ilvl w:val="0"/>
          <w:numId w:val="29"/>
        </w:numPr>
        <w:overflowPunct w:val="0"/>
        <w:autoSpaceDE w:val="0"/>
        <w:autoSpaceDN w:val="0"/>
        <w:adjustRightInd w:val="0"/>
        <w:spacing w:after="0"/>
        <w:ind w:left="714" w:hanging="357"/>
        <w:contextualSpacing/>
        <w:textAlignment w:val="baseline"/>
        <w:rPr>
          <w:rFonts w:eastAsia="微软雅黑"/>
        </w:rPr>
      </w:pPr>
      <w:r w:rsidRPr="005F02EC">
        <w:rPr>
          <w:rFonts w:eastAsia="微软雅黑"/>
        </w:rPr>
        <w:t>W</w:t>
      </w:r>
      <w:r w:rsidRPr="005F02EC">
        <w:rPr>
          <w:rFonts w:eastAsia="微软雅黑" w:hint="eastAsia"/>
        </w:rPr>
        <w:t xml:space="preserve">hether to </w:t>
      </w:r>
      <w:r w:rsidRPr="005F02EC">
        <w:rPr>
          <w:rFonts w:eastAsia="微软雅黑"/>
        </w:rPr>
        <w:t xml:space="preserve">transmit LP-SS </w:t>
      </w:r>
      <w:r w:rsidRPr="005F02EC">
        <w:rPr>
          <w:rFonts w:eastAsia="微软雅黑" w:hint="eastAsia"/>
        </w:rPr>
        <w:t xml:space="preserve">by </w:t>
      </w:r>
      <w:r w:rsidRPr="005F02EC">
        <w:rPr>
          <w:rFonts w:eastAsia="微软雅黑"/>
        </w:rPr>
        <w:t xml:space="preserve">using a </w:t>
      </w:r>
      <w:r w:rsidRPr="005F02EC">
        <w:rPr>
          <w:rFonts w:eastAsia="微软雅黑" w:hint="eastAsia"/>
        </w:rPr>
        <w:t>specified</w:t>
      </w:r>
      <w:r w:rsidRPr="005F02EC">
        <w:rPr>
          <w:rFonts w:eastAsia="微软雅黑"/>
        </w:rPr>
        <w:t xml:space="preserve"> overlaid OFDM sequence</w:t>
      </w:r>
      <w:r w:rsidRPr="005F02EC">
        <w:rPr>
          <w:rFonts w:eastAsia="微软雅黑" w:hint="eastAsia"/>
        </w:rPr>
        <w:t xml:space="preserve"> is configurable.</w:t>
      </w:r>
    </w:p>
    <w:p w:rsidR="00D47B66" w:rsidRPr="005F02EC" w:rsidRDefault="00D47B66" w:rsidP="00D33DFA">
      <w:pPr>
        <w:numPr>
          <w:ilvl w:val="1"/>
          <w:numId w:val="29"/>
        </w:numPr>
        <w:overflowPunct w:val="0"/>
        <w:autoSpaceDE w:val="0"/>
        <w:autoSpaceDN w:val="0"/>
        <w:adjustRightInd w:val="0"/>
        <w:spacing w:after="0"/>
        <w:contextualSpacing/>
        <w:textAlignment w:val="baseline"/>
        <w:rPr>
          <w:rFonts w:eastAsia="微软雅黑"/>
        </w:rPr>
      </w:pPr>
      <w:r w:rsidRPr="005F02EC">
        <w:rPr>
          <w:rFonts w:eastAsia="微软雅黑"/>
        </w:rPr>
        <w:t>Applicable at least for OOK-1 and FFS for OOK-4</w:t>
      </w:r>
    </w:p>
    <w:p w:rsidR="00D47B66" w:rsidRPr="005F02EC" w:rsidRDefault="00D47B66" w:rsidP="00D33DFA">
      <w:pPr>
        <w:numPr>
          <w:ilvl w:val="0"/>
          <w:numId w:val="29"/>
        </w:numPr>
        <w:overflowPunct w:val="0"/>
        <w:autoSpaceDE w:val="0"/>
        <w:autoSpaceDN w:val="0"/>
        <w:adjustRightInd w:val="0"/>
        <w:spacing w:after="180"/>
        <w:contextualSpacing/>
        <w:textAlignment w:val="baseline"/>
        <w:rPr>
          <w:rFonts w:eastAsia="微软雅黑"/>
        </w:rPr>
      </w:pPr>
      <w:r w:rsidRPr="005F02EC">
        <w:rPr>
          <w:rFonts w:eastAsia="微软雅黑" w:hint="eastAsia"/>
        </w:rPr>
        <w:t xml:space="preserve">From RAN1 perspective, </w:t>
      </w:r>
      <w:r w:rsidRPr="005F02EC">
        <w:rPr>
          <w:rFonts w:eastAsia="微软雅黑"/>
        </w:rPr>
        <w:t>it is not intended to introduce new RAN4 requirements specific to overlaid sequences</w:t>
      </w:r>
    </w:p>
    <w:p w:rsidR="0026657F" w:rsidRDefault="00D47B66" w:rsidP="00D47B66">
      <w:pPr>
        <w:pStyle w:val="a3"/>
        <w:numPr>
          <w:ilvl w:val="0"/>
          <w:numId w:val="0"/>
        </w:numPr>
        <w:jc w:val="left"/>
        <w:rPr>
          <w:szCs w:val="20"/>
        </w:rPr>
      </w:pPr>
      <w:r w:rsidRPr="00670A0F">
        <w:rPr>
          <w:szCs w:val="20"/>
        </w:rPr>
        <w:t xml:space="preserve">Based on RAN1 agreement, overlaid OFDM sequences(s) for LP-SS is supported however there is no intention to introduce any new requirements. </w:t>
      </w:r>
      <w:r w:rsidR="003920B6">
        <w:rPr>
          <w:szCs w:val="20"/>
        </w:rPr>
        <w:t>Based on discussion, there is no question to define the following requirements:</w:t>
      </w:r>
    </w:p>
    <w:p w:rsidR="003920B6" w:rsidRDefault="003920B6" w:rsidP="00D33DFA">
      <w:pPr>
        <w:pStyle w:val="a3"/>
        <w:numPr>
          <w:ilvl w:val="0"/>
          <w:numId w:val="35"/>
        </w:numPr>
        <w:jc w:val="left"/>
        <w:rPr>
          <w:szCs w:val="20"/>
        </w:rPr>
      </w:pPr>
      <w:r>
        <w:rPr>
          <w:bCs/>
          <w:i/>
          <w:iCs/>
        </w:rPr>
        <w:lastRenderedPageBreak/>
        <w:t xml:space="preserve">Measurement requirements for </w:t>
      </w:r>
      <w:r>
        <w:rPr>
          <w:rFonts w:hint="eastAsia"/>
          <w:bCs/>
          <w:i/>
          <w:iCs/>
        </w:rPr>
        <w:t>OOK-based</w:t>
      </w:r>
      <w:r>
        <w:rPr>
          <w:bCs/>
          <w:i/>
          <w:iCs/>
        </w:rPr>
        <w:t xml:space="preserve"> LP-WUR serving cell measurement based on LP-SS at Idle/Inactive state.</w:t>
      </w:r>
    </w:p>
    <w:p w:rsidR="006F14C0" w:rsidRDefault="00124E0A" w:rsidP="00D47B66">
      <w:pPr>
        <w:pStyle w:val="a3"/>
        <w:numPr>
          <w:ilvl w:val="0"/>
          <w:numId w:val="0"/>
        </w:numPr>
        <w:jc w:val="left"/>
        <w:rPr>
          <w:szCs w:val="20"/>
        </w:rPr>
      </w:pPr>
      <w:r>
        <w:rPr>
          <w:szCs w:val="20"/>
        </w:rPr>
        <w:t>Considering the OFD</w:t>
      </w:r>
      <w:r w:rsidR="00937E46">
        <w:rPr>
          <w:szCs w:val="20"/>
        </w:rPr>
        <w:t>M</w:t>
      </w:r>
      <w:r>
        <w:rPr>
          <w:szCs w:val="20"/>
        </w:rPr>
        <w:t xml:space="preserve"> based LP-WUR, when it detects LP-SS signal, the </w:t>
      </w:r>
      <w:r w:rsidRPr="00124E0A">
        <w:rPr>
          <w:rFonts w:hint="eastAsia"/>
          <w:szCs w:val="20"/>
        </w:rPr>
        <w:t xml:space="preserve">LP-SS </w:t>
      </w:r>
      <w:r>
        <w:rPr>
          <w:szCs w:val="20"/>
        </w:rPr>
        <w:t xml:space="preserve">could be </w:t>
      </w:r>
      <w:r w:rsidRPr="00124E0A">
        <w:rPr>
          <w:rFonts w:hint="eastAsia"/>
          <w:szCs w:val="20"/>
        </w:rPr>
        <w:t>with and without overlaid OFDM sequence</w:t>
      </w:r>
      <w:r>
        <w:rPr>
          <w:szCs w:val="20"/>
        </w:rPr>
        <w:t xml:space="preserve"> hence </w:t>
      </w:r>
      <w:r w:rsidR="00E912C8">
        <w:rPr>
          <w:szCs w:val="20"/>
        </w:rPr>
        <w:t xml:space="preserve">the corresponding requirements, if to be defined, can be classified as the following: </w:t>
      </w:r>
      <w:r>
        <w:rPr>
          <w:szCs w:val="20"/>
        </w:rPr>
        <w:t xml:space="preserve"> </w:t>
      </w:r>
    </w:p>
    <w:p w:rsidR="00124E0A" w:rsidRDefault="00124E0A" w:rsidP="00D33DFA">
      <w:pPr>
        <w:widowControl w:val="0"/>
        <w:numPr>
          <w:ilvl w:val="0"/>
          <w:numId w:val="36"/>
        </w:numPr>
        <w:spacing w:after="0"/>
        <w:rPr>
          <w:bCs/>
          <w:i/>
          <w:iCs/>
        </w:rPr>
      </w:pPr>
      <w:r>
        <w:rPr>
          <w:bCs/>
          <w:i/>
          <w:iCs/>
        </w:rPr>
        <w:t xml:space="preserve">Measurement requirements for </w:t>
      </w:r>
      <w:r>
        <w:rPr>
          <w:bCs/>
          <w:i/>
          <w:iCs/>
          <w:lang w:val="en-US"/>
        </w:rPr>
        <w:t>OFDM-based</w:t>
      </w:r>
      <w:r>
        <w:rPr>
          <w:bCs/>
          <w:i/>
          <w:iCs/>
        </w:rPr>
        <w:t xml:space="preserve"> LP-WUR serving cell measurement based on LP-SS at Idle/Inactive state</w:t>
      </w:r>
      <w:r w:rsidR="00E912C8">
        <w:rPr>
          <w:bCs/>
          <w:i/>
          <w:iCs/>
        </w:rPr>
        <w:t xml:space="preserve"> with overlaid OFDM sequence</w:t>
      </w:r>
    </w:p>
    <w:p w:rsidR="00E912C8" w:rsidRDefault="00E912C8" w:rsidP="00D33DFA">
      <w:pPr>
        <w:widowControl w:val="0"/>
        <w:numPr>
          <w:ilvl w:val="0"/>
          <w:numId w:val="36"/>
        </w:numPr>
        <w:spacing w:after="0"/>
        <w:rPr>
          <w:bCs/>
          <w:i/>
          <w:iCs/>
        </w:rPr>
      </w:pPr>
      <w:r>
        <w:rPr>
          <w:bCs/>
          <w:i/>
          <w:iCs/>
        </w:rPr>
        <w:t xml:space="preserve">Measurement requirements for </w:t>
      </w:r>
      <w:r>
        <w:rPr>
          <w:bCs/>
          <w:i/>
          <w:iCs/>
          <w:lang w:val="en-US"/>
        </w:rPr>
        <w:t>OFDM-based</w:t>
      </w:r>
      <w:r>
        <w:rPr>
          <w:bCs/>
          <w:i/>
          <w:iCs/>
        </w:rPr>
        <w:t xml:space="preserve"> LP-WUR serving cell measurement based on LP-SS at Idle/Inactive state without overlaid OFDM sequence</w:t>
      </w:r>
    </w:p>
    <w:p w:rsidR="003D35AE" w:rsidRDefault="003D35AE" w:rsidP="00D47B66">
      <w:pPr>
        <w:pStyle w:val="a3"/>
        <w:numPr>
          <w:ilvl w:val="0"/>
          <w:numId w:val="0"/>
        </w:numPr>
        <w:jc w:val="left"/>
        <w:rPr>
          <w:szCs w:val="20"/>
          <w:lang w:val="en-GB"/>
        </w:rPr>
      </w:pPr>
    </w:p>
    <w:p w:rsidR="00124E0A" w:rsidRPr="003D35AE" w:rsidRDefault="003D35AE" w:rsidP="00D47B66">
      <w:pPr>
        <w:pStyle w:val="a3"/>
        <w:numPr>
          <w:ilvl w:val="0"/>
          <w:numId w:val="0"/>
        </w:numPr>
        <w:jc w:val="left"/>
        <w:rPr>
          <w:szCs w:val="20"/>
        </w:rPr>
      </w:pPr>
      <w:r w:rsidRPr="003D35AE">
        <w:rPr>
          <w:szCs w:val="20"/>
        </w:rPr>
        <w:t>Following</w:t>
      </w:r>
      <w:r w:rsidR="004474D8" w:rsidRPr="003D35AE">
        <w:rPr>
          <w:szCs w:val="20"/>
        </w:rPr>
        <w:t xml:space="preserve"> </w:t>
      </w:r>
      <w:r w:rsidRPr="003D35AE">
        <w:rPr>
          <w:szCs w:val="20"/>
        </w:rPr>
        <w:t>RAN1’s agreement “</w:t>
      </w:r>
      <w:r w:rsidRPr="00670A0F">
        <w:rPr>
          <w:szCs w:val="20"/>
        </w:rPr>
        <w:t>no intention to introduce any new requirements</w:t>
      </w:r>
      <w:r>
        <w:rPr>
          <w:szCs w:val="20"/>
        </w:rPr>
        <w:t>”, the former requirement</w:t>
      </w:r>
      <w:r w:rsidR="00171048">
        <w:rPr>
          <w:szCs w:val="20"/>
        </w:rPr>
        <w:t>s</w:t>
      </w:r>
      <w:r>
        <w:rPr>
          <w:szCs w:val="20"/>
        </w:rPr>
        <w:t xml:space="preserve"> a, b can both reuse </w:t>
      </w:r>
      <w:r w:rsidR="00171048">
        <w:rPr>
          <w:szCs w:val="20"/>
        </w:rPr>
        <w:t>“</w:t>
      </w:r>
      <w:r w:rsidRPr="003D35AE">
        <w:rPr>
          <w:szCs w:val="20"/>
        </w:rPr>
        <w:t xml:space="preserve">requirements for </w:t>
      </w:r>
      <w:r w:rsidRPr="003D35AE">
        <w:rPr>
          <w:rFonts w:hint="eastAsia"/>
          <w:szCs w:val="20"/>
        </w:rPr>
        <w:t>OOK-based</w:t>
      </w:r>
      <w:r w:rsidRPr="003D35AE">
        <w:rPr>
          <w:szCs w:val="20"/>
        </w:rPr>
        <w:t xml:space="preserve"> LP-WUR serving cell measurement based on LP-SS at Idle/Inactive state</w:t>
      </w:r>
      <w:r w:rsidR="00171048">
        <w:rPr>
          <w:szCs w:val="20"/>
        </w:rPr>
        <w:t>”</w:t>
      </w:r>
      <w:r>
        <w:rPr>
          <w:szCs w:val="20"/>
        </w:rPr>
        <w:t>, if to be defined</w:t>
      </w:r>
      <w:r w:rsidRPr="003D35AE">
        <w:rPr>
          <w:szCs w:val="20"/>
        </w:rPr>
        <w:t>.</w:t>
      </w:r>
    </w:p>
    <w:p w:rsidR="00D47B66" w:rsidRDefault="00D47B66" w:rsidP="00D47B66">
      <w:pPr>
        <w:numPr>
          <w:ilvl w:val="0"/>
          <w:numId w:val="26"/>
        </w:numPr>
        <w:ind w:left="0" w:firstLine="0"/>
        <w:rPr>
          <w:color w:val="000000"/>
          <w:szCs w:val="21"/>
        </w:rPr>
      </w:pPr>
      <w:r w:rsidRPr="00544751">
        <w:rPr>
          <w:b/>
        </w:rPr>
        <w:t>At Rel-19 LP-WUR WI, for LP-WUR measurement, RAN4 specifies measurement requirements for the following:</w:t>
      </w:r>
    </w:p>
    <w:p w:rsidR="00D47B66" w:rsidRPr="004A16C2" w:rsidRDefault="00D47B66" w:rsidP="00D33DFA">
      <w:pPr>
        <w:widowControl w:val="0"/>
        <w:numPr>
          <w:ilvl w:val="0"/>
          <w:numId w:val="30"/>
        </w:numPr>
        <w:spacing w:after="0"/>
        <w:rPr>
          <w:b/>
          <w:bCs/>
          <w:i/>
          <w:iCs/>
        </w:rPr>
      </w:pPr>
      <w:r w:rsidRPr="004A16C2">
        <w:rPr>
          <w:b/>
          <w:bCs/>
          <w:i/>
          <w:iCs/>
        </w:rPr>
        <w:t>Measurement requirements for</w:t>
      </w:r>
      <w:r w:rsidR="00AC47FA" w:rsidRPr="004A16C2">
        <w:rPr>
          <w:b/>
          <w:bCs/>
          <w:i/>
          <w:iCs/>
        </w:rPr>
        <w:t xml:space="preserve"> </w:t>
      </w:r>
      <w:r w:rsidRPr="004A16C2">
        <w:rPr>
          <w:rFonts w:hint="eastAsia"/>
          <w:b/>
          <w:bCs/>
          <w:i/>
          <w:iCs/>
          <w:lang w:val="en-US"/>
        </w:rPr>
        <w:t>OOK-based</w:t>
      </w:r>
      <w:r w:rsidRPr="004A16C2">
        <w:rPr>
          <w:b/>
          <w:bCs/>
          <w:i/>
          <w:iCs/>
        </w:rPr>
        <w:t xml:space="preserve"> LP-WUR serving cell measurement based on LP-SS at Idle/Inactive state</w:t>
      </w:r>
      <w:r w:rsidR="00171048" w:rsidRPr="004A16C2">
        <w:rPr>
          <w:b/>
          <w:bCs/>
          <w:i/>
          <w:iCs/>
        </w:rPr>
        <w:t>.</w:t>
      </w:r>
    </w:p>
    <w:p w:rsidR="00D47B66" w:rsidRPr="004A16C2" w:rsidRDefault="00D47B66" w:rsidP="00D33DFA">
      <w:pPr>
        <w:widowControl w:val="0"/>
        <w:numPr>
          <w:ilvl w:val="0"/>
          <w:numId w:val="30"/>
        </w:numPr>
        <w:spacing w:after="0"/>
        <w:rPr>
          <w:b/>
          <w:bCs/>
          <w:i/>
          <w:iCs/>
        </w:rPr>
      </w:pPr>
      <w:r w:rsidRPr="004A16C2">
        <w:rPr>
          <w:b/>
          <w:bCs/>
          <w:i/>
          <w:iCs/>
        </w:rPr>
        <w:t xml:space="preserve">Measurement requirements for </w:t>
      </w:r>
      <w:r w:rsidRPr="004A16C2">
        <w:rPr>
          <w:rFonts w:hint="eastAsia"/>
          <w:b/>
          <w:bCs/>
          <w:i/>
          <w:iCs/>
          <w:lang w:val="en-US"/>
        </w:rPr>
        <w:t>OFDM-based</w:t>
      </w:r>
      <w:r w:rsidRPr="004A16C2">
        <w:rPr>
          <w:b/>
          <w:bCs/>
          <w:i/>
          <w:iCs/>
          <w:lang w:val="en-US"/>
        </w:rPr>
        <w:t xml:space="preserve"> </w:t>
      </w:r>
      <w:r w:rsidRPr="004A16C2">
        <w:rPr>
          <w:b/>
          <w:bCs/>
          <w:i/>
          <w:iCs/>
        </w:rPr>
        <w:t>LP-WUR serving cell measurement based on existing PSS/SSS at Idle/Inactive state</w:t>
      </w:r>
    </w:p>
    <w:p w:rsidR="00F85B2D" w:rsidRPr="004A16C2" w:rsidRDefault="00236646" w:rsidP="000E3A87">
      <w:pPr>
        <w:widowControl w:val="0"/>
        <w:spacing w:after="0"/>
        <w:rPr>
          <w:b/>
          <w:bCs/>
          <w:i/>
          <w:iCs/>
          <w:lang w:val="en-US"/>
        </w:rPr>
      </w:pPr>
      <w:r>
        <w:rPr>
          <w:b/>
          <w:bCs/>
          <w:i/>
          <w:iCs/>
        </w:rPr>
        <w:t>For</w:t>
      </w:r>
      <w:r w:rsidR="00F85B2D" w:rsidRPr="004A16C2">
        <w:rPr>
          <w:b/>
          <w:bCs/>
          <w:i/>
          <w:iCs/>
        </w:rPr>
        <w:t xml:space="preserve"> “measurement requirements for OFDM-based LP-WUR serving cell measurement based on LP-SS at Idle/Inactive state with/without overlaid OFDM sequence”,</w:t>
      </w:r>
      <w:r w:rsidR="00C05583">
        <w:rPr>
          <w:b/>
          <w:bCs/>
          <w:i/>
          <w:iCs/>
        </w:rPr>
        <w:t xml:space="preserve"> </w:t>
      </w:r>
      <w:r w:rsidR="00175C01">
        <w:rPr>
          <w:b/>
          <w:bCs/>
          <w:i/>
          <w:iCs/>
        </w:rPr>
        <w:t xml:space="preserve"> </w:t>
      </w:r>
      <w:r w:rsidR="00F85B2D" w:rsidRPr="004A16C2">
        <w:rPr>
          <w:b/>
          <w:bCs/>
          <w:i/>
          <w:iCs/>
        </w:rPr>
        <w:t>the requirement could reuse “requirements for OOK-based LP-WUR serving cell measurement based on LP-SS at Idle/Inactive state”.</w:t>
      </w:r>
    </w:p>
    <w:p w:rsidR="00171048" w:rsidRDefault="00171048" w:rsidP="00DD6D7D">
      <w:pPr>
        <w:widowControl w:val="0"/>
        <w:spacing w:after="0"/>
        <w:rPr>
          <w:bCs/>
          <w:i/>
          <w:iCs/>
        </w:rPr>
      </w:pPr>
    </w:p>
    <w:p w:rsidR="004E65AE" w:rsidRPr="00171048" w:rsidRDefault="004E65AE" w:rsidP="00A42139"/>
    <w:p w:rsidR="0051734B" w:rsidRDefault="0051734B" w:rsidP="0002746F">
      <w:pPr>
        <w:pStyle w:val="40"/>
      </w:pPr>
      <w:r>
        <w:t xml:space="preserve">Issue 1-1-7: On jointly consideration on Criteria (entry/exit conditions) for fully </w:t>
      </w:r>
      <w:proofErr w:type="spellStart"/>
      <w:r>
        <w:t>offlaoding</w:t>
      </w:r>
      <w:proofErr w:type="spellEnd"/>
      <w:r>
        <w:t xml:space="preserve">/MR RRM measurement relaxation and LP-WUS monitoring  </w:t>
      </w:r>
    </w:p>
    <w:p w:rsidR="0051734B" w:rsidRDefault="0051734B" w:rsidP="0051734B">
      <w:pPr>
        <w:pStyle w:val="a3"/>
        <w:numPr>
          <w:ilvl w:val="0"/>
          <w:numId w:val="25"/>
        </w:numPr>
        <w:ind w:left="720"/>
        <w:jc w:val="left"/>
        <w:rPr>
          <w:color w:val="000000" w:themeColor="text1"/>
        </w:rPr>
      </w:pPr>
      <w:r>
        <w:rPr>
          <w:color w:val="000000" w:themeColor="text1"/>
        </w:rPr>
        <w:t xml:space="preserve">Proposals </w:t>
      </w:r>
    </w:p>
    <w:p w:rsidR="0051734B" w:rsidRDefault="0051734B" w:rsidP="0051734B">
      <w:pPr>
        <w:pStyle w:val="a3"/>
        <w:numPr>
          <w:ilvl w:val="1"/>
          <w:numId w:val="25"/>
        </w:numPr>
        <w:ind w:left="1440"/>
        <w:jc w:val="left"/>
        <w:rPr>
          <w:color w:val="000000" w:themeColor="text1"/>
        </w:rPr>
      </w:pPr>
      <w:r>
        <w:rPr>
          <w:color w:val="000000" w:themeColor="text1"/>
        </w:rPr>
        <w:t>P1-1: Define s</w:t>
      </w:r>
      <w:r>
        <w:t>ame entry/exit conditions for LP-WUS monitoring and RRM measurement relaxed cases (case 3).</w:t>
      </w:r>
      <w:r>
        <w:rPr>
          <w:color w:val="000000" w:themeColor="text1"/>
        </w:rPr>
        <w:t xml:space="preserve"> (</w:t>
      </w:r>
      <w:proofErr w:type="spellStart"/>
      <w:r>
        <w:rPr>
          <w:color w:val="000000" w:themeColor="text1"/>
        </w:rPr>
        <w:t>xiaomi</w:t>
      </w:r>
      <w:proofErr w:type="spellEnd"/>
      <w:r>
        <w:rPr>
          <w:color w:val="000000" w:themeColor="text1"/>
        </w:rPr>
        <w:t xml:space="preserve"> LG Apple vivo). </w:t>
      </w:r>
    </w:p>
    <w:p w:rsidR="0051734B" w:rsidRDefault="0051734B" w:rsidP="0051734B">
      <w:pPr>
        <w:pStyle w:val="a3"/>
        <w:numPr>
          <w:ilvl w:val="1"/>
          <w:numId w:val="25"/>
        </w:numPr>
        <w:ind w:left="1440"/>
        <w:jc w:val="left"/>
        <w:rPr>
          <w:color w:val="000000" w:themeColor="text1"/>
        </w:rPr>
      </w:pPr>
      <w:r>
        <w:rPr>
          <w:color w:val="000000" w:themeColor="text1"/>
        </w:rPr>
        <w:t>P2: T</w:t>
      </w:r>
      <w:r>
        <w:rPr>
          <w:rFonts w:hint="eastAsia"/>
          <w:lang w:eastAsia="ko-KR"/>
        </w:rPr>
        <w:t>he LR-based LP-WUR measurement threshold can be less than to the LR-based LP-WUS monitoring threshold.</w:t>
      </w:r>
      <w:r>
        <w:rPr>
          <w:color w:val="000000" w:themeColor="text1"/>
        </w:rPr>
        <w:t xml:space="preserve"> (LG)</w:t>
      </w:r>
    </w:p>
    <w:p w:rsidR="0051734B" w:rsidRDefault="0051734B" w:rsidP="0051734B">
      <w:pPr>
        <w:pStyle w:val="a3"/>
        <w:numPr>
          <w:ilvl w:val="1"/>
          <w:numId w:val="25"/>
        </w:numPr>
        <w:ind w:left="1440"/>
        <w:jc w:val="left"/>
      </w:pPr>
      <w:r>
        <w:t>P3: RAN4 to suggest RAN2 to define same entry/exit condition for LP-WUS monitoring, serving cell RRM measurement offloading and MR RRM measurement relaxation. (Huawei)</w:t>
      </w:r>
    </w:p>
    <w:p w:rsidR="00140E05" w:rsidRDefault="00EC5EFD" w:rsidP="00EC5EFD">
      <w:pPr>
        <w:pStyle w:val="Agreement"/>
        <w:numPr>
          <w:ilvl w:val="0"/>
          <w:numId w:val="0"/>
        </w:numPr>
        <w:overflowPunct/>
        <w:autoSpaceDE/>
        <w:autoSpaceDN/>
        <w:adjustRightInd/>
        <w:textAlignment w:val="auto"/>
        <w:rPr>
          <w:rFonts w:ascii="Times New Roman" w:eastAsia="等线" w:hAnsi="Times New Roman"/>
          <w:b w:val="0"/>
          <w:color w:val="000000"/>
          <w:sz w:val="21"/>
          <w:szCs w:val="21"/>
          <w:lang w:val="en-US" w:eastAsia="zh-CN"/>
        </w:rPr>
      </w:pPr>
      <w:r w:rsidRPr="00EC5EFD">
        <w:rPr>
          <w:rFonts w:ascii="Times New Roman" w:eastAsia="等线" w:hAnsi="Times New Roman"/>
          <w:b w:val="0"/>
          <w:color w:val="000000"/>
          <w:sz w:val="21"/>
          <w:szCs w:val="21"/>
          <w:lang w:val="en-US" w:eastAsia="zh-CN"/>
        </w:rPr>
        <w:t xml:space="preserve">For this topic, the </w:t>
      </w:r>
      <w:r w:rsidR="00AB7E10">
        <w:rPr>
          <w:rFonts w:ascii="Times New Roman" w:eastAsia="等线" w:hAnsi="Times New Roman"/>
          <w:b w:val="0"/>
          <w:color w:val="000000"/>
          <w:sz w:val="21"/>
          <w:szCs w:val="21"/>
          <w:lang w:val="en-US" w:eastAsia="zh-CN"/>
        </w:rPr>
        <w:t>related RAN2 128 meeting agreement are copied below:</w:t>
      </w:r>
      <w:r w:rsidR="008E55D1">
        <w:rPr>
          <w:rFonts w:ascii="Times New Roman" w:eastAsia="等线" w:hAnsi="Times New Roman"/>
          <w:b w:val="0"/>
          <w:color w:val="000000"/>
          <w:sz w:val="21"/>
          <w:szCs w:val="21"/>
          <w:lang w:val="en-US" w:eastAsia="zh-CN"/>
        </w:rPr>
        <w:t xml:space="preserve"> </w:t>
      </w:r>
    </w:p>
    <w:p w:rsidR="00EC5EFD" w:rsidRDefault="00EC5EFD" w:rsidP="00EC5EFD">
      <w:pPr>
        <w:pStyle w:val="Doc-text2"/>
        <w:rPr>
          <w:lang w:val="en-US"/>
        </w:rPr>
      </w:pPr>
    </w:p>
    <w:p w:rsidR="00CA43A5" w:rsidRPr="003A2CD4" w:rsidRDefault="00CA43A5" w:rsidP="00CA43A5">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textAlignment w:val="auto"/>
        <w:rPr>
          <w:sz w:val="18"/>
          <w:lang w:eastAsia="zh-CN"/>
        </w:rPr>
      </w:pPr>
      <w:r w:rsidRPr="003A2CD4">
        <w:rPr>
          <w:sz w:val="18"/>
          <w:lang w:eastAsia="zh-CN"/>
        </w:rPr>
        <w:t xml:space="preserve">The entry condition for </w:t>
      </w:r>
      <w:r w:rsidRPr="003A2CD4">
        <w:rPr>
          <w:rFonts w:hint="eastAsia"/>
          <w:sz w:val="18"/>
          <w:lang w:eastAsia="zh-CN"/>
        </w:rPr>
        <w:t xml:space="preserve">serving cell </w:t>
      </w:r>
      <w:r w:rsidRPr="003A2CD4">
        <w:rPr>
          <w:sz w:val="18"/>
          <w:lang w:eastAsia="zh-CN"/>
        </w:rPr>
        <w:t>RRM relaxation is</w:t>
      </w:r>
      <w:r w:rsidRPr="003A2CD4">
        <w:rPr>
          <w:rFonts w:hint="eastAsia"/>
          <w:sz w:val="18"/>
          <w:lang w:eastAsia="zh-CN"/>
        </w:rPr>
        <w:t xml:space="preserve"> at least</w:t>
      </w:r>
      <w:r w:rsidRPr="003A2CD4">
        <w:rPr>
          <w:sz w:val="18"/>
          <w:lang w:eastAsia="zh-CN"/>
        </w:rPr>
        <w:t xml:space="preserve"> ‘if serving cell quality measured by MR is higher than relaxation threshold, e.g. RSRP and/or RSRQ’. </w:t>
      </w:r>
      <w:r w:rsidRPr="003A2CD4">
        <w:rPr>
          <w:rFonts w:hint="eastAsia"/>
          <w:sz w:val="18"/>
          <w:lang w:eastAsia="zh-CN"/>
        </w:rPr>
        <w:t xml:space="preserve">FFS if </w:t>
      </w:r>
      <w:r w:rsidRPr="003A2CD4">
        <w:rPr>
          <w:sz w:val="18"/>
          <w:lang w:eastAsia="zh-CN"/>
        </w:rPr>
        <w:t xml:space="preserve">LR measurement is </w:t>
      </w:r>
      <w:r w:rsidRPr="003A2CD4">
        <w:rPr>
          <w:rFonts w:hint="eastAsia"/>
          <w:sz w:val="18"/>
          <w:lang w:eastAsia="zh-CN"/>
        </w:rPr>
        <w:t>needed</w:t>
      </w:r>
      <w:r w:rsidRPr="003A2CD4">
        <w:rPr>
          <w:sz w:val="18"/>
          <w:lang w:eastAsia="zh-CN"/>
        </w:rPr>
        <w:t>.</w:t>
      </w:r>
      <w:r w:rsidRPr="003A2CD4">
        <w:rPr>
          <w:rFonts w:hint="eastAsia"/>
          <w:sz w:val="18"/>
          <w:lang w:eastAsia="zh-CN"/>
        </w:rPr>
        <w:t xml:space="preserve"> </w:t>
      </w:r>
    </w:p>
    <w:p w:rsidR="00CA43A5" w:rsidRPr="003A2CD4" w:rsidRDefault="00CA43A5" w:rsidP="00CA43A5">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textAlignment w:val="auto"/>
        <w:rPr>
          <w:sz w:val="18"/>
          <w:lang w:eastAsia="zh-CN"/>
        </w:rPr>
      </w:pPr>
      <w:r w:rsidRPr="003A2CD4">
        <w:rPr>
          <w:rFonts w:hint="eastAsia"/>
          <w:sz w:val="18"/>
          <w:lang w:eastAsia="zh-CN"/>
        </w:rPr>
        <w:t xml:space="preserve">FFS on exit condition for serving cell </w:t>
      </w:r>
      <w:r w:rsidRPr="003A2CD4">
        <w:rPr>
          <w:sz w:val="18"/>
          <w:lang w:eastAsia="zh-CN"/>
        </w:rPr>
        <w:t>RRM relaxation</w:t>
      </w:r>
      <w:r w:rsidRPr="003A2CD4">
        <w:rPr>
          <w:rFonts w:hint="eastAsia"/>
          <w:sz w:val="18"/>
          <w:lang w:eastAsia="zh-CN"/>
        </w:rPr>
        <w:t xml:space="preserve">, e.g., whether a </w:t>
      </w:r>
      <w:r w:rsidRPr="003A2CD4">
        <w:rPr>
          <w:sz w:val="18"/>
          <w:lang w:eastAsia="zh-CN"/>
        </w:rPr>
        <w:t>separate</w:t>
      </w:r>
      <w:r w:rsidRPr="003A2CD4">
        <w:rPr>
          <w:rFonts w:hint="eastAsia"/>
          <w:sz w:val="18"/>
          <w:lang w:eastAsia="zh-CN"/>
        </w:rPr>
        <w:t xml:space="preserve"> exit condition other than </w:t>
      </w:r>
      <w:r w:rsidRPr="003A2CD4">
        <w:rPr>
          <w:rFonts w:eastAsia="宋体"/>
          <w:sz w:val="18"/>
          <w:lang w:eastAsia="zh-CN"/>
        </w:rPr>
        <w:t>‘</w:t>
      </w:r>
      <w:r w:rsidRPr="003A2CD4">
        <w:rPr>
          <w:rFonts w:eastAsia="宋体" w:hint="eastAsia"/>
          <w:sz w:val="18"/>
          <w:lang w:eastAsia="zh-CN"/>
        </w:rPr>
        <w:t xml:space="preserve">not </w:t>
      </w:r>
      <w:r w:rsidRPr="003A2CD4">
        <w:rPr>
          <w:rFonts w:eastAsia="宋体"/>
          <w:sz w:val="18"/>
          <w:lang w:eastAsia="zh-CN"/>
        </w:rPr>
        <w:t>fulfilling</w:t>
      </w:r>
      <w:r w:rsidRPr="003A2CD4">
        <w:rPr>
          <w:rFonts w:eastAsia="宋体" w:hint="eastAsia"/>
          <w:sz w:val="18"/>
          <w:lang w:eastAsia="zh-CN"/>
        </w:rPr>
        <w:t xml:space="preserve"> </w:t>
      </w:r>
      <w:r w:rsidRPr="003A2CD4">
        <w:rPr>
          <w:rFonts w:hint="eastAsia"/>
          <w:sz w:val="18"/>
          <w:lang w:eastAsia="zh-CN"/>
        </w:rPr>
        <w:t>the entry condition</w:t>
      </w:r>
      <w:r w:rsidRPr="003A2CD4">
        <w:rPr>
          <w:rFonts w:eastAsia="宋体"/>
          <w:sz w:val="18"/>
          <w:lang w:eastAsia="zh-CN"/>
        </w:rPr>
        <w:t>’</w:t>
      </w:r>
      <w:r w:rsidRPr="003A2CD4">
        <w:rPr>
          <w:rFonts w:hint="eastAsia"/>
          <w:sz w:val="18"/>
          <w:lang w:eastAsia="zh-CN"/>
        </w:rPr>
        <w:t xml:space="preserve"> is needed, or whether exit condition include MR and/or LR-based </w:t>
      </w:r>
      <w:r w:rsidRPr="003A2CD4">
        <w:rPr>
          <w:sz w:val="18"/>
          <w:lang w:eastAsia="zh-CN"/>
        </w:rPr>
        <w:t>measurements</w:t>
      </w:r>
    </w:p>
    <w:p w:rsidR="00CA43A5" w:rsidRPr="003A2CD4" w:rsidRDefault="00CA43A5" w:rsidP="00CA43A5">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textAlignment w:val="auto"/>
        <w:rPr>
          <w:sz w:val="18"/>
          <w:lang w:eastAsia="zh-CN"/>
        </w:rPr>
      </w:pPr>
      <w:r w:rsidRPr="003A2CD4">
        <w:rPr>
          <w:rFonts w:hint="eastAsia"/>
          <w:sz w:val="18"/>
          <w:lang w:eastAsia="zh-CN"/>
        </w:rPr>
        <w:t xml:space="preserve">FFS if the entry </w:t>
      </w:r>
      <w:r w:rsidRPr="003A2CD4">
        <w:rPr>
          <w:sz w:val="18"/>
          <w:lang w:eastAsia="zh-CN"/>
        </w:rPr>
        <w:t>condition</w:t>
      </w:r>
      <w:r w:rsidRPr="003A2CD4">
        <w:rPr>
          <w:rFonts w:hint="eastAsia"/>
          <w:sz w:val="18"/>
          <w:lang w:eastAsia="zh-CN"/>
        </w:rPr>
        <w:t xml:space="preserve"> for serving cell RRM </w:t>
      </w:r>
      <w:r w:rsidRPr="003A2CD4">
        <w:rPr>
          <w:sz w:val="18"/>
          <w:lang w:eastAsia="zh-CN"/>
        </w:rPr>
        <w:t>measurement</w:t>
      </w:r>
      <w:r w:rsidRPr="003A2CD4">
        <w:rPr>
          <w:rFonts w:hint="eastAsia"/>
          <w:sz w:val="18"/>
          <w:lang w:eastAsia="zh-CN"/>
        </w:rPr>
        <w:t xml:space="preserve"> relaxation is the same as neighbour cell </w:t>
      </w:r>
      <w:r w:rsidRPr="003A2CD4">
        <w:rPr>
          <w:rFonts w:eastAsia="宋体" w:hint="eastAsia"/>
          <w:sz w:val="18"/>
          <w:lang w:eastAsia="zh-CN"/>
        </w:rPr>
        <w:t>R</w:t>
      </w:r>
      <w:r w:rsidRPr="003A2CD4">
        <w:rPr>
          <w:rFonts w:hint="eastAsia"/>
          <w:sz w:val="18"/>
          <w:lang w:eastAsia="zh-CN"/>
        </w:rPr>
        <w:t xml:space="preserve">RM </w:t>
      </w:r>
      <w:r w:rsidRPr="003A2CD4">
        <w:rPr>
          <w:sz w:val="18"/>
          <w:lang w:eastAsia="zh-CN"/>
        </w:rPr>
        <w:t>measurement</w:t>
      </w:r>
      <w:r w:rsidRPr="003A2CD4">
        <w:rPr>
          <w:rFonts w:hint="eastAsia"/>
          <w:sz w:val="18"/>
          <w:lang w:eastAsia="zh-CN"/>
        </w:rPr>
        <w:t xml:space="preserve"> relaxation.</w:t>
      </w:r>
    </w:p>
    <w:p w:rsidR="00CA43A5" w:rsidRDefault="00CA43A5" w:rsidP="00EC5EFD">
      <w:pPr>
        <w:pStyle w:val="Doc-text2"/>
        <w:rPr>
          <w:lang w:val="en-GB"/>
        </w:rPr>
      </w:pPr>
    </w:p>
    <w:p w:rsidR="00777E39" w:rsidRDefault="00125D77" w:rsidP="00F15486">
      <w:pPr>
        <w:pStyle w:val="Agreement"/>
        <w:numPr>
          <w:ilvl w:val="0"/>
          <w:numId w:val="0"/>
        </w:numPr>
        <w:overflowPunct/>
        <w:autoSpaceDE/>
        <w:autoSpaceDN/>
        <w:adjustRightInd/>
        <w:jc w:val="both"/>
        <w:textAlignment w:val="auto"/>
        <w:rPr>
          <w:rFonts w:ascii="Times New Roman" w:eastAsia="等线" w:hAnsi="Times New Roman"/>
          <w:b w:val="0"/>
          <w:color w:val="000000"/>
          <w:sz w:val="21"/>
          <w:szCs w:val="21"/>
          <w:lang w:val="en-US" w:eastAsia="zh-CN"/>
        </w:rPr>
      </w:pPr>
      <w:r>
        <w:rPr>
          <w:rFonts w:ascii="Times New Roman" w:eastAsia="等线" w:hAnsi="Times New Roman"/>
          <w:b w:val="0"/>
          <w:color w:val="000000"/>
          <w:sz w:val="21"/>
          <w:szCs w:val="21"/>
          <w:lang w:val="en-US" w:eastAsia="zh-CN"/>
        </w:rPr>
        <w:t xml:space="preserve">Since RAN2 has already achieved noticeable progress on entry/exit conditions for these cases. </w:t>
      </w:r>
      <w:r w:rsidR="00AF26CC">
        <w:rPr>
          <w:rFonts w:ascii="Times New Roman" w:eastAsia="等线" w:hAnsi="Times New Roman"/>
          <w:b w:val="0"/>
          <w:color w:val="000000"/>
          <w:sz w:val="21"/>
          <w:szCs w:val="21"/>
          <w:lang w:val="en-US" w:eastAsia="zh-CN"/>
        </w:rPr>
        <w:t xml:space="preserve">It is suggested </w:t>
      </w:r>
      <w:r>
        <w:rPr>
          <w:rFonts w:ascii="Times New Roman" w:eastAsia="等线" w:hAnsi="Times New Roman"/>
          <w:b w:val="0"/>
          <w:color w:val="000000"/>
          <w:sz w:val="21"/>
          <w:szCs w:val="21"/>
          <w:lang w:val="en-US" w:eastAsia="zh-CN"/>
        </w:rPr>
        <w:t>RAN4 postpone the discussion on this issue unless triggered by RAN2.</w:t>
      </w:r>
    </w:p>
    <w:p w:rsidR="00AF26CC" w:rsidRPr="00AF26CC" w:rsidRDefault="00AF26CC" w:rsidP="00AF26CC">
      <w:pPr>
        <w:pStyle w:val="Doc-text2"/>
        <w:rPr>
          <w:lang w:val="en-US"/>
        </w:rPr>
      </w:pPr>
    </w:p>
    <w:p w:rsidR="00351F47" w:rsidRPr="00264FAB" w:rsidRDefault="008679B3" w:rsidP="00351F47">
      <w:pPr>
        <w:numPr>
          <w:ilvl w:val="0"/>
          <w:numId w:val="26"/>
        </w:numPr>
        <w:ind w:left="0" w:firstLine="0"/>
        <w:rPr>
          <w:b/>
        </w:rPr>
      </w:pPr>
      <w:r>
        <w:rPr>
          <w:b/>
        </w:rPr>
        <w:t>For issue 1-1-7, o</w:t>
      </w:r>
      <w:r w:rsidRPr="008679B3">
        <w:rPr>
          <w:b/>
        </w:rPr>
        <w:t xml:space="preserve">n jointly consideration on Criteria (entry/exit conditions) for fully </w:t>
      </w:r>
      <w:proofErr w:type="spellStart"/>
      <w:r w:rsidRPr="008679B3">
        <w:rPr>
          <w:b/>
        </w:rPr>
        <w:t>offlaoding</w:t>
      </w:r>
      <w:proofErr w:type="spellEnd"/>
      <w:r w:rsidRPr="008679B3">
        <w:rPr>
          <w:b/>
        </w:rPr>
        <w:t>/MR RRM measurement relaxation and LP-WUS monitoring</w:t>
      </w:r>
      <w:r>
        <w:rPr>
          <w:b/>
        </w:rPr>
        <w:t>, suggest to postpone the discussion unless triggered by RAN2.</w:t>
      </w:r>
      <w:r w:rsidR="00351F47">
        <w:rPr>
          <w:b/>
        </w:rPr>
        <w:t xml:space="preserve"> </w:t>
      </w:r>
    </w:p>
    <w:p w:rsidR="005236A9" w:rsidRDefault="005236A9" w:rsidP="005236A9">
      <w:pPr>
        <w:snapToGrid w:val="0"/>
        <w:rPr>
          <w:b/>
          <w:sz w:val="21"/>
          <w:szCs w:val="21"/>
          <w:u w:val="single"/>
          <w:lang w:eastAsia="ko-KR"/>
        </w:rPr>
      </w:pPr>
    </w:p>
    <w:p w:rsidR="005236A9" w:rsidRPr="00861F14" w:rsidRDefault="005236A9" w:rsidP="0002746F">
      <w:pPr>
        <w:pStyle w:val="40"/>
      </w:pPr>
      <w:r w:rsidRPr="00861F14">
        <w:t>Issue 1-1-8: LP-WUR operating carrier frequency</w:t>
      </w:r>
    </w:p>
    <w:p w:rsidR="009B2778" w:rsidRDefault="009B2778" w:rsidP="005236A9">
      <w:pPr>
        <w:rPr>
          <w:rFonts w:eastAsia="等线"/>
          <w:color w:val="000000"/>
          <w:sz w:val="21"/>
          <w:szCs w:val="21"/>
          <w:lang w:val="en-US"/>
        </w:rPr>
      </w:pPr>
      <w:r>
        <w:rPr>
          <w:rFonts w:eastAsia="等线"/>
          <w:color w:val="000000"/>
          <w:sz w:val="21"/>
          <w:szCs w:val="21"/>
          <w:lang w:val="en-US"/>
        </w:rPr>
        <w:t>At RAN 106 meeting, the following agreement was achieved</w:t>
      </w:r>
      <w:r w:rsidR="00BB2049">
        <w:rPr>
          <w:rFonts w:eastAsia="等线"/>
          <w:color w:val="000000"/>
          <w:sz w:val="21"/>
          <w:szCs w:val="21"/>
          <w:lang w:val="en-US"/>
        </w:rPr>
        <w:t xml:space="preserve"> [7]</w:t>
      </w:r>
      <w:r w:rsidR="00097B71">
        <w:rPr>
          <w:rFonts w:eastAsia="等线"/>
          <w:color w:val="000000"/>
          <w:sz w:val="21"/>
          <w:szCs w:val="21"/>
          <w:lang w:val="en-US"/>
        </w:rPr>
        <w:t>:</w:t>
      </w:r>
      <w:r>
        <w:rPr>
          <w:rFonts w:eastAsia="等线"/>
          <w:color w:val="000000"/>
          <w:sz w:val="21"/>
          <w:szCs w:val="21"/>
          <w:lang w:val="en-US"/>
        </w:rPr>
        <w:t xml:space="preserve"> </w:t>
      </w:r>
    </w:p>
    <w:p w:rsidR="00DD589B" w:rsidRDefault="003433E6" w:rsidP="0027032A">
      <w:pPr>
        <w:numPr>
          <w:ilvl w:val="0"/>
          <w:numId w:val="38"/>
        </w:numPr>
        <w:rPr>
          <w:rFonts w:eastAsia="等线"/>
          <w:i/>
          <w:color w:val="000000"/>
          <w:sz w:val="21"/>
          <w:szCs w:val="21"/>
          <w:lang w:val="en-US"/>
        </w:rPr>
      </w:pPr>
      <w:r w:rsidRPr="00AC0B7F">
        <w:rPr>
          <w:rFonts w:eastAsia="等线"/>
          <w:i/>
          <w:color w:val="000000"/>
          <w:sz w:val="21"/>
          <w:szCs w:val="21"/>
          <w:lang w:val="en-US"/>
        </w:rPr>
        <w:t xml:space="preserve">For idle/inactive mode, consider a standardized solution for intra-frequency case (e.g. solution 1, 2, and 3 in RP-242656).  For Rel-19, inter-frequency solutions (e.g. solution 4) will not be considered.  </w:t>
      </w:r>
    </w:p>
    <w:p w:rsidR="007F5AE8" w:rsidRPr="00AC0B7F" w:rsidRDefault="00DD589B" w:rsidP="00DD589B">
      <w:pPr>
        <w:rPr>
          <w:rFonts w:eastAsia="等线"/>
          <w:i/>
          <w:color w:val="000000"/>
          <w:sz w:val="21"/>
          <w:szCs w:val="21"/>
          <w:lang w:val="en-US"/>
        </w:rPr>
      </w:pPr>
      <w:r>
        <w:rPr>
          <w:rFonts w:eastAsia="等线"/>
          <w:i/>
          <w:color w:val="000000"/>
          <w:sz w:val="21"/>
          <w:szCs w:val="21"/>
          <w:lang w:val="en-US"/>
        </w:rPr>
        <w:t xml:space="preserve">The solution 1, 2, 3 in </w:t>
      </w:r>
      <w:r w:rsidR="007D4F9C">
        <w:rPr>
          <w:rFonts w:eastAsia="等线"/>
          <w:i/>
          <w:color w:val="000000"/>
          <w:sz w:val="21"/>
          <w:szCs w:val="21"/>
          <w:lang w:val="en-US"/>
        </w:rPr>
        <w:t>[</w:t>
      </w:r>
      <w:r w:rsidRPr="00AC0B7F">
        <w:rPr>
          <w:rFonts w:eastAsia="等线"/>
          <w:i/>
          <w:color w:val="000000"/>
          <w:sz w:val="21"/>
          <w:szCs w:val="21"/>
          <w:lang w:val="en-US"/>
        </w:rPr>
        <w:t>RP-242656</w:t>
      </w:r>
      <w:r w:rsidR="007D4F9C">
        <w:rPr>
          <w:rFonts w:eastAsia="等线"/>
          <w:i/>
          <w:color w:val="000000"/>
          <w:sz w:val="21"/>
          <w:szCs w:val="21"/>
          <w:lang w:val="en-US"/>
        </w:rPr>
        <w:t>]</w:t>
      </w:r>
      <w:r>
        <w:rPr>
          <w:rFonts w:eastAsia="等线"/>
          <w:i/>
          <w:color w:val="000000"/>
          <w:sz w:val="21"/>
          <w:szCs w:val="21"/>
          <w:lang w:val="en-US"/>
        </w:rPr>
        <w:t xml:space="preserve"> are copied below for reference:</w:t>
      </w:r>
      <w:r w:rsidR="003433E6" w:rsidRPr="00AC0B7F">
        <w:rPr>
          <w:rFonts w:eastAsia="等线"/>
          <w:i/>
          <w:color w:val="000000"/>
          <w:sz w:val="21"/>
          <w:szCs w:val="21"/>
          <w:lang w:val="en-US"/>
        </w:rPr>
        <w:t xml:space="preserve">   </w:t>
      </w:r>
    </w:p>
    <w:p w:rsidR="009F5258" w:rsidRPr="009F5258" w:rsidRDefault="009F5258" w:rsidP="0027032A">
      <w:pPr>
        <w:numPr>
          <w:ilvl w:val="0"/>
          <w:numId w:val="38"/>
        </w:numPr>
        <w:rPr>
          <w:rFonts w:eastAsia="等线"/>
          <w:color w:val="000000"/>
          <w:sz w:val="21"/>
          <w:szCs w:val="21"/>
          <w:lang w:val="en-US"/>
        </w:rPr>
      </w:pPr>
      <w:r w:rsidRPr="009F5258">
        <w:rPr>
          <w:rFonts w:eastAsia="等线"/>
          <w:color w:val="000000"/>
          <w:sz w:val="21"/>
          <w:szCs w:val="21"/>
        </w:rPr>
        <w:t>Solution 1: MR is prioritized (via SIBs) to camp on the same band as LR (System information, Paging, RACH on LR band)</w:t>
      </w:r>
    </w:p>
    <w:p w:rsidR="009F5258" w:rsidRPr="009F5258" w:rsidRDefault="009F5258" w:rsidP="0027032A">
      <w:pPr>
        <w:numPr>
          <w:ilvl w:val="0"/>
          <w:numId w:val="38"/>
        </w:numPr>
        <w:rPr>
          <w:rFonts w:eastAsia="等线"/>
          <w:color w:val="000000"/>
          <w:sz w:val="21"/>
          <w:szCs w:val="21"/>
          <w:lang w:val="en-US"/>
        </w:rPr>
      </w:pPr>
      <w:r w:rsidRPr="009F5258">
        <w:rPr>
          <w:rFonts w:eastAsia="等线"/>
          <w:color w:val="000000"/>
          <w:sz w:val="21"/>
          <w:szCs w:val="21"/>
        </w:rPr>
        <w:t>Solution 2: MR is prioritized to camp on the same band as LR (System information, Paging on LR band; and RACH on another MR band based on reselection criteria)</w:t>
      </w:r>
    </w:p>
    <w:p w:rsidR="009F5258" w:rsidRPr="009F5258" w:rsidRDefault="009F5258" w:rsidP="0027032A">
      <w:pPr>
        <w:numPr>
          <w:ilvl w:val="0"/>
          <w:numId w:val="38"/>
        </w:numPr>
        <w:rPr>
          <w:rFonts w:eastAsia="等线"/>
          <w:color w:val="000000"/>
          <w:sz w:val="21"/>
          <w:szCs w:val="21"/>
          <w:lang w:val="en-US"/>
        </w:rPr>
      </w:pPr>
      <w:r w:rsidRPr="009F5258">
        <w:rPr>
          <w:rFonts w:eastAsia="等线"/>
          <w:color w:val="000000"/>
          <w:sz w:val="21"/>
          <w:szCs w:val="21"/>
        </w:rPr>
        <w:t xml:space="preserve">Solution 3:  MR is not prioritized to camp on the same band as LR but can be redirected via dedicated signalling depending on LR band load (up to </w:t>
      </w:r>
      <w:proofErr w:type="spellStart"/>
      <w:r w:rsidRPr="009F5258">
        <w:rPr>
          <w:rFonts w:eastAsia="等线"/>
          <w:color w:val="000000"/>
          <w:sz w:val="21"/>
          <w:szCs w:val="21"/>
        </w:rPr>
        <w:t>gNB</w:t>
      </w:r>
      <w:proofErr w:type="spellEnd"/>
      <w:r w:rsidRPr="009F5258">
        <w:rPr>
          <w:rFonts w:eastAsia="等线"/>
          <w:color w:val="000000"/>
          <w:sz w:val="21"/>
          <w:szCs w:val="21"/>
        </w:rPr>
        <w:t xml:space="preserve"> implementation)</w:t>
      </w:r>
    </w:p>
    <w:p w:rsidR="009B2778" w:rsidRDefault="008528D5" w:rsidP="00AC0B7F">
      <w:pPr>
        <w:rPr>
          <w:rFonts w:eastAsia="等线"/>
          <w:color w:val="000000"/>
          <w:sz w:val="21"/>
          <w:szCs w:val="21"/>
          <w:lang w:val="en-US"/>
        </w:rPr>
      </w:pPr>
      <w:r>
        <w:rPr>
          <w:rFonts w:eastAsia="等线"/>
          <w:color w:val="000000"/>
          <w:sz w:val="21"/>
          <w:szCs w:val="21"/>
          <w:lang w:val="en-US"/>
        </w:rPr>
        <w:t xml:space="preserve">From RAN4 RRM </w:t>
      </w:r>
      <w:r w:rsidR="00497AEC">
        <w:rPr>
          <w:rFonts w:eastAsia="等线"/>
          <w:color w:val="000000"/>
          <w:sz w:val="21"/>
          <w:szCs w:val="21"/>
          <w:lang w:val="en-US"/>
        </w:rPr>
        <w:t xml:space="preserve">requirement </w:t>
      </w:r>
      <w:r>
        <w:rPr>
          <w:rFonts w:eastAsia="等线"/>
          <w:color w:val="000000"/>
          <w:sz w:val="21"/>
          <w:szCs w:val="21"/>
          <w:lang w:val="en-US"/>
        </w:rPr>
        <w:t>perspective, there is no direct impact before RAN2’s final decision on which intra-frequency</w:t>
      </w:r>
      <w:r w:rsidR="00DB6F6D">
        <w:rPr>
          <w:rFonts w:eastAsia="等线"/>
          <w:color w:val="000000"/>
          <w:sz w:val="21"/>
          <w:szCs w:val="21"/>
          <w:lang w:val="en-US"/>
        </w:rPr>
        <w:t xml:space="preserve"> case/solution </w:t>
      </w:r>
      <w:r>
        <w:rPr>
          <w:rFonts w:eastAsia="等线"/>
          <w:color w:val="000000"/>
          <w:sz w:val="21"/>
          <w:szCs w:val="21"/>
          <w:lang w:val="en-US"/>
        </w:rPr>
        <w:t>will be used. To our understanding if solution 2 in [</w:t>
      </w:r>
      <w:r w:rsidRPr="008528D5">
        <w:rPr>
          <w:rFonts w:eastAsia="等线"/>
          <w:color w:val="000000"/>
          <w:sz w:val="21"/>
          <w:szCs w:val="21"/>
          <w:lang w:val="en-US"/>
        </w:rPr>
        <w:t>RP-242656</w:t>
      </w:r>
      <w:r>
        <w:rPr>
          <w:rFonts w:eastAsia="等线"/>
          <w:color w:val="000000"/>
          <w:sz w:val="21"/>
          <w:szCs w:val="21"/>
          <w:lang w:val="en-US"/>
        </w:rPr>
        <w:t xml:space="preserve">] is adopted by RAN2, a cell selection is needed </w:t>
      </w:r>
      <w:r>
        <w:rPr>
          <w:rFonts w:eastAsia="等线" w:hint="eastAsia"/>
          <w:color w:val="000000"/>
          <w:sz w:val="21"/>
          <w:szCs w:val="21"/>
          <w:lang w:val="en-US"/>
        </w:rPr>
        <w:t>b</w:t>
      </w:r>
      <w:r>
        <w:rPr>
          <w:rFonts w:eastAsia="等线"/>
          <w:color w:val="000000"/>
          <w:sz w:val="21"/>
          <w:szCs w:val="21"/>
          <w:lang w:val="en-US"/>
        </w:rPr>
        <w:t xml:space="preserve">etween </w:t>
      </w:r>
      <w:r w:rsidRPr="008528D5">
        <w:rPr>
          <w:rFonts w:eastAsia="等线" w:hint="eastAsia"/>
          <w:color w:val="000000"/>
          <w:sz w:val="21"/>
          <w:szCs w:val="21"/>
          <w:lang w:val="en-US"/>
        </w:rPr>
        <w:t>paging</w:t>
      </w:r>
      <w:r>
        <w:rPr>
          <w:rFonts w:eastAsia="等线"/>
          <w:color w:val="000000"/>
          <w:sz w:val="21"/>
          <w:szCs w:val="21"/>
          <w:lang w:val="en-US"/>
        </w:rPr>
        <w:t xml:space="preserve"> and random access </w:t>
      </w:r>
      <w:r w:rsidR="00DB6F6D">
        <w:rPr>
          <w:rFonts w:eastAsia="等线"/>
          <w:color w:val="000000"/>
          <w:sz w:val="21"/>
          <w:szCs w:val="21"/>
          <w:lang w:val="en-US"/>
        </w:rPr>
        <w:t xml:space="preserve">when the MR is in the RRM offloading case </w:t>
      </w:r>
      <w:r>
        <w:rPr>
          <w:rFonts w:eastAsia="等线"/>
          <w:color w:val="000000"/>
          <w:sz w:val="21"/>
          <w:szCs w:val="21"/>
          <w:lang w:val="en-US"/>
        </w:rPr>
        <w:t xml:space="preserve">hence RAN4 </w:t>
      </w:r>
      <w:r w:rsidR="00400A3C">
        <w:rPr>
          <w:rFonts w:eastAsia="等线"/>
          <w:color w:val="000000"/>
          <w:sz w:val="21"/>
          <w:szCs w:val="21"/>
          <w:lang w:val="en-US"/>
        </w:rPr>
        <w:t>may</w:t>
      </w:r>
      <w:r>
        <w:rPr>
          <w:rFonts w:eastAsia="等线"/>
          <w:color w:val="000000"/>
          <w:sz w:val="21"/>
          <w:szCs w:val="21"/>
          <w:lang w:val="en-US"/>
        </w:rPr>
        <w:t xml:space="preserve"> need define an interruption.  </w:t>
      </w:r>
    </w:p>
    <w:p w:rsidR="00846C80" w:rsidRPr="00846C80" w:rsidRDefault="00846C80" w:rsidP="00846C80">
      <w:pPr>
        <w:numPr>
          <w:ilvl w:val="0"/>
          <w:numId w:val="26"/>
        </w:numPr>
        <w:ind w:left="0" w:firstLine="0"/>
        <w:rPr>
          <w:b/>
        </w:rPr>
      </w:pPr>
      <w:r>
        <w:rPr>
          <w:b/>
        </w:rPr>
        <w:t xml:space="preserve">For issue </w:t>
      </w:r>
      <w:r w:rsidRPr="00846C80">
        <w:rPr>
          <w:b/>
        </w:rPr>
        <w:t>1-1-8</w:t>
      </w:r>
      <w:r w:rsidR="00DF7784">
        <w:rPr>
          <w:b/>
        </w:rPr>
        <w:t>,</w:t>
      </w:r>
      <w:r w:rsidRPr="00846C80">
        <w:rPr>
          <w:b/>
        </w:rPr>
        <w:t xml:space="preserve"> LP-WUR operating carrier frequency, p</w:t>
      </w:r>
      <w:r w:rsidR="00FE4259">
        <w:rPr>
          <w:b/>
        </w:rPr>
        <w:t xml:space="preserve">ostpone the discussion until RAN2’s solution is stable. </w:t>
      </w:r>
    </w:p>
    <w:p w:rsidR="001B35C1" w:rsidRPr="0016512B" w:rsidRDefault="008954E4" w:rsidP="00D33DFA">
      <w:pPr>
        <w:numPr>
          <w:ilvl w:val="0"/>
          <w:numId w:val="28"/>
        </w:numPr>
        <w:ind w:left="0" w:firstLine="0"/>
        <w:rPr>
          <w:b/>
        </w:rPr>
      </w:pPr>
      <w:r w:rsidRPr="0016512B">
        <w:rPr>
          <w:rFonts w:eastAsia="等线"/>
          <w:b/>
          <w:color w:val="000000"/>
          <w:lang w:val="en-US"/>
        </w:rPr>
        <w:t xml:space="preserve">If solution 2 in [RP-242656] is adopted by RAN2, a cell </w:t>
      </w:r>
      <w:r w:rsidR="001249F9">
        <w:rPr>
          <w:rFonts w:eastAsia="等线"/>
          <w:b/>
          <w:color w:val="000000"/>
          <w:lang w:val="en-US"/>
        </w:rPr>
        <w:t>re</w:t>
      </w:r>
      <w:r w:rsidRPr="0016512B">
        <w:rPr>
          <w:rFonts w:eastAsia="等线"/>
          <w:b/>
          <w:color w:val="000000"/>
          <w:lang w:val="en-US"/>
        </w:rPr>
        <w:t xml:space="preserve">selection </w:t>
      </w:r>
      <w:r w:rsidR="00847549">
        <w:rPr>
          <w:rFonts w:eastAsia="等线"/>
          <w:b/>
          <w:color w:val="000000"/>
          <w:lang w:val="en-US"/>
        </w:rPr>
        <w:t>is</w:t>
      </w:r>
      <w:r w:rsidRPr="0016512B">
        <w:rPr>
          <w:rFonts w:eastAsia="等线"/>
          <w:b/>
          <w:color w:val="000000"/>
          <w:lang w:val="en-US"/>
        </w:rPr>
        <w:t xml:space="preserve"> needed </w:t>
      </w:r>
      <w:r w:rsidRPr="0016512B">
        <w:rPr>
          <w:rFonts w:eastAsia="等线" w:hint="eastAsia"/>
          <w:b/>
          <w:color w:val="000000"/>
          <w:lang w:val="en-US"/>
        </w:rPr>
        <w:t>b</w:t>
      </w:r>
      <w:r w:rsidRPr="0016512B">
        <w:rPr>
          <w:rFonts w:eastAsia="等线"/>
          <w:b/>
          <w:color w:val="000000"/>
          <w:lang w:val="en-US"/>
        </w:rPr>
        <w:t xml:space="preserve">etween </w:t>
      </w:r>
      <w:r w:rsidRPr="0016512B">
        <w:rPr>
          <w:rFonts w:eastAsia="等线" w:hint="eastAsia"/>
          <w:b/>
          <w:color w:val="000000"/>
          <w:lang w:val="en-US"/>
        </w:rPr>
        <w:t>paging</w:t>
      </w:r>
      <w:r w:rsidRPr="0016512B">
        <w:rPr>
          <w:rFonts w:eastAsia="等线"/>
          <w:b/>
          <w:color w:val="000000"/>
          <w:lang w:val="en-US"/>
        </w:rPr>
        <w:t xml:space="preserve"> and random access</w:t>
      </w:r>
      <w:r w:rsidR="009A7C35">
        <w:rPr>
          <w:rFonts w:eastAsia="等线"/>
          <w:b/>
          <w:color w:val="000000"/>
          <w:lang w:val="en-US"/>
        </w:rPr>
        <w:t xml:space="preserve"> when </w:t>
      </w:r>
      <w:r w:rsidR="00497AEC">
        <w:rPr>
          <w:rFonts w:eastAsia="等线"/>
          <w:b/>
          <w:color w:val="000000"/>
          <w:lang w:val="en-US"/>
        </w:rPr>
        <w:t>the UE is in the RRM offloading stage</w:t>
      </w:r>
      <w:r w:rsidRPr="0016512B">
        <w:rPr>
          <w:rFonts w:eastAsia="等线"/>
          <w:b/>
          <w:color w:val="000000"/>
          <w:lang w:val="en-US"/>
        </w:rPr>
        <w:t xml:space="preserve"> hence RAN4 </w:t>
      </w:r>
      <w:r w:rsidR="00AE2BF2">
        <w:rPr>
          <w:rFonts w:eastAsia="等线"/>
          <w:b/>
          <w:color w:val="000000"/>
          <w:lang w:val="en-US"/>
        </w:rPr>
        <w:t>may</w:t>
      </w:r>
      <w:r w:rsidRPr="0016512B">
        <w:rPr>
          <w:rFonts w:eastAsia="等线"/>
          <w:b/>
          <w:color w:val="000000"/>
          <w:lang w:val="en-US"/>
        </w:rPr>
        <w:t xml:space="preserve"> need define </w:t>
      </w:r>
      <w:r w:rsidR="001249F9">
        <w:rPr>
          <w:rFonts w:eastAsia="等线"/>
          <w:b/>
          <w:color w:val="000000"/>
          <w:lang w:val="en-US"/>
        </w:rPr>
        <w:t>corresponding wake up delay requirement</w:t>
      </w:r>
      <w:r w:rsidR="001B35C1" w:rsidRPr="0016512B">
        <w:rPr>
          <w:b/>
        </w:rPr>
        <w:t xml:space="preserve">. </w:t>
      </w:r>
    </w:p>
    <w:p w:rsidR="00CC0A17" w:rsidRDefault="00CC0A17" w:rsidP="00CC0A17">
      <w:pPr>
        <w:rPr>
          <w:rFonts w:eastAsia="等线"/>
          <w:color w:val="000000"/>
          <w:sz w:val="21"/>
          <w:szCs w:val="21"/>
          <w:lang w:val="en-US"/>
        </w:rPr>
      </w:pPr>
    </w:p>
    <w:p w:rsidR="00CC0A17" w:rsidRPr="00CC0A17" w:rsidRDefault="00CC0A17" w:rsidP="0002746F">
      <w:pPr>
        <w:pStyle w:val="40"/>
      </w:pPr>
      <w:r w:rsidRPr="00CC0A17">
        <w:t xml:space="preserve">Issue 1-1-9: LP-WUR status at legacy case (not at LP-WUS monitoring case/fully offloading(case 1) case/RRM relaxation (case 3) case)  </w:t>
      </w:r>
    </w:p>
    <w:p w:rsidR="00E56FB9" w:rsidRPr="00E56FB9" w:rsidRDefault="00E56FB9" w:rsidP="00E56FB9">
      <w:pPr>
        <w:pStyle w:val="a3"/>
        <w:numPr>
          <w:ilvl w:val="0"/>
          <w:numId w:val="25"/>
        </w:numPr>
        <w:ind w:left="720"/>
        <w:jc w:val="left"/>
        <w:rPr>
          <w:color w:val="000000"/>
        </w:rPr>
      </w:pPr>
      <w:r w:rsidRPr="00E56FB9">
        <w:rPr>
          <w:color w:val="000000"/>
        </w:rPr>
        <w:t xml:space="preserve">Proposals </w:t>
      </w:r>
    </w:p>
    <w:p w:rsidR="006F17F1" w:rsidRDefault="006F17F1" w:rsidP="006F17F1">
      <w:pPr>
        <w:pStyle w:val="a3"/>
        <w:numPr>
          <w:ilvl w:val="1"/>
          <w:numId w:val="25"/>
        </w:numPr>
        <w:ind w:left="1440"/>
        <w:jc w:val="left"/>
        <w:rPr>
          <w:color w:val="000000" w:themeColor="text1"/>
        </w:rPr>
      </w:pPr>
      <w:r>
        <w:rPr>
          <w:bCs/>
        </w:rPr>
        <w:t xml:space="preserve">P1: </w:t>
      </w:r>
      <w:r>
        <w:rPr>
          <w:rFonts w:hint="eastAsia"/>
          <w:bCs/>
        </w:rPr>
        <w:t xml:space="preserve">LR status is ON </w:t>
      </w:r>
      <w:r>
        <w:rPr>
          <w:bCs/>
        </w:rPr>
        <w:t>(</w:t>
      </w:r>
      <w:proofErr w:type="spellStart"/>
      <w:r>
        <w:rPr>
          <w:bCs/>
        </w:rPr>
        <w:t>xiaomi</w:t>
      </w:r>
      <w:proofErr w:type="spellEnd"/>
      <w:r>
        <w:rPr>
          <w:bCs/>
        </w:rPr>
        <w:t>)</w:t>
      </w:r>
    </w:p>
    <w:p w:rsidR="006F17F1" w:rsidRDefault="006F17F1" w:rsidP="006F17F1">
      <w:pPr>
        <w:pStyle w:val="a3"/>
        <w:numPr>
          <w:ilvl w:val="1"/>
          <w:numId w:val="25"/>
        </w:numPr>
        <w:ind w:left="1440"/>
        <w:jc w:val="left"/>
        <w:rPr>
          <w:color w:val="000000" w:themeColor="text1"/>
        </w:rPr>
      </w:pPr>
      <w:r>
        <w:rPr>
          <w:rFonts w:hint="eastAsia"/>
          <w:color w:val="000000" w:themeColor="text1"/>
        </w:rPr>
        <w:t>P</w:t>
      </w:r>
      <w:r>
        <w:rPr>
          <w:color w:val="000000" w:themeColor="text1"/>
        </w:rPr>
        <w:t xml:space="preserve">2: </w:t>
      </w:r>
      <w:r>
        <w:rPr>
          <w:rFonts w:hint="eastAsia"/>
          <w:color w:val="000000" w:themeColor="text1"/>
        </w:rPr>
        <w:t>LP-WUR can be ON or OFF for serving cell measurement. If the threshold for LP-WUS monitoring and LP-WUR RRM measurement are same the LP-WUR can be OFF, else if the threshold for LP-WUS monitoring is higher than for the LP-WUR RRM measurement the LP-WUR can be ON.</w:t>
      </w:r>
      <w:r>
        <w:rPr>
          <w:color w:val="000000" w:themeColor="text1"/>
        </w:rPr>
        <w:t xml:space="preserve"> (LG)</w:t>
      </w:r>
    </w:p>
    <w:p w:rsidR="006F17F1" w:rsidRDefault="006F17F1" w:rsidP="006F17F1">
      <w:pPr>
        <w:pStyle w:val="a3"/>
        <w:numPr>
          <w:ilvl w:val="1"/>
          <w:numId w:val="25"/>
        </w:numPr>
        <w:ind w:left="1440"/>
        <w:jc w:val="left"/>
        <w:rPr>
          <w:color w:val="000000" w:themeColor="text1"/>
        </w:rPr>
      </w:pPr>
      <w:r>
        <w:rPr>
          <w:color w:val="000000" w:themeColor="text1"/>
        </w:rPr>
        <w:t xml:space="preserve">P3-1: </w:t>
      </w:r>
      <w:r>
        <w:rPr>
          <w:rFonts w:hint="eastAsia"/>
          <w:color w:val="000000" w:themeColor="text1"/>
        </w:rPr>
        <w:t>LP-WUR is ON for serving cell measurement, but when and how to turn on LR for serving cell measurement is up to UE implementation.</w:t>
      </w:r>
      <w:r>
        <w:rPr>
          <w:color w:val="000000" w:themeColor="text1"/>
        </w:rPr>
        <w:t xml:space="preserve"> (Apple)</w:t>
      </w:r>
    </w:p>
    <w:p w:rsidR="006F17F1" w:rsidRDefault="006F17F1" w:rsidP="006F17F1">
      <w:pPr>
        <w:pStyle w:val="a3"/>
        <w:numPr>
          <w:ilvl w:val="1"/>
          <w:numId w:val="25"/>
        </w:numPr>
        <w:ind w:left="1440"/>
        <w:jc w:val="left"/>
        <w:rPr>
          <w:color w:val="000000" w:themeColor="text1"/>
        </w:rPr>
      </w:pPr>
      <w:r>
        <w:rPr>
          <w:color w:val="000000" w:themeColor="text1"/>
        </w:rPr>
        <w:t>P3-2: When a LP-based threshold is configured, at legacy case LP-WUR needs be “ON” at least some duration early before comparing with a LP-based threshold. (vivo Huawei Ericsson)</w:t>
      </w:r>
    </w:p>
    <w:p w:rsidR="006F17F1" w:rsidRDefault="006F17F1" w:rsidP="006F17F1">
      <w:pPr>
        <w:pStyle w:val="a3"/>
        <w:numPr>
          <w:ilvl w:val="2"/>
          <w:numId w:val="25"/>
        </w:numPr>
        <w:jc w:val="left"/>
        <w:rPr>
          <w:color w:val="000000" w:themeColor="text1"/>
        </w:rPr>
      </w:pPr>
      <w:r>
        <w:rPr>
          <w:color w:val="000000" w:themeColor="text1"/>
        </w:rPr>
        <w:t>No need</w:t>
      </w:r>
      <w:r>
        <w:rPr>
          <w:rFonts w:hint="eastAsia"/>
          <w:color w:val="000000" w:themeColor="text1"/>
        </w:rPr>
        <w:t xml:space="preserve"> </w:t>
      </w:r>
      <w:proofErr w:type="gramStart"/>
      <w:r>
        <w:rPr>
          <w:rFonts w:hint="eastAsia"/>
          <w:color w:val="000000" w:themeColor="text1"/>
        </w:rPr>
        <w:t>define</w:t>
      </w:r>
      <w:proofErr w:type="gramEnd"/>
      <w:r>
        <w:rPr>
          <w:color w:val="000000" w:themeColor="text1"/>
        </w:rPr>
        <w:t xml:space="preserve"> any </w:t>
      </w:r>
      <w:r>
        <w:rPr>
          <w:rFonts w:hint="eastAsia"/>
          <w:color w:val="000000" w:themeColor="text1"/>
        </w:rPr>
        <w:t xml:space="preserve">LR measurement requirements </w:t>
      </w:r>
      <w:r>
        <w:rPr>
          <w:color w:val="000000" w:themeColor="text1"/>
        </w:rPr>
        <w:t>when a UE is at legacy case (vivo Huawei)</w:t>
      </w:r>
    </w:p>
    <w:p w:rsidR="00FB0A93" w:rsidRDefault="00F62D74" w:rsidP="001D039A">
      <w:pPr>
        <w:pStyle w:val="Agreement"/>
        <w:numPr>
          <w:ilvl w:val="0"/>
          <w:numId w:val="0"/>
        </w:numPr>
        <w:overflowPunct/>
        <w:autoSpaceDE/>
        <w:autoSpaceDN/>
        <w:adjustRightInd/>
        <w:textAlignment w:val="auto"/>
        <w:rPr>
          <w:rFonts w:ascii="Times New Roman" w:eastAsia="宋体" w:hAnsi="Times New Roman"/>
          <w:b w:val="0"/>
          <w:color w:val="000000"/>
          <w:szCs w:val="21"/>
          <w:lang w:val="en-US" w:eastAsia="zh-CN"/>
        </w:rPr>
      </w:pPr>
      <w:r w:rsidRPr="001D039A">
        <w:rPr>
          <w:rFonts w:ascii="Times New Roman" w:eastAsia="宋体" w:hAnsi="Times New Roman"/>
          <w:b w:val="0"/>
          <w:color w:val="000000"/>
          <w:szCs w:val="21"/>
          <w:lang w:val="en-US" w:eastAsia="zh-CN"/>
        </w:rPr>
        <w:t xml:space="preserve">For the status of LP-WUR after exiting LP-WUR monitoring, </w:t>
      </w:r>
      <w:r w:rsidR="00FB0A93">
        <w:rPr>
          <w:rFonts w:ascii="Times New Roman" w:eastAsia="宋体" w:hAnsi="Times New Roman"/>
          <w:b w:val="0"/>
          <w:color w:val="000000"/>
          <w:szCs w:val="21"/>
          <w:lang w:val="en-US" w:eastAsia="zh-CN"/>
        </w:rPr>
        <w:t xml:space="preserve">RAN2 has the following working assumption </w:t>
      </w:r>
      <w:r w:rsidR="000C734A">
        <w:rPr>
          <w:rFonts w:ascii="Times New Roman" w:eastAsia="宋体" w:hAnsi="Times New Roman"/>
          <w:b w:val="0"/>
          <w:color w:val="000000"/>
          <w:szCs w:val="21"/>
          <w:lang w:val="en-US" w:eastAsia="zh-CN"/>
        </w:rPr>
        <w:t>at</w:t>
      </w:r>
      <w:r w:rsidR="00FB0A93">
        <w:rPr>
          <w:rFonts w:ascii="Times New Roman" w:eastAsia="宋体" w:hAnsi="Times New Roman"/>
          <w:b w:val="0"/>
          <w:color w:val="000000"/>
          <w:szCs w:val="21"/>
          <w:lang w:val="en-US" w:eastAsia="zh-CN"/>
        </w:rPr>
        <w:t xml:space="preserve"> RAN2 #127 </w:t>
      </w:r>
      <w:r w:rsidR="000C734A">
        <w:rPr>
          <w:rFonts w:ascii="Times New Roman" w:eastAsia="宋体" w:hAnsi="Times New Roman"/>
          <w:b w:val="0"/>
          <w:color w:val="000000"/>
          <w:szCs w:val="21"/>
          <w:lang w:val="en-US" w:eastAsia="zh-CN"/>
        </w:rPr>
        <w:t xml:space="preserve">and #127bis </w:t>
      </w:r>
      <w:r w:rsidR="00FB0A93">
        <w:rPr>
          <w:rFonts w:ascii="Times New Roman" w:eastAsia="宋体" w:hAnsi="Times New Roman"/>
          <w:b w:val="0"/>
          <w:color w:val="000000"/>
          <w:szCs w:val="21"/>
          <w:lang w:val="en-US" w:eastAsia="zh-CN"/>
        </w:rPr>
        <w:t>meeting:</w:t>
      </w:r>
    </w:p>
    <w:p w:rsidR="00FB0A93" w:rsidRDefault="00FB0A93" w:rsidP="00FB0A93">
      <w:pPr>
        <w:pStyle w:val="Agreement"/>
        <w:tabs>
          <w:tab w:val="clear" w:pos="9990"/>
          <w:tab w:val="num" w:pos="1619"/>
        </w:tabs>
        <w:overflowPunct/>
        <w:autoSpaceDE/>
        <w:autoSpaceDN/>
        <w:adjustRightInd/>
        <w:ind w:left="1619"/>
        <w:textAlignment w:val="auto"/>
        <w:rPr>
          <w:b w:val="0"/>
          <w:sz w:val="18"/>
          <w:lang w:eastAsia="zh-CN"/>
        </w:rPr>
      </w:pPr>
      <w:r w:rsidRPr="00D033E7">
        <w:rPr>
          <w:b w:val="0"/>
          <w:sz w:val="18"/>
          <w:lang w:eastAsia="zh-CN"/>
        </w:rPr>
        <w:t>Working assumption (can revisit if R1/R4 reached different conclusions): If the entry/exit conditions are configured, besides MR-based thresholds, LP-WUS monitoring entry condition can also include LR-based thresholds.</w:t>
      </w:r>
    </w:p>
    <w:p w:rsidR="00262FC2" w:rsidRPr="00262FC2" w:rsidRDefault="00262FC2" w:rsidP="00262FC2">
      <w:pPr>
        <w:pStyle w:val="Agreement"/>
        <w:tabs>
          <w:tab w:val="clear" w:pos="9990"/>
          <w:tab w:val="num" w:pos="1619"/>
        </w:tabs>
        <w:overflowPunct/>
        <w:autoSpaceDE/>
        <w:autoSpaceDN/>
        <w:adjustRightInd/>
        <w:ind w:left="1619"/>
        <w:textAlignment w:val="auto"/>
        <w:rPr>
          <w:b w:val="0"/>
          <w:sz w:val="18"/>
          <w:lang w:eastAsia="zh-CN"/>
        </w:rPr>
      </w:pPr>
      <w:r w:rsidRPr="00262FC2">
        <w:rPr>
          <w:b w:val="0"/>
          <w:sz w:val="18"/>
          <w:lang w:eastAsia="zh-CN"/>
        </w:rPr>
        <w:t>If NW configure thresholds for both MR and LR measurements, then the entry condition is met when all the measured results are above the configured threshold(s).</w:t>
      </w:r>
    </w:p>
    <w:p w:rsidR="004E3744" w:rsidRPr="00D033E7" w:rsidRDefault="00D033E7" w:rsidP="00D033E7">
      <w:pPr>
        <w:pStyle w:val="Agreement"/>
        <w:tabs>
          <w:tab w:val="clear" w:pos="9990"/>
          <w:tab w:val="num" w:pos="1619"/>
        </w:tabs>
        <w:overflowPunct/>
        <w:autoSpaceDE/>
        <w:autoSpaceDN/>
        <w:adjustRightInd/>
        <w:ind w:left="1619"/>
        <w:textAlignment w:val="auto"/>
        <w:rPr>
          <w:b w:val="0"/>
          <w:sz w:val="18"/>
          <w:lang w:eastAsia="zh-CN"/>
        </w:rPr>
      </w:pPr>
      <w:r w:rsidRPr="00D033E7">
        <w:rPr>
          <w:b w:val="0"/>
          <w:sz w:val="18"/>
          <w:lang w:eastAsia="zh-CN"/>
        </w:rPr>
        <w:t>The LPWUS monitoring exit condition does not include MR measurements</w:t>
      </w:r>
    </w:p>
    <w:p w:rsidR="00D033E7" w:rsidRDefault="00E753F5" w:rsidP="001D039A">
      <w:pPr>
        <w:pStyle w:val="Agreement"/>
        <w:numPr>
          <w:ilvl w:val="0"/>
          <w:numId w:val="0"/>
        </w:numPr>
        <w:overflowPunct/>
        <w:autoSpaceDE/>
        <w:autoSpaceDN/>
        <w:adjustRightInd/>
        <w:textAlignment w:val="auto"/>
        <w:rPr>
          <w:rFonts w:ascii="Times New Roman" w:eastAsia="宋体" w:hAnsi="Times New Roman"/>
          <w:b w:val="0"/>
          <w:color w:val="000000"/>
          <w:szCs w:val="21"/>
          <w:lang w:val="en-US" w:eastAsia="zh-CN"/>
        </w:rPr>
      </w:pPr>
      <w:r w:rsidRPr="00E753F5">
        <w:rPr>
          <w:rFonts w:ascii="Times New Roman" w:eastAsia="宋体" w:hAnsi="Times New Roman"/>
          <w:b w:val="0"/>
          <w:color w:val="000000"/>
          <w:szCs w:val="21"/>
          <w:lang w:val="en-US" w:eastAsia="zh-CN"/>
        </w:rPr>
        <w:lastRenderedPageBreak/>
        <w:t>The threshold</w:t>
      </w:r>
      <w:r w:rsidR="007860AD">
        <w:rPr>
          <w:rFonts w:ascii="Times New Roman" w:eastAsia="宋体" w:hAnsi="Times New Roman"/>
          <w:b w:val="0"/>
          <w:color w:val="000000"/>
          <w:szCs w:val="21"/>
          <w:lang w:val="en-US" w:eastAsia="zh-CN"/>
        </w:rPr>
        <w:t>s</w:t>
      </w:r>
      <w:r w:rsidRPr="00E753F5">
        <w:rPr>
          <w:rFonts w:ascii="Times New Roman" w:eastAsia="宋体" w:hAnsi="Times New Roman"/>
          <w:b w:val="0"/>
          <w:color w:val="000000"/>
          <w:szCs w:val="21"/>
          <w:lang w:val="en-US" w:eastAsia="zh-CN"/>
        </w:rPr>
        <w:t xml:space="preserve"> are summarized in the following table</w:t>
      </w:r>
      <w:r w:rsidR="00EB2E1D">
        <w:rPr>
          <w:rFonts w:ascii="Times New Roman" w:eastAsia="宋体" w:hAnsi="Times New Roman"/>
          <w:b w:val="0"/>
          <w:color w:val="000000"/>
          <w:szCs w:val="21"/>
          <w:lang w:val="en-US" w:eastAsia="zh-CN"/>
        </w:rPr>
        <w:t xml:space="preserve"> 1</w:t>
      </w:r>
      <w:r>
        <w:rPr>
          <w:rFonts w:ascii="Times New Roman" w:eastAsia="宋体" w:hAnsi="Times New Roman"/>
          <w:b w:val="0"/>
          <w:color w:val="000000"/>
          <w:szCs w:val="21"/>
          <w:lang w:val="en-US" w:eastAsia="zh-CN"/>
        </w:rPr>
        <w:t>:</w:t>
      </w:r>
    </w:p>
    <w:p w:rsidR="00EB2E1D" w:rsidRPr="002A5D66" w:rsidRDefault="00EB2E1D" w:rsidP="00EB2E1D">
      <w:pPr>
        <w:pStyle w:val="aff0"/>
        <w:keepNext/>
        <w:jc w:val="center"/>
        <w:rPr>
          <w:rFonts w:cs="Times New Roman"/>
          <w:i w:val="0"/>
          <w:iCs w:val="0"/>
          <w:color w:val="000000" w:themeColor="text1"/>
          <w:sz w:val="20"/>
          <w:lang w:val="en-US"/>
        </w:rPr>
      </w:pPr>
      <w:r w:rsidRPr="002A5D66">
        <w:rPr>
          <w:rFonts w:cs="Times New Roman"/>
          <w:i w:val="0"/>
          <w:iCs w:val="0"/>
          <w:color w:val="000000" w:themeColor="text1"/>
          <w:sz w:val="20"/>
          <w:lang w:val="en-US"/>
        </w:rPr>
        <w:t xml:space="preserve">Table </w:t>
      </w:r>
      <w:r w:rsidRPr="002A5D66">
        <w:rPr>
          <w:rFonts w:cs="Times New Roman"/>
          <w:i w:val="0"/>
          <w:iCs w:val="0"/>
          <w:color w:val="000000" w:themeColor="text1"/>
          <w:sz w:val="20"/>
          <w:lang w:val="en-US"/>
        </w:rPr>
        <w:fldChar w:fldCharType="begin"/>
      </w:r>
      <w:r w:rsidRPr="002A5D66">
        <w:rPr>
          <w:rFonts w:cs="Times New Roman"/>
          <w:i w:val="0"/>
          <w:iCs w:val="0"/>
          <w:color w:val="000000" w:themeColor="text1"/>
          <w:sz w:val="20"/>
          <w:lang w:val="en-US"/>
        </w:rPr>
        <w:instrText xml:space="preserve"> SEQ Table \* ARABIC </w:instrText>
      </w:r>
      <w:r w:rsidRPr="002A5D66">
        <w:rPr>
          <w:rFonts w:cs="Times New Roman"/>
          <w:i w:val="0"/>
          <w:iCs w:val="0"/>
          <w:color w:val="000000" w:themeColor="text1"/>
          <w:sz w:val="20"/>
          <w:lang w:val="en-US"/>
        </w:rPr>
        <w:fldChar w:fldCharType="separate"/>
      </w:r>
      <w:r w:rsidR="00486E84">
        <w:rPr>
          <w:rFonts w:cs="Times New Roman"/>
          <w:i w:val="0"/>
          <w:iCs w:val="0"/>
          <w:noProof/>
          <w:color w:val="000000" w:themeColor="text1"/>
          <w:sz w:val="20"/>
          <w:lang w:val="en-US"/>
        </w:rPr>
        <w:t>1</w:t>
      </w:r>
      <w:r w:rsidRPr="002A5D66">
        <w:rPr>
          <w:rFonts w:cs="Times New Roman"/>
          <w:i w:val="0"/>
          <w:iCs w:val="0"/>
          <w:color w:val="000000" w:themeColor="text1"/>
          <w:sz w:val="20"/>
          <w:lang w:val="en-US"/>
        </w:rPr>
        <w:fldChar w:fldCharType="end"/>
      </w:r>
      <w:r>
        <w:rPr>
          <w:rFonts w:cs="Times New Roman"/>
          <w:i w:val="0"/>
          <w:iCs w:val="0"/>
          <w:color w:val="000000" w:themeColor="text1"/>
          <w:sz w:val="20"/>
          <w:lang w:val="en-US"/>
        </w:rPr>
        <w:t xml:space="preserve"> Summary on entry/exit conditions for LP-WUS monitoring, case 1 and case 3</w:t>
      </w:r>
    </w:p>
    <w:tbl>
      <w:tblPr>
        <w:tblStyle w:val="afff6"/>
        <w:tblW w:w="9634" w:type="dxa"/>
        <w:tblInd w:w="0" w:type="dxa"/>
        <w:tblLook w:val="04A0" w:firstRow="1" w:lastRow="0" w:firstColumn="1" w:lastColumn="0" w:noHBand="0" w:noVBand="1"/>
      </w:tblPr>
      <w:tblGrid>
        <w:gridCol w:w="2830"/>
        <w:gridCol w:w="4678"/>
        <w:gridCol w:w="2126"/>
      </w:tblGrid>
      <w:tr w:rsidR="00B242E6" w:rsidTr="00DD2C43">
        <w:tc>
          <w:tcPr>
            <w:tcW w:w="2830" w:type="dxa"/>
          </w:tcPr>
          <w:p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Case</w:t>
            </w:r>
          </w:p>
        </w:tc>
        <w:tc>
          <w:tcPr>
            <w:tcW w:w="4678" w:type="dxa"/>
          </w:tcPr>
          <w:p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Entry conditions</w:t>
            </w:r>
          </w:p>
        </w:tc>
        <w:tc>
          <w:tcPr>
            <w:tcW w:w="2126" w:type="dxa"/>
          </w:tcPr>
          <w:p w:rsidR="00B242E6" w:rsidRPr="0072003E" w:rsidRDefault="00B242E6" w:rsidP="00B242E6">
            <w:pPr>
              <w:spacing w:before="0" w:after="0"/>
              <w:jc w:val="center"/>
              <w:rPr>
                <w:rFonts w:ascii="Times New Roman" w:hAnsi="Times New Roman"/>
                <w:b/>
                <w:sz w:val="14"/>
                <w:szCs w:val="24"/>
                <w:lang w:val="en-US" w:eastAsia="zh-CN"/>
              </w:rPr>
            </w:pPr>
            <w:r w:rsidRPr="0072003E">
              <w:rPr>
                <w:rFonts w:ascii="Times New Roman" w:hAnsi="Times New Roman" w:hint="eastAsia"/>
                <w:b/>
                <w:sz w:val="14"/>
                <w:szCs w:val="24"/>
                <w:lang w:val="en-US" w:eastAsia="zh-CN"/>
              </w:rPr>
              <w:t>E</w:t>
            </w:r>
            <w:r w:rsidRPr="0072003E">
              <w:rPr>
                <w:rFonts w:ascii="Times New Roman" w:hAnsi="Times New Roman"/>
                <w:b/>
                <w:sz w:val="14"/>
                <w:szCs w:val="24"/>
                <w:lang w:val="en-US" w:eastAsia="zh-CN"/>
              </w:rPr>
              <w:t>xit conditions</w:t>
            </w:r>
          </w:p>
        </w:tc>
      </w:tr>
      <w:tr w:rsidR="00B242E6" w:rsidTr="00DD2C43">
        <w:tc>
          <w:tcPr>
            <w:tcW w:w="2830"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P-WUS monitoring</w:t>
            </w:r>
          </w:p>
        </w:tc>
        <w:tc>
          <w:tcPr>
            <w:tcW w:w="4678"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74223F">
              <w:rPr>
                <w:rFonts w:ascii="Times New Roman" w:hAnsi="Times New Roman"/>
                <w:sz w:val="14"/>
                <w:szCs w:val="24"/>
                <w:highlight w:val="yellow"/>
                <w:lang w:val="en-US" w:eastAsia="zh-CN"/>
              </w:rPr>
              <w:t>optional LR threshold</w:t>
            </w:r>
          </w:p>
        </w:tc>
        <w:tc>
          <w:tcPr>
            <w:tcW w:w="2126"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LR threshold</w:t>
            </w:r>
          </w:p>
        </w:tc>
      </w:tr>
      <w:tr w:rsidR="00B242E6" w:rsidTr="00DD2C43">
        <w:tc>
          <w:tcPr>
            <w:tcW w:w="2830"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R</w:t>
            </w:r>
            <w:r w:rsidRPr="0072003E">
              <w:rPr>
                <w:rFonts w:ascii="Times New Roman" w:hAnsi="Times New Roman"/>
                <w:sz w:val="14"/>
                <w:szCs w:val="24"/>
                <w:lang w:val="en-US" w:eastAsia="zh-CN"/>
              </w:rPr>
              <w:t>RM measurement fully offloading (Case 1)</w:t>
            </w:r>
          </w:p>
        </w:tc>
        <w:tc>
          <w:tcPr>
            <w:tcW w:w="4678"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74223F">
              <w:rPr>
                <w:rFonts w:ascii="Times New Roman" w:hAnsi="Times New Roman"/>
                <w:sz w:val="14"/>
                <w:szCs w:val="24"/>
                <w:highlight w:val="yellow"/>
                <w:lang w:val="en-US" w:eastAsia="zh-CN"/>
              </w:rPr>
              <w:t>optional LR threshold</w:t>
            </w:r>
          </w:p>
        </w:tc>
        <w:tc>
          <w:tcPr>
            <w:tcW w:w="2126"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R threshold</w:t>
            </w:r>
          </w:p>
        </w:tc>
      </w:tr>
      <w:tr w:rsidR="00B242E6" w:rsidTr="00DD2C43">
        <w:tc>
          <w:tcPr>
            <w:tcW w:w="2830"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RRM measurement relaxation (Case 3)</w:t>
            </w:r>
          </w:p>
        </w:tc>
        <w:tc>
          <w:tcPr>
            <w:tcW w:w="4678"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 xml:space="preserve">  For </w:t>
            </w:r>
            <w:r w:rsidRPr="0072003E">
              <w:rPr>
                <w:rFonts w:ascii="Times New Roman" w:hAnsi="Times New Roman" w:hint="eastAsia"/>
                <w:sz w:val="14"/>
                <w:szCs w:val="24"/>
                <w:lang w:val="en-US" w:eastAsia="zh-CN"/>
              </w:rPr>
              <w:t xml:space="preserve">serving cell </w:t>
            </w:r>
            <w:r w:rsidRPr="0072003E">
              <w:rPr>
                <w:rFonts w:ascii="Times New Roman" w:hAnsi="Times New Roman"/>
                <w:sz w:val="14"/>
                <w:szCs w:val="24"/>
                <w:lang w:val="en-US" w:eastAsia="zh-CN"/>
              </w:rPr>
              <w:t xml:space="preserve">RRM relaxation, </w:t>
            </w:r>
            <w:r w:rsidRPr="0072003E">
              <w:rPr>
                <w:rFonts w:ascii="Times New Roman" w:hAnsi="Times New Roman" w:hint="eastAsia"/>
                <w:sz w:val="14"/>
                <w:szCs w:val="24"/>
                <w:lang w:val="en-US" w:eastAsia="zh-CN"/>
              </w:rPr>
              <w:t>at least</w:t>
            </w:r>
            <w:r w:rsidRPr="0072003E">
              <w:rPr>
                <w:rFonts w:ascii="Times New Roman" w:hAnsi="Times New Roman"/>
                <w:sz w:val="14"/>
                <w:szCs w:val="24"/>
                <w:lang w:val="en-US" w:eastAsia="zh-CN"/>
              </w:rPr>
              <w:t xml:space="preserve"> MR threshold, </w:t>
            </w:r>
            <w:r w:rsidRPr="0074223F">
              <w:rPr>
                <w:rFonts w:ascii="Times New Roman" w:hAnsi="Times New Roman" w:hint="eastAsia"/>
                <w:sz w:val="14"/>
                <w:szCs w:val="24"/>
                <w:highlight w:val="yellow"/>
                <w:lang w:val="en-US" w:eastAsia="zh-CN"/>
              </w:rPr>
              <w:t xml:space="preserve">FFS if </w:t>
            </w:r>
            <w:r w:rsidRPr="0074223F">
              <w:rPr>
                <w:rFonts w:ascii="Times New Roman" w:hAnsi="Times New Roman"/>
                <w:sz w:val="14"/>
                <w:szCs w:val="24"/>
                <w:highlight w:val="yellow"/>
                <w:lang w:val="en-US" w:eastAsia="zh-CN"/>
              </w:rPr>
              <w:t xml:space="preserve">LR measurement is </w:t>
            </w:r>
            <w:r w:rsidRPr="0074223F">
              <w:rPr>
                <w:rFonts w:ascii="Times New Roman" w:hAnsi="Times New Roman" w:hint="eastAsia"/>
                <w:sz w:val="14"/>
                <w:szCs w:val="24"/>
                <w:highlight w:val="yellow"/>
                <w:lang w:val="en-US" w:eastAsia="zh-CN"/>
              </w:rPr>
              <w:t>needed</w:t>
            </w:r>
            <w:r w:rsidRPr="0074223F">
              <w:rPr>
                <w:rFonts w:ascii="Times New Roman" w:hAnsi="Times New Roman"/>
                <w:sz w:val="14"/>
                <w:szCs w:val="24"/>
                <w:highlight w:val="yellow"/>
                <w:lang w:val="en-US" w:eastAsia="zh-CN"/>
              </w:rPr>
              <w:t>.</w:t>
            </w:r>
          </w:p>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 xml:space="preserve">FFS if the entry </w:t>
            </w:r>
            <w:r w:rsidRPr="0072003E">
              <w:rPr>
                <w:rFonts w:ascii="Times New Roman" w:hAnsi="Times New Roman"/>
                <w:sz w:val="14"/>
                <w:szCs w:val="24"/>
                <w:lang w:val="en-US" w:eastAsia="zh-CN"/>
              </w:rPr>
              <w:t>condition</w:t>
            </w:r>
            <w:r w:rsidRPr="0072003E">
              <w:rPr>
                <w:rFonts w:ascii="Times New Roman" w:hAnsi="Times New Roman" w:hint="eastAsia"/>
                <w:sz w:val="14"/>
                <w:szCs w:val="24"/>
                <w:lang w:val="en-US" w:eastAsia="zh-CN"/>
              </w:rPr>
              <w:t xml:space="preserve"> for serving cell RRM </w:t>
            </w:r>
            <w:r w:rsidRPr="0072003E">
              <w:rPr>
                <w:rFonts w:ascii="Times New Roman" w:hAnsi="Times New Roman"/>
                <w:sz w:val="14"/>
                <w:szCs w:val="24"/>
                <w:lang w:val="en-US" w:eastAsia="zh-CN"/>
              </w:rPr>
              <w:t>measurement</w:t>
            </w:r>
            <w:r w:rsidRPr="0072003E">
              <w:rPr>
                <w:rFonts w:ascii="Times New Roman" w:hAnsi="Times New Roman" w:hint="eastAsia"/>
                <w:sz w:val="14"/>
                <w:szCs w:val="24"/>
                <w:lang w:val="en-US" w:eastAsia="zh-CN"/>
              </w:rPr>
              <w:t xml:space="preserve"> relaxation is the same as </w:t>
            </w:r>
            <w:proofErr w:type="spellStart"/>
            <w:r w:rsidRPr="0072003E">
              <w:rPr>
                <w:rFonts w:ascii="Times New Roman" w:hAnsi="Times New Roman" w:hint="eastAsia"/>
                <w:sz w:val="14"/>
                <w:szCs w:val="24"/>
                <w:lang w:val="en-US" w:eastAsia="zh-CN"/>
              </w:rPr>
              <w:t>neighbour</w:t>
            </w:r>
            <w:proofErr w:type="spellEnd"/>
            <w:r w:rsidRPr="0072003E">
              <w:rPr>
                <w:rFonts w:ascii="Times New Roman" w:hAnsi="Times New Roman" w:hint="eastAsia"/>
                <w:sz w:val="14"/>
                <w:szCs w:val="24"/>
                <w:lang w:val="en-US" w:eastAsia="zh-CN"/>
              </w:rPr>
              <w:t xml:space="preserve"> cell RRM </w:t>
            </w:r>
            <w:r w:rsidRPr="0072003E">
              <w:rPr>
                <w:rFonts w:ascii="Times New Roman" w:hAnsi="Times New Roman"/>
                <w:sz w:val="14"/>
                <w:szCs w:val="24"/>
                <w:lang w:val="en-US" w:eastAsia="zh-CN"/>
              </w:rPr>
              <w:t>measurement</w:t>
            </w:r>
            <w:r w:rsidRPr="0072003E">
              <w:rPr>
                <w:rFonts w:ascii="Times New Roman" w:hAnsi="Times New Roman" w:hint="eastAsia"/>
                <w:sz w:val="14"/>
                <w:szCs w:val="24"/>
                <w:lang w:val="en-US" w:eastAsia="zh-CN"/>
              </w:rPr>
              <w:t xml:space="preserve"> relaxation</w:t>
            </w:r>
          </w:p>
        </w:tc>
        <w:tc>
          <w:tcPr>
            <w:tcW w:w="2126" w:type="dxa"/>
          </w:tcPr>
          <w:p w:rsidR="00B242E6" w:rsidRPr="0072003E" w:rsidRDefault="00B242E6" w:rsidP="0072003E">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FFS</w:t>
            </w:r>
          </w:p>
        </w:tc>
      </w:tr>
    </w:tbl>
    <w:p w:rsidR="00B242E6" w:rsidRPr="00B242E6" w:rsidRDefault="00B242E6" w:rsidP="00B242E6">
      <w:pPr>
        <w:pStyle w:val="Doc-text2"/>
        <w:rPr>
          <w:lang w:val="en-GB"/>
        </w:rPr>
      </w:pPr>
    </w:p>
    <w:p w:rsidR="00C66F82" w:rsidRDefault="00B813BD" w:rsidP="005B25E3">
      <w:pPr>
        <w:pStyle w:val="Agreement"/>
        <w:numPr>
          <w:ilvl w:val="0"/>
          <w:numId w:val="0"/>
        </w:numPr>
        <w:overflowPunct/>
        <w:autoSpaceDE/>
        <w:autoSpaceDN/>
        <w:adjustRightInd/>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Since the entry conditions may include LP-based threshold, the LP-WUR should be ON</w:t>
      </w:r>
      <w:r w:rsidR="00B33621">
        <w:rPr>
          <w:rFonts w:ascii="Times New Roman" w:eastAsia="宋体" w:hAnsi="Times New Roman"/>
          <w:b w:val="0"/>
          <w:color w:val="000000"/>
          <w:szCs w:val="21"/>
          <w:lang w:eastAsia="zh-CN"/>
        </w:rPr>
        <w:t xml:space="preserve"> to evaluate the </w:t>
      </w:r>
      <w:r>
        <w:rPr>
          <w:rFonts w:ascii="Times New Roman" w:eastAsia="宋体" w:hAnsi="Times New Roman"/>
          <w:b w:val="0"/>
          <w:color w:val="000000"/>
          <w:szCs w:val="21"/>
          <w:lang w:eastAsia="zh-CN"/>
        </w:rPr>
        <w:t>LP-based</w:t>
      </w:r>
      <w:r w:rsidR="00B33621">
        <w:rPr>
          <w:rFonts w:ascii="Times New Roman" w:eastAsia="宋体" w:hAnsi="Times New Roman"/>
          <w:b w:val="0"/>
          <w:color w:val="000000"/>
          <w:szCs w:val="21"/>
          <w:lang w:eastAsia="zh-CN"/>
        </w:rPr>
        <w:t xml:space="preserve"> threshold. I</w:t>
      </w:r>
      <w:r>
        <w:rPr>
          <w:rFonts w:ascii="Times New Roman" w:eastAsia="宋体" w:hAnsi="Times New Roman"/>
          <w:b w:val="0"/>
          <w:color w:val="000000"/>
          <w:szCs w:val="21"/>
          <w:lang w:eastAsia="zh-CN"/>
        </w:rPr>
        <w:t>n practice if the UE enters MR RRM relaxation</w:t>
      </w:r>
      <w:r w:rsidR="00B33621">
        <w:rPr>
          <w:rFonts w:ascii="Times New Roman" w:eastAsia="宋体" w:hAnsi="Times New Roman"/>
          <w:b w:val="0"/>
          <w:color w:val="000000"/>
          <w:szCs w:val="21"/>
          <w:lang w:eastAsia="zh-CN"/>
        </w:rPr>
        <w:t xml:space="preserve"> or fully offloading cases</w:t>
      </w:r>
      <w:r>
        <w:rPr>
          <w:rFonts w:ascii="Times New Roman" w:eastAsia="宋体" w:hAnsi="Times New Roman"/>
          <w:b w:val="0"/>
          <w:color w:val="000000"/>
          <w:szCs w:val="21"/>
          <w:lang w:eastAsia="zh-CN"/>
        </w:rPr>
        <w:t xml:space="preserve"> early than enter into LP-WUS monitoring, there is no issue since the LP-WUR is already ON. </w:t>
      </w:r>
    </w:p>
    <w:p w:rsidR="0058411C" w:rsidRDefault="00C66F82" w:rsidP="00F05324">
      <w:pPr>
        <w:pStyle w:val="Agreement"/>
        <w:numPr>
          <w:ilvl w:val="0"/>
          <w:numId w:val="0"/>
        </w:numPr>
        <w:overflowPunct/>
        <w:autoSpaceDE/>
        <w:autoSpaceDN/>
        <w:adjustRightInd/>
        <w:spacing w:before="120" w:after="120"/>
        <w:jc w:val="both"/>
        <w:textAlignment w:val="auto"/>
        <w:rPr>
          <w:rFonts w:ascii="Times New Roman" w:eastAsia="宋体" w:hAnsi="Times New Roman"/>
          <w:b w:val="0"/>
          <w:color w:val="000000"/>
          <w:szCs w:val="21"/>
          <w:lang w:eastAsia="zh-CN"/>
        </w:rPr>
      </w:pPr>
      <w:r>
        <w:rPr>
          <w:rFonts w:ascii="Times New Roman" w:eastAsia="宋体" w:hAnsi="Times New Roman"/>
          <w:b w:val="0"/>
          <w:color w:val="000000"/>
          <w:szCs w:val="21"/>
          <w:lang w:eastAsia="zh-CN"/>
        </w:rPr>
        <w:t xml:space="preserve">However, one </w:t>
      </w:r>
      <w:r w:rsidR="003D13F9">
        <w:rPr>
          <w:rFonts w:ascii="Times New Roman" w:eastAsia="宋体" w:hAnsi="Times New Roman"/>
          <w:b w:val="0"/>
          <w:color w:val="000000"/>
          <w:szCs w:val="21"/>
          <w:lang w:eastAsia="zh-CN"/>
        </w:rPr>
        <w:t xml:space="preserve">issue is </w:t>
      </w:r>
      <w:r w:rsidR="00850CA0">
        <w:rPr>
          <w:rFonts w:ascii="Times New Roman" w:eastAsia="宋体" w:hAnsi="Times New Roman"/>
          <w:b w:val="0"/>
          <w:color w:val="000000"/>
          <w:szCs w:val="21"/>
          <w:lang w:eastAsia="zh-CN"/>
        </w:rPr>
        <w:t xml:space="preserve">when </w:t>
      </w:r>
      <w:r w:rsidR="000173A9">
        <w:rPr>
          <w:rFonts w:ascii="Times New Roman" w:eastAsia="宋体" w:hAnsi="Times New Roman"/>
          <w:b w:val="0"/>
          <w:color w:val="000000"/>
          <w:szCs w:val="21"/>
          <w:lang w:eastAsia="zh-CN"/>
        </w:rPr>
        <w:t xml:space="preserve">before </w:t>
      </w:r>
      <w:r w:rsidR="00850CA0">
        <w:rPr>
          <w:rFonts w:ascii="Times New Roman" w:eastAsia="宋体" w:hAnsi="Times New Roman"/>
          <w:b w:val="0"/>
          <w:color w:val="000000"/>
          <w:szCs w:val="21"/>
          <w:lang w:eastAsia="zh-CN"/>
        </w:rPr>
        <w:t xml:space="preserve">starting </w:t>
      </w:r>
      <w:r w:rsidR="000173A9">
        <w:rPr>
          <w:rFonts w:ascii="Times New Roman" w:eastAsia="宋体" w:hAnsi="Times New Roman"/>
          <w:b w:val="0"/>
          <w:color w:val="000000"/>
          <w:szCs w:val="21"/>
          <w:lang w:eastAsia="zh-CN"/>
        </w:rPr>
        <w:t xml:space="preserve">LP-WUS monitoring, </w:t>
      </w:r>
      <w:r w:rsidR="003D13F9">
        <w:rPr>
          <w:rFonts w:ascii="Times New Roman" w:eastAsia="宋体" w:hAnsi="Times New Roman"/>
          <w:b w:val="0"/>
          <w:color w:val="000000"/>
          <w:szCs w:val="21"/>
          <w:lang w:eastAsia="zh-CN"/>
        </w:rPr>
        <w:t>the UE is in the legacy scenario</w:t>
      </w:r>
      <w:r>
        <w:rPr>
          <w:rFonts w:ascii="Times New Roman" w:eastAsia="宋体" w:hAnsi="Times New Roman"/>
          <w:b w:val="0"/>
          <w:color w:val="000000"/>
          <w:szCs w:val="21"/>
          <w:lang w:eastAsia="zh-CN"/>
        </w:rPr>
        <w:t xml:space="preserve"> performing legacy serving cell or serving and neighbour cell measurement</w:t>
      </w:r>
      <w:r w:rsidR="003D13F9">
        <w:rPr>
          <w:rFonts w:ascii="Times New Roman" w:eastAsia="宋体" w:hAnsi="Times New Roman"/>
          <w:b w:val="0"/>
          <w:color w:val="000000"/>
          <w:szCs w:val="21"/>
          <w:lang w:eastAsia="zh-CN"/>
        </w:rPr>
        <w:t xml:space="preserve"> (either legacy Rel-15 scenario or legacy Rel-16 UE power saving scenario), </w:t>
      </w:r>
      <w:r>
        <w:rPr>
          <w:rFonts w:ascii="Times New Roman" w:eastAsia="宋体" w:hAnsi="Times New Roman"/>
          <w:b w:val="0"/>
          <w:color w:val="000000"/>
          <w:szCs w:val="21"/>
          <w:lang w:eastAsia="zh-CN"/>
        </w:rPr>
        <w:t xml:space="preserve">then </w:t>
      </w:r>
      <w:r w:rsidR="003D13F9">
        <w:rPr>
          <w:rFonts w:ascii="Times New Roman" w:eastAsia="宋体" w:hAnsi="Times New Roman"/>
          <w:b w:val="0"/>
          <w:color w:val="000000"/>
          <w:szCs w:val="21"/>
          <w:lang w:eastAsia="zh-CN"/>
        </w:rPr>
        <w:t xml:space="preserve">the LP-WUR </w:t>
      </w:r>
      <w:r w:rsidR="000945BA">
        <w:rPr>
          <w:rFonts w:ascii="Times New Roman" w:eastAsia="宋体" w:hAnsi="Times New Roman"/>
          <w:b w:val="0"/>
          <w:color w:val="000000"/>
          <w:szCs w:val="21"/>
          <w:lang w:eastAsia="zh-CN"/>
        </w:rPr>
        <w:t xml:space="preserve">still </w:t>
      </w:r>
      <w:r w:rsidR="003D13F9">
        <w:rPr>
          <w:rFonts w:ascii="Times New Roman" w:eastAsia="宋体" w:hAnsi="Times New Roman"/>
          <w:b w:val="0"/>
          <w:color w:val="000000"/>
          <w:szCs w:val="21"/>
          <w:lang w:eastAsia="zh-CN"/>
        </w:rPr>
        <w:t xml:space="preserve">need </w:t>
      </w:r>
      <w:r w:rsidR="00A64068">
        <w:rPr>
          <w:rFonts w:ascii="Times New Roman" w:eastAsia="宋体" w:hAnsi="Times New Roman"/>
          <w:b w:val="0"/>
          <w:color w:val="000000"/>
          <w:szCs w:val="21"/>
          <w:lang w:eastAsia="zh-CN"/>
        </w:rPr>
        <w:t>“</w:t>
      </w:r>
      <w:r w:rsidR="003D13F9">
        <w:rPr>
          <w:rFonts w:ascii="Times New Roman" w:eastAsia="宋体" w:hAnsi="Times New Roman"/>
          <w:b w:val="0"/>
          <w:color w:val="000000"/>
          <w:szCs w:val="21"/>
          <w:lang w:eastAsia="zh-CN"/>
        </w:rPr>
        <w:t>ON</w:t>
      </w:r>
      <w:r w:rsidR="00A64068">
        <w:rPr>
          <w:rFonts w:ascii="Times New Roman" w:eastAsia="宋体" w:hAnsi="Times New Roman"/>
          <w:b w:val="0"/>
          <w:color w:val="000000"/>
          <w:szCs w:val="21"/>
          <w:lang w:eastAsia="zh-CN"/>
        </w:rPr>
        <w:t xml:space="preserve">”, or at least </w:t>
      </w:r>
      <w:r w:rsidR="000945BA">
        <w:rPr>
          <w:rFonts w:ascii="Times New Roman" w:eastAsia="宋体" w:hAnsi="Times New Roman"/>
          <w:b w:val="0"/>
          <w:color w:val="000000"/>
          <w:szCs w:val="21"/>
          <w:lang w:eastAsia="zh-CN"/>
        </w:rPr>
        <w:t xml:space="preserve">to be </w:t>
      </w:r>
      <w:r w:rsidR="00A64068">
        <w:rPr>
          <w:rFonts w:ascii="Times New Roman" w:eastAsia="宋体" w:hAnsi="Times New Roman"/>
          <w:b w:val="0"/>
          <w:color w:val="000000"/>
          <w:szCs w:val="21"/>
          <w:lang w:eastAsia="zh-CN"/>
        </w:rPr>
        <w:t>“ON”</w:t>
      </w:r>
      <w:r w:rsidR="000945BA">
        <w:rPr>
          <w:rFonts w:ascii="Times New Roman" w:eastAsia="宋体" w:hAnsi="Times New Roman"/>
          <w:b w:val="0"/>
          <w:color w:val="000000"/>
          <w:szCs w:val="21"/>
          <w:lang w:eastAsia="zh-CN"/>
        </w:rPr>
        <w:t xml:space="preserve"> some time</w:t>
      </w:r>
      <w:r w:rsidR="00A64068">
        <w:rPr>
          <w:rFonts w:ascii="Times New Roman" w:eastAsia="宋体" w:hAnsi="Times New Roman"/>
          <w:b w:val="0"/>
          <w:color w:val="000000"/>
          <w:szCs w:val="21"/>
          <w:lang w:eastAsia="zh-CN"/>
        </w:rPr>
        <w:t xml:space="preserve"> before the entry conditions, </w:t>
      </w:r>
      <w:r w:rsidR="003D13F9">
        <w:rPr>
          <w:rFonts w:ascii="Times New Roman" w:eastAsia="宋体" w:hAnsi="Times New Roman"/>
          <w:b w:val="0"/>
          <w:color w:val="000000"/>
          <w:szCs w:val="21"/>
          <w:lang w:eastAsia="zh-CN"/>
        </w:rPr>
        <w:t>following RAN2’s agreement.</w:t>
      </w:r>
      <w:r w:rsidR="000945BA">
        <w:rPr>
          <w:rFonts w:ascii="Times New Roman" w:eastAsia="宋体" w:hAnsi="Times New Roman"/>
          <w:b w:val="0"/>
          <w:color w:val="000000"/>
          <w:szCs w:val="21"/>
          <w:lang w:eastAsia="zh-CN"/>
        </w:rPr>
        <w:t xml:space="preserve"> </w:t>
      </w:r>
      <w:r w:rsidR="008F384E">
        <w:rPr>
          <w:rFonts w:ascii="Times New Roman" w:eastAsia="宋体" w:hAnsi="Times New Roman"/>
          <w:b w:val="0"/>
          <w:color w:val="000000"/>
          <w:szCs w:val="21"/>
          <w:lang w:eastAsia="zh-CN"/>
        </w:rPr>
        <w:t>Since</w:t>
      </w:r>
      <w:r w:rsidR="0058411C">
        <w:rPr>
          <w:rFonts w:ascii="Times New Roman" w:eastAsia="宋体" w:hAnsi="Times New Roman"/>
          <w:b w:val="0"/>
          <w:color w:val="000000"/>
          <w:szCs w:val="21"/>
          <w:lang w:eastAsia="zh-CN"/>
        </w:rPr>
        <w:t xml:space="preserve"> </w:t>
      </w:r>
      <w:r w:rsidR="00311A0D">
        <w:rPr>
          <w:rFonts w:ascii="Times New Roman" w:eastAsia="宋体" w:hAnsi="Times New Roman"/>
          <w:b w:val="0"/>
          <w:color w:val="000000"/>
          <w:szCs w:val="21"/>
          <w:lang w:eastAsia="zh-CN"/>
        </w:rPr>
        <w:t>the LP-WUR only needs “ON” some time to perform measurement used to compare with LP-based threshold</w:t>
      </w:r>
      <w:r w:rsidR="008F384E">
        <w:rPr>
          <w:rFonts w:ascii="Times New Roman" w:eastAsia="宋体" w:hAnsi="Times New Roman"/>
          <w:b w:val="0"/>
          <w:color w:val="000000"/>
          <w:szCs w:val="21"/>
          <w:lang w:eastAsia="zh-CN"/>
        </w:rPr>
        <w:t xml:space="preserve"> and when and how long the “ON” duration is up to UE implementation, </w:t>
      </w:r>
      <w:r w:rsidR="00815413">
        <w:rPr>
          <w:rFonts w:ascii="Times New Roman" w:eastAsia="宋体" w:hAnsi="Times New Roman"/>
          <w:b w:val="0"/>
          <w:color w:val="000000"/>
          <w:szCs w:val="21"/>
          <w:lang w:eastAsia="zh-CN"/>
        </w:rPr>
        <w:t xml:space="preserve">it is suggested no requirement is defined for this scenario. </w:t>
      </w:r>
      <w:r w:rsidR="0058411C">
        <w:rPr>
          <w:rFonts w:ascii="Times New Roman" w:eastAsia="宋体" w:hAnsi="Times New Roman"/>
          <w:b w:val="0"/>
          <w:color w:val="000000"/>
          <w:szCs w:val="21"/>
          <w:lang w:eastAsia="zh-CN"/>
        </w:rPr>
        <w:t xml:space="preserve"> </w:t>
      </w:r>
    </w:p>
    <w:p w:rsidR="009123DA" w:rsidRPr="009123DA" w:rsidRDefault="00A10141" w:rsidP="00BD3B56">
      <w:pPr>
        <w:numPr>
          <w:ilvl w:val="0"/>
          <w:numId w:val="26"/>
        </w:numPr>
        <w:ind w:left="0" w:firstLine="0"/>
        <w:rPr>
          <w:b/>
          <w:color w:val="000000"/>
          <w:lang w:val="en-US"/>
        </w:rPr>
      </w:pPr>
      <w:r w:rsidRPr="00A10141">
        <w:rPr>
          <w:b/>
          <w:color w:val="000000"/>
        </w:rPr>
        <w:t xml:space="preserve">At legacy state, </w:t>
      </w:r>
      <w:r w:rsidR="00FE2CFF">
        <w:rPr>
          <w:b/>
          <w:color w:val="000000"/>
          <w:szCs w:val="24"/>
        </w:rPr>
        <w:t>when</w:t>
      </w:r>
      <w:r w:rsidRPr="00A10141">
        <w:rPr>
          <w:b/>
          <w:color w:val="000000"/>
          <w:szCs w:val="24"/>
        </w:rPr>
        <w:t xml:space="preserve"> LP-WUR is ON for </w:t>
      </w:r>
      <w:r w:rsidR="009123DA">
        <w:rPr>
          <w:b/>
          <w:color w:val="000000"/>
          <w:szCs w:val="24"/>
        </w:rPr>
        <w:t>measurement and LR threshold evaluation</w:t>
      </w:r>
      <w:r w:rsidRPr="00A10141">
        <w:rPr>
          <w:b/>
          <w:color w:val="000000"/>
          <w:szCs w:val="24"/>
        </w:rPr>
        <w:t xml:space="preserve"> is up to UE implementation. </w:t>
      </w:r>
    </w:p>
    <w:p w:rsidR="000F40C0" w:rsidRPr="00BD3B56" w:rsidRDefault="00F04F6F" w:rsidP="00BD3B56">
      <w:pPr>
        <w:numPr>
          <w:ilvl w:val="0"/>
          <w:numId w:val="26"/>
        </w:numPr>
        <w:ind w:left="0" w:firstLine="0"/>
        <w:rPr>
          <w:b/>
          <w:color w:val="000000"/>
          <w:lang w:val="en-US"/>
        </w:rPr>
      </w:pPr>
      <w:r>
        <w:rPr>
          <w:b/>
          <w:color w:val="000000"/>
          <w:szCs w:val="24"/>
          <w:lang w:val="en-US"/>
        </w:rPr>
        <w:t>At legacy state, w</w:t>
      </w:r>
      <w:r w:rsidR="00A10141" w:rsidRPr="00A10141">
        <w:rPr>
          <w:b/>
          <w:color w:val="000000"/>
          <w:szCs w:val="24"/>
        </w:rPr>
        <w:t xml:space="preserve">hen LP-WUR measurement is needed to </w:t>
      </w:r>
      <w:r w:rsidR="0028178E">
        <w:rPr>
          <w:b/>
          <w:color w:val="000000"/>
          <w:szCs w:val="24"/>
        </w:rPr>
        <w:t>evaluate</w:t>
      </w:r>
      <w:r w:rsidR="00A10141" w:rsidRPr="00A10141">
        <w:rPr>
          <w:b/>
          <w:color w:val="000000"/>
          <w:szCs w:val="24"/>
        </w:rPr>
        <w:t xml:space="preserve"> a L</w:t>
      </w:r>
      <w:r w:rsidR="0028178E">
        <w:rPr>
          <w:rFonts w:hint="eastAsia"/>
          <w:b/>
          <w:color w:val="000000"/>
          <w:szCs w:val="24"/>
        </w:rPr>
        <w:t>R</w:t>
      </w:r>
      <w:r w:rsidR="00A10141" w:rsidRPr="00A10141">
        <w:rPr>
          <w:b/>
          <w:color w:val="000000"/>
          <w:szCs w:val="24"/>
        </w:rPr>
        <w:t xml:space="preserve"> threshold, LP-WUR needs be “ON” </w:t>
      </w:r>
      <w:r w:rsidR="00773AC6">
        <w:rPr>
          <w:b/>
          <w:color w:val="000000"/>
          <w:szCs w:val="24"/>
        </w:rPr>
        <w:t>at least</w:t>
      </w:r>
      <w:r w:rsidR="00A10141" w:rsidRPr="00A10141">
        <w:rPr>
          <w:b/>
          <w:color w:val="000000"/>
          <w:szCs w:val="24"/>
        </w:rPr>
        <w:t xml:space="preserve"> </w:t>
      </w:r>
      <w:r w:rsidR="00773AC6">
        <w:rPr>
          <w:b/>
          <w:color w:val="000000"/>
          <w:szCs w:val="24"/>
        </w:rPr>
        <w:t>some duration</w:t>
      </w:r>
      <w:r w:rsidR="00A10141" w:rsidRPr="00A10141">
        <w:rPr>
          <w:b/>
          <w:color w:val="000000"/>
          <w:szCs w:val="24"/>
        </w:rPr>
        <w:t xml:space="preserve"> </w:t>
      </w:r>
      <w:r w:rsidR="00773AC6">
        <w:rPr>
          <w:b/>
          <w:color w:val="000000"/>
          <w:szCs w:val="24"/>
        </w:rPr>
        <w:t xml:space="preserve">early </w:t>
      </w:r>
      <w:r w:rsidR="00A10141" w:rsidRPr="00A10141">
        <w:rPr>
          <w:b/>
          <w:color w:val="000000"/>
          <w:szCs w:val="24"/>
        </w:rPr>
        <w:t>before the comparison</w:t>
      </w:r>
      <w:r w:rsidR="00773AC6">
        <w:rPr>
          <w:b/>
          <w:color w:val="000000"/>
          <w:szCs w:val="24"/>
        </w:rPr>
        <w:t>, no requirement will be defined for this duration</w:t>
      </w:r>
      <w:r w:rsidR="00BD3B56">
        <w:rPr>
          <w:b/>
          <w:color w:val="000000"/>
          <w:szCs w:val="24"/>
        </w:rPr>
        <w:t xml:space="preserve">, i.e., </w:t>
      </w:r>
      <w:r w:rsidR="002476E2">
        <w:rPr>
          <w:b/>
          <w:color w:val="000000"/>
          <w:szCs w:val="24"/>
        </w:rPr>
        <w:t xml:space="preserve">no </w:t>
      </w:r>
      <w:r w:rsidR="00D33DFA" w:rsidRPr="00BD3B56">
        <w:rPr>
          <w:b/>
          <w:color w:val="000000"/>
          <w:lang w:val="en-US"/>
        </w:rPr>
        <w:t xml:space="preserve">LP-WUR </w:t>
      </w:r>
      <w:r w:rsidR="0021261B">
        <w:rPr>
          <w:b/>
          <w:color w:val="000000"/>
          <w:lang w:val="en-US"/>
        </w:rPr>
        <w:t xml:space="preserve">measurement and </w:t>
      </w:r>
      <w:r w:rsidR="00E54E10">
        <w:rPr>
          <w:b/>
          <w:color w:val="000000"/>
          <w:lang w:val="en-US"/>
        </w:rPr>
        <w:t xml:space="preserve">LP-WUR </w:t>
      </w:r>
      <w:r w:rsidR="00D33DFA" w:rsidRPr="00BD3B56">
        <w:rPr>
          <w:b/>
          <w:color w:val="000000"/>
          <w:lang w:val="en-US"/>
        </w:rPr>
        <w:t xml:space="preserve">entry threshold evaluation </w:t>
      </w:r>
      <w:r w:rsidR="00160DE1">
        <w:rPr>
          <w:b/>
          <w:color w:val="000000"/>
          <w:lang w:val="en-US"/>
        </w:rPr>
        <w:t>requirement</w:t>
      </w:r>
      <w:r w:rsidR="002476E2">
        <w:rPr>
          <w:b/>
          <w:color w:val="000000"/>
          <w:lang w:val="en-US"/>
        </w:rPr>
        <w:t>s</w:t>
      </w:r>
      <w:r w:rsidR="00160DE1">
        <w:rPr>
          <w:b/>
          <w:color w:val="000000"/>
          <w:lang w:val="en-US"/>
        </w:rPr>
        <w:t xml:space="preserve"> for</w:t>
      </w:r>
      <w:r w:rsidR="002476E2">
        <w:rPr>
          <w:b/>
          <w:color w:val="000000"/>
          <w:lang w:val="en-US"/>
        </w:rPr>
        <w:t xml:space="preserve"> the following cases</w:t>
      </w:r>
      <w:r w:rsidR="00160DE1">
        <w:rPr>
          <w:b/>
          <w:color w:val="000000"/>
          <w:lang w:val="en-US"/>
        </w:rPr>
        <w:t xml:space="preserve">: </w:t>
      </w:r>
      <w:r w:rsidR="00D33DFA" w:rsidRPr="00BD3B56">
        <w:rPr>
          <w:b/>
          <w:color w:val="000000"/>
          <w:lang w:val="en-US"/>
        </w:rPr>
        <w:t xml:space="preserve">from legacy case to LP-WUR monitoring, </w:t>
      </w:r>
      <w:r w:rsidR="00A70246" w:rsidRPr="00BD3B56">
        <w:rPr>
          <w:b/>
          <w:color w:val="000000"/>
          <w:lang w:val="en-US"/>
        </w:rPr>
        <w:t xml:space="preserve">from legacy case </w:t>
      </w:r>
      <w:r w:rsidR="00D33DFA" w:rsidRPr="00BD3B56">
        <w:rPr>
          <w:b/>
          <w:color w:val="000000"/>
          <w:lang w:val="en-US"/>
        </w:rPr>
        <w:t xml:space="preserve">to RRM measurement fully offloading (case 1), </w:t>
      </w:r>
      <w:r w:rsidR="00DA27AC">
        <w:rPr>
          <w:b/>
          <w:color w:val="000000"/>
          <w:lang w:val="en-US"/>
        </w:rPr>
        <w:t xml:space="preserve">and </w:t>
      </w:r>
      <w:r w:rsidR="00DA27AC" w:rsidRPr="00BD3B56">
        <w:rPr>
          <w:b/>
          <w:color w:val="000000"/>
          <w:lang w:val="en-US"/>
        </w:rPr>
        <w:t xml:space="preserve">from legacy case to </w:t>
      </w:r>
      <w:r w:rsidR="00D33DFA" w:rsidRPr="00BD3B56">
        <w:rPr>
          <w:b/>
          <w:color w:val="000000"/>
          <w:lang w:val="en-US"/>
        </w:rPr>
        <w:t>RRM measurement relaxation (case 3)</w:t>
      </w:r>
      <w:r w:rsidR="00AA67F9">
        <w:rPr>
          <w:b/>
          <w:color w:val="000000"/>
          <w:lang w:val="en-US"/>
        </w:rPr>
        <w:t>.</w:t>
      </w:r>
      <w:r w:rsidR="00D33DFA" w:rsidRPr="00BD3B56">
        <w:rPr>
          <w:b/>
          <w:color w:val="000000"/>
          <w:lang w:val="en-US"/>
        </w:rPr>
        <w:t xml:space="preserve"> </w:t>
      </w:r>
    </w:p>
    <w:p w:rsidR="00FE3990" w:rsidRPr="00FE3990" w:rsidRDefault="00FE3990" w:rsidP="0002746F">
      <w:pPr>
        <w:pStyle w:val="40"/>
      </w:pPr>
      <w:r w:rsidRPr="00FE3990">
        <w:t xml:space="preserve">Issue 1-1-10: </w:t>
      </w:r>
      <w:r w:rsidRPr="00FE3990">
        <w:rPr>
          <w:rFonts w:hint="eastAsia"/>
        </w:rPr>
        <w:t>Considerations on higher priority frequency layer</w:t>
      </w:r>
      <w:r w:rsidRPr="00FE3990">
        <w:t xml:space="preserve"> </w:t>
      </w:r>
    </w:p>
    <w:p w:rsidR="00FE3990" w:rsidRPr="00FE3990" w:rsidRDefault="00FE3990" w:rsidP="00FE3990">
      <w:pPr>
        <w:pStyle w:val="a3"/>
        <w:numPr>
          <w:ilvl w:val="0"/>
          <w:numId w:val="25"/>
        </w:numPr>
        <w:ind w:left="720"/>
        <w:jc w:val="left"/>
        <w:rPr>
          <w:color w:val="000000"/>
        </w:rPr>
      </w:pPr>
      <w:r w:rsidRPr="00FE3990">
        <w:rPr>
          <w:color w:val="000000"/>
        </w:rPr>
        <w:t xml:space="preserve">Proposals </w:t>
      </w:r>
    </w:p>
    <w:p w:rsidR="00145B03" w:rsidRDefault="00145B03" w:rsidP="00145B03">
      <w:pPr>
        <w:pStyle w:val="a3"/>
        <w:numPr>
          <w:ilvl w:val="1"/>
          <w:numId w:val="25"/>
        </w:numPr>
        <w:ind w:left="1440"/>
        <w:jc w:val="left"/>
        <w:rPr>
          <w:color w:val="000000" w:themeColor="text1"/>
        </w:rPr>
      </w:pPr>
      <w:r>
        <w:rPr>
          <w:color w:val="000000" w:themeColor="text1"/>
        </w:rPr>
        <w:t xml:space="preserve">P1: </w:t>
      </w:r>
      <w:r>
        <w:rPr>
          <w:rFonts w:eastAsiaTheme="minorEastAsia"/>
          <w:bCs/>
          <w:color w:val="000000"/>
        </w:rPr>
        <w:t>Support relaxed higher priority frequency layer search</w:t>
      </w:r>
      <w:r>
        <w:rPr>
          <w:color w:val="000000" w:themeColor="text1"/>
        </w:rPr>
        <w:t xml:space="preserve"> (</w:t>
      </w:r>
      <w:proofErr w:type="spellStart"/>
      <w:r>
        <w:rPr>
          <w:color w:val="000000" w:themeColor="text1"/>
        </w:rPr>
        <w:t>xiaomi</w:t>
      </w:r>
      <w:proofErr w:type="spellEnd"/>
      <w:r>
        <w:rPr>
          <w:color w:val="000000" w:themeColor="text1"/>
        </w:rPr>
        <w:t xml:space="preserve"> CMCC CT ZTE vivo Ericsson)</w:t>
      </w:r>
    </w:p>
    <w:p w:rsidR="00145B03" w:rsidRDefault="00145B03" w:rsidP="00145B03">
      <w:pPr>
        <w:pStyle w:val="a3"/>
        <w:numPr>
          <w:ilvl w:val="1"/>
          <w:numId w:val="25"/>
        </w:numPr>
        <w:jc w:val="left"/>
        <w:rPr>
          <w:color w:val="000000" w:themeColor="text1"/>
        </w:rPr>
      </w:pPr>
      <w:r>
        <w:rPr>
          <w:color w:val="000000" w:themeColor="text1"/>
        </w:rPr>
        <w:t>P1-1 (CMCC)</w:t>
      </w:r>
    </w:p>
    <w:p w:rsidR="00145B03" w:rsidRDefault="00145B03" w:rsidP="00145B03">
      <w:pPr>
        <w:pStyle w:val="a3"/>
        <w:numPr>
          <w:ilvl w:val="2"/>
          <w:numId w:val="25"/>
        </w:numPr>
        <w:jc w:val="left"/>
        <w:rPr>
          <w:color w:val="000000" w:themeColor="text1"/>
        </w:rPr>
      </w:pPr>
      <w:r>
        <w:rPr>
          <w:rFonts w:hint="eastAsia"/>
          <w:color w:val="000000" w:themeColor="text1"/>
        </w:rPr>
        <w:t>When fulling offloading case happens (Case#1), the relaxed higher priority layer measurement requirement can be applied, i.e., per higher priority layer within 1h</w:t>
      </w:r>
    </w:p>
    <w:p w:rsidR="00145B03" w:rsidRDefault="00145B03" w:rsidP="00145B03">
      <w:pPr>
        <w:pStyle w:val="a3"/>
        <w:numPr>
          <w:ilvl w:val="2"/>
          <w:numId w:val="25"/>
        </w:numPr>
        <w:jc w:val="left"/>
        <w:rPr>
          <w:color w:val="000000" w:themeColor="text1"/>
        </w:rPr>
      </w:pPr>
      <w:r>
        <w:rPr>
          <w:rFonts w:hint="eastAsia"/>
          <w:color w:val="000000" w:themeColor="text1"/>
        </w:rPr>
        <w:t>When partial offloading case happens (Case#3), open to further discuss which higher priority layer measurement requirement should be applied</w:t>
      </w:r>
    </w:p>
    <w:p w:rsidR="00145B03" w:rsidRDefault="00145B03" w:rsidP="00145B03">
      <w:pPr>
        <w:pStyle w:val="a3"/>
        <w:numPr>
          <w:ilvl w:val="1"/>
          <w:numId w:val="25"/>
        </w:numPr>
        <w:jc w:val="left"/>
        <w:rPr>
          <w:color w:val="000000" w:themeColor="text1"/>
        </w:rPr>
      </w:pPr>
      <w:r>
        <w:rPr>
          <w:color w:val="000000" w:themeColor="text1"/>
        </w:rPr>
        <w:t xml:space="preserve">P1-2: For case 1 and case 3, when the serving cell is above threshold for inter-frequency </w:t>
      </w:r>
      <w:proofErr w:type="spellStart"/>
      <w:r>
        <w:rPr>
          <w:color w:val="000000" w:themeColor="text1"/>
        </w:rPr>
        <w:t>neighbour</w:t>
      </w:r>
      <w:proofErr w:type="spellEnd"/>
      <w:r>
        <w:rPr>
          <w:color w:val="000000" w:themeColor="text1"/>
        </w:rPr>
        <w:t xml:space="preserve"> cell measurement, existing relaxed requirements K2*</w:t>
      </w:r>
      <w:proofErr w:type="spellStart"/>
      <w:r>
        <w:rPr>
          <w:color w:val="000000" w:themeColor="text1"/>
        </w:rPr>
        <w:t>Thigher_priority_search</w:t>
      </w:r>
      <w:proofErr w:type="spellEnd"/>
      <w:r>
        <w:rPr>
          <w:color w:val="000000" w:themeColor="text1"/>
        </w:rPr>
        <w:t xml:space="preserve"> </w:t>
      </w:r>
      <w:proofErr w:type="gramStart"/>
      <w:r>
        <w:rPr>
          <w:color w:val="000000" w:themeColor="text1"/>
        </w:rPr>
        <w:t>are</w:t>
      </w:r>
      <w:proofErr w:type="gramEnd"/>
      <w:r>
        <w:rPr>
          <w:color w:val="000000" w:themeColor="text1"/>
        </w:rPr>
        <w:t xml:space="preserve"> re-used for higher priority frequency search. (vivo Ericsson)</w:t>
      </w:r>
    </w:p>
    <w:p w:rsidR="00145B03" w:rsidRDefault="00145B03" w:rsidP="00145B03">
      <w:pPr>
        <w:pStyle w:val="a3"/>
        <w:numPr>
          <w:ilvl w:val="1"/>
          <w:numId w:val="25"/>
        </w:numPr>
        <w:ind w:left="1440"/>
        <w:jc w:val="left"/>
        <w:rPr>
          <w:color w:val="000000" w:themeColor="text1"/>
        </w:rPr>
      </w:pPr>
      <w:r>
        <w:rPr>
          <w:color w:val="000000" w:themeColor="text1"/>
        </w:rPr>
        <w:t>P2: Higher priority layer neighbor cell measurement shall also be OFF for case #1. (Apple)</w:t>
      </w:r>
    </w:p>
    <w:p w:rsidR="00145B03" w:rsidRDefault="00145B03" w:rsidP="00145B03">
      <w:pPr>
        <w:pStyle w:val="a3"/>
        <w:numPr>
          <w:ilvl w:val="1"/>
          <w:numId w:val="25"/>
        </w:numPr>
        <w:ind w:left="1440"/>
        <w:jc w:val="left"/>
        <w:rPr>
          <w:color w:val="000000" w:themeColor="text1"/>
        </w:rPr>
      </w:pPr>
      <w:r>
        <w:rPr>
          <w:color w:val="000000" w:themeColor="text1"/>
        </w:rPr>
        <w:t xml:space="preserve">P3: </w:t>
      </w:r>
      <w:r>
        <w:rPr>
          <w:rFonts w:hint="eastAsia"/>
          <w:color w:val="000000" w:themeColor="text1"/>
        </w:rPr>
        <w:t>U</w:t>
      </w:r>
      <w:r>
        <w:rPr>
          <w:color w:val="000000" w:themeColor="text1"/>
        </w:rPr>
        <w:t>E should perform measurement for higher priority frequency layers, if configured (Huawei)</w:t>
      </w:r>
    </w:p>
    <w:p w:rsidR="00145B03" w:rsidRDefault="00145B03" w:rsidP="00145B03">
      <w:pPr>
        <w:pStyle w:val="a3"/>
        <w:numPr>
          <w:ilvl w:val="2"/>
          <w:numId w:val="25"/>
        </w:numPr>
        <w:tabs>
          <w:tab w:val="left" w:pos="2160"/>
        </w:tabs>
        <w:jc w:val="left"/>
        <w:rPr>
          <w:color w:val="000000" w:themeColor="text1"/>
        </w:rPr>
      </w:pPr>
      <w:r>
        <w:rPr>
          <w:color w:val="000000" w:themeColor="text1"/>
        </w:rPr>
        <w:t>If serving cell is below threshold for inter-frequency neighbor cell measurement (Case #3), UE meet the relaxed measurement requirements</w:t>
      </w:r>
    </w:p>
    <w:p w:rsidR="00145B03" w:rsidRDefault="00145B03" w:rsidP="00145B03">
      <w:pPr>
        <w:pStyle w:val="a3"/>
        <w:numPr>
          <w:ilvl w:val="2"/>
          <w:numId w:val="25"/>
        </w:numPr>
        <w:tabs>
          <w:tab w:val="left" w:pos="2160"/>
        </w:tabs>
        <w:jc w:val="left"/>
        <w:rPr>
          <w:color w:val="000000" w:themeColor="text1"/>
        </w:rPr>
      </w:pPr>
      <w:r>
        <w:rPr>
          <w:color w:val="000000" w:themeColor="text1"/>
        </w:rPr>
        <w:t xml:space="preserve">If serving cell is above threshold for inter-frequency neighbor cell measurement (Case #4), FFS whether existing requirements (60 * </w:t>
      </w:r>
      <w:proofErr w:type="spellStart"/>
      <w:r>
        <w:rPr>
          <w:color w:val="000000" w:themeColor="text1"/>
        </w:rPr>
        <w:t>Nlayers</w:t>
      </w:r>
      <w:proofErr w:type="spellEnd"/>
      <w:r>
        <w:rPr>
          <w:color w:val="000000" w:themeColor="text1"/>
        </w:rPr>
        <w:t>) are re-used or further relaxed.</w:t>
      </w:r>
    </w:p>
    <w:p w:rsidR="007C0F8C" w:rsidRDefault="00494D68" w:rsidP="0072508C">
      <w:r>
        <w:t xml:space="preserve">For higher priority frequency layer search, it could be stopped in case 1 </w:t>
      </w:r>
      <w:r w:rsidR="0072508C">
        <w:t>since</w:t>
      </w:r>
      <w:r>
        <w:t xml:space="preserve"> the MR is off</w:t>
      </w:r>
      <w:r w:rsidR="0072508C">
        <w:t xml:space="preserve"> in case 1</w:t>
      </w:r>
      <w:r>
        <w:t xml:space="preserve">. However since the frequency of higher priority frequency layer </w:t>
      </w:r>
      <w:r w:rsidR="0072508C">
        <w:t>search</w:t>
      </w:r>
      <w:r>
        <w:t xml:space="preserve"> is not high, especially considering the further relaxation defined in Rel-16, it is fine that the higher priority frequency layer search is performed in relaxed mode similar to what has been </w:t>
      </w:r>
      <w:r>
        <w:lastRenderedPageBreak/>
        <w:t>defined in Rel-16 UE power saving WI. For relaxed cases 3, higher priority frequency layer search could be performed in relaxed mode</w:t>
      </w:r>
      <w:r w:rsidR="007C0F8C">
        <w:t xml:space="preserve"> when relaxed conditions are satisfied. </w:t>
      </w:r>
    </w:p>
    <w:p w:rsidR="007C0F8C" w:rsidRDefault="007C0F8C" w:rsidP="0072508C">
      <w:r>
        <w:t>In Rel-16, when the serving cell quality is higher than the threshold for inter-frequency neighbour cell measurement, relaxation on higher priority frequency layer search is performed as below</w:t>
      </w:r>
      <w:r w:rsidR="00B52F9B">
        <w:t xml:space="preserve"> and similar approach can be reused. </w:t>
      </w:r>
    </w:p>
    <w:p w:rsidR="007C0F8C" w:rsidRPr="007C0F8C" w:rsidRDefault="007C0F8C" w:rsidP="007C0F8C">
      <w:pPr>
        <w:ind w:left="284"/>
        <w:rPr>
          <w:i/>
        </w:rPr>
      </w:pPr>
      <w:r w:rsidRPr="007C0F8C">
        <w:rPr>
          <w:i/>
        </w:rPr>
        <w:t xml:space="preserve">When </w:t>
      </w:r>
      <w:proofErr w:type="spellStart"/>
      <w:r w:rsidRPr="007C0F8C">
        <w:rPr>
          <w:i/>
        </w:rPr>
        <w:t>S</w:t>
      </w:r>
      <w:r w:rsidRPr="007C0F8C">
        <w:rPr>
          <w:i/>
          <w:vertAlign w:val="subscript"/>
        </w:rPr>
        <w:t>rxlev</w:t>
      </w:r>
      <w:proofErr w:type="spellEnd"/>
      <w:r w:rsidRPr="007C0F8C">
        <w:rPr>
          <w:i/>
        </w:rPr>
        <w:t xml:space="preserve"> &gt; </w:t>
      </w:r>
      <w:proofErr w:type="spellStart"/>
      <w:r w:rsidRPr="007C0F8C">
        <w:rPr>
          <w:i/>
        </w:rPr>
        <w:t>S</w:t>
      </w:r>
      <w:r w:rsidRPr="007C0F8C">
        <w:rPr>
          <w:i/>
          <w:vertAlign w:val="subscript"/>
        </w:rPr>
        <w:t>nonIntraSearchP</w:t>
      </w:r>
      <w:proofErr w:type="spellEnd"/>
      <w:r w:rsidRPr="007C0F8C">
        <w:rPr>
          <w:i/>
        </w:rPr>
        <w:t xml:space="preserve"> and </w:t>
      </w:r>
      <w:proofErr w:type="spellStart"/>
      <w:r w:rsidRPr="007C0F8C">
        <w:rPr>
          <w:i/>
        </w:rPr>
        <w:t>S</w:t>
      </w:r>
      <w:r w:rsidRPr="007C0F8C">
        <w:rPr>
          <w:i/>
          <w:vertAlign w:val="subscript"/>
        </w:rPr>
        <w:t>qual</w:t>
      </w:r>
      <w:proofErr w:type="spellEnd"/>
      <w:r w:rsidRPr="007C0F8C">
        <w:rPr>
          <w:i/>
        </w:rPr>
        <w:t xml:space="preserve"> &gt; </w:t>
      </w:r>
      <w:proofErr w:type="spellStart"/>
      <w:r w:rsidRPr="007C0F8C">
        <w:rPr>
          <w:i/>
        </w:rPr>
        <w:t>S</w:t>
      </w:r>
      <w:r w:rsidRPr="007C0F8C">
        <w:rPr>
          <w:i/>
          <w:vertAlign w:val="subscript"/>
        </w:rPr>
        <w:t>nonIntraSearchQ</w:t>
      </w:r>
      <w:proofErr w:type="spellEnd"/>
      <w:r w:rsidRPr="007C0F8C">
        <w:rPr>
          <w:i/>
        </w:rPr>
        <w:t xml:space="preserve"> and the UE is configured with </w:t>
      </w:r>
      <w:r w:rsidRPr="007C0F8C">
        <w:rPr>
          <w:i/>
          <w:iCs/>
          <w:noProof/>
        </w:rPr>
        <w:t>highPriorityMeasRelax</w:t>
      </w:r>
      <w:r w:rsidRPr="007C0F8C">
        <w:rPr>
          <w:i/>
          <w:noProof/>
        </w:rPr>
        <w:t xml:space="preserve"> [2] then</w:t>
      </w:r>
      <w:r w:rsidRPr="007C0F8C">
        <w:rPr>
          <w:i/>
        </w:rPr>
        <w:t xml:space="preserve"> the UE shall search for inter-frequency layers of higher priority at least every K2*</w:t>
      </w:r>
      <w:proofErr w:type="spellStart"/>
      <w:r w:rsidRPr="007C0F8C">
        <w:rPr>
          <w:i/>
        </w:rPr>
        <w:t>T</w:t>
      </w:r>
      <w:r w:rsidRPr="007C0F8C">
        <w:rPr>
          <w:i/>
          <w:vertAlign w:val="subscript"/>
        </w:rPr>
        <w:t>higher_priority_search</w:t>
      </w:r>
      <w:proofErr w:type="spellEnd"/>
      <w:r w:rsidRPr="007C0F8C">
        <w:rPr>
          <w:i/>
          <w:vertAlign w:val="subscript"/>
        </w:rPr>
        <w:t xml:space="preserve"> </w:t>
      </w:r>
      <w:r w:rsidRPr="007C0F8C">
        <w:rPr>
          <w:i/>
        </w:rPr>
        <w:t xml:space="preserve">where </w:t>
      </w:r>
      <w:proofErr w:type="spellStart"/>
      <w:r w:rsidRPr="007C0F8C">
        <w:rPr>
          <w:i/>
        </w:rPr>
        <w:t>T</w:t>
      </w:r>
      <w:r w:rsidRPr="007C0F8C">
        <w:rPr>
          <w:i/>
          <w:vertAlign w:val="subscript"/>
        </w:rPr>
        <w:t>higher_priority_search</w:t>
      </w:r>
      <w:proofErr w:type="spellEnd"/>
      <w:r w:rsidRPr="007C0F8C">
        <w:rPr>
          <w:i/>
        </w:rPr>
        <w:t xml:space="preserve"> is described in clause 4.2.2.7 and, </w:t>
      </w:r>
      <w:r w:rsidRPr="007C0F8C">
        <w:rPr>
          <w:i/>
          <w:snapToGrid w:val="0"/>
        </w:rPr>
        <w:t>K2 = 60</w:t>
      </w:r>
      <w:r w:rsidRPr="007C0F8C">
        <w:rPr>
          <w:i/>
        </w:rPr>
        <w:t xml:space="preserve">. </w:t>
      </w:r>
    </w:p>
    <w:p w:rsidR="00262B5D" w:rsidRPr="00262B5D" w:rsidRDefault="008A4B80" w:rsidP="00A60EA0">
      <w:pPr>
        <w:numPr>
          <w:ilvl w:val="0"/>
          <w:numId w:val="26"/>
        </w:numPr>
        <w:ind w:left="0" w:firstLine="0"/>
        <w:rPr>
          <w:b/>
        </w:rPr>
      </w:pPr>
      <w:r w:rsidRPr="00262B5D">
        <w:rPr>
          <w:b/>
        </w:rPr>
        <w:t>For</w:t>
      </w:r>
      <w:r w:rsidR="001D78EF" w:rsidRPr="00262B5D">
        <w:rPr>
          <w:b/>
        </w:rPr>
        <w:t xml:space="preserve"> case 1, </w:t>
      </w:r>
      <w:r w:rsidRPr="00262B5D">
        <w:rPr>
          <w:b/>
        </w:rPr>
        <w:t xml:space="preserve">higher priority frequency layer search could be </w:t>
      </w:r>
      <w:r w:rsidR="00262B5D" w:rsidRPr="00262B5D">
        <w:rPr>
          <w:b/>
        </w:rPr>
        <w:t xml:space="preserve">OFF. Alternatively, for case 1 and case 3, when </w:t>
      </w:r>
      <w:r w:rsidR="00262B5D" w:rsidRPr="00262B5D">
        <w:rPr>
          <w:b/>
          <w:color w:val="000000"/>
          <w:szCs w:val="24"/>
        </w:rPr>
        <w:t xml:space="preserve">the serving cell is above threshold for inter-frequency neighbour cell measurement, existing relaxed requirements </w:t>
      </w:r>
      <w:r w:rsidR="00262B5D" w:rsidRPr="00262B5D">
        <w:rPr>
          <w:b/>
          <w:i/>
        </w:rPr>
        <w:t>K2*</w:t>
      </w:r>
      <w:proofErr w:type="spellStart"/>
      <w:r w:rsidR="00262B5D" w:rsidRPr="00262B5D">
        <w:rPr>
          <w:b/>
          <w:i/>
        </w:rPr>
        <w:t>T</w:t>
      </w:r>
      <w:r w:rsidR="00262B5D" w:rsidRPr="00262B5D">
        <w:rPr>
          <w:b/>
          <w:i/>
          <w:vertAlign w:val="subscript"/>
        </w:rPr>
        <w:t>higher_priority_search</w:t>
      </w:r>
      <w:proofErr w:type="spellEnd"/>
      <w:r w:rsidR="00262B5D" w:rsidRPr="00262B5D">
        <w:rPr>
          <w:b/>
          <w:color w:val="000000"/>
          <w:szCs w:val="24"/>
        </w:rPr>
        <w:t xml:space="preserve"> </w:t>
      </w:r>
      <w:proofErr w:type="gramStart"/>
      <w:r w:rsidR="00262B5D" w:rsidRPr="00262B5D">
        <w:rPr>
          <w:b/>
          <w:color w:val="000000"/>
          <w:szCs w:val="24"/>
        </w:rPr>
        <w:t>are</w:t>
      </w:r>
      <w:proofErr w:type="gramEnd"/>
      <w:r w:rsidR="00262B5D" w:rsidRPr="00262B5D">
        <w:rPr>
          <w:b/>
          <w:color w:val="000000"/>
          <w:szCs w:val="24"/>
        </w:rPr>
        <w:t xml:space="preserve"> re-used for higher priority frequency search. </w:t>
      </w:r>
    </w:p>
    <w:p w:rsidR="001D78EF" w:rsidRPr="007604F9" w:rsidRDefault="001D78EF" w:rsidP="001D78EF">
      <w:pPr>
        <w:spacing w:before="120"/>
        <w:rPr>
          <w:b/>
          <w:color w:val="000000"/>
          <w:szCs w:val="21"/>
        </w:rPr>
      </w:pPr>
    </w:p>
    <w:p w:rsidR="006E4CD3" w:rsidRDefault="006E4CD3" w:rsidP="006E4CD3">
      <w:pPr>
        <w:pStyle w:val="2"/>
        <w:tabs>
          <w:tab w:val="left" w:pos="567"/>
        </w:tabs>
        <w:spacing w:after="240"/>
        <w:rPr>
          <w:sz w:val="24"/>
          <w:szCs w:val="16"/>
        </w:rPr>
      </w:pPr>
      <w:r>
        <w:rPr>
          <w:sz w:val="24"/>
          <w:szCs w:val="16"/>
        </w:rPr>
        <w:t xml:space="preserve">Detail </w:t>
      </w:r>
      <w:r w:rsidRPr="00EA14FE">
        <w:rPr>
          <w:sz w:val="24"/>
          <w:szCs w:val="16"/>
        </w:rPr>
        <w:t>LP-WUR requirements at RRC_IDLE/INACTIVE state</w:t>
      </w:r>
      <w:r>
        <w:rPr>
          <w:sz w:val="24"/>
          <w:szCs w:val="16"/>
        </w:rPr>
        <w:t xml:space="preserve"> </w:t>
      </w:r>
      <w:r w:rsidRPr="00EA14FE">
        <w:rPr>
          <w:sz w:val="24"/>
          <w:szCs w:val="16"/>
        </w:rPr>
        <w:t xml:space="preserve"> </w:t>
      </w:r>
      <w:r>
        <w:rPr>
          <w:sz w:val="24"/>
          <w:szCs w:val="16"/>
        </w:rPr>
        <w:t xml:space="preserve"> </w:t>
      </w:r>
    </w:p>
    <w:p w:rsidR="006E4CD3" w:rsidRDefault="006E4CD3" w:rsidP="00F060CC">
      <w:pPr>
        <w:pStyle w:val="40"/>
      </w:pPr>
      <w:r>
        <w:t xml:space="preserve">Issue 1-2-1: </w:t>
      </w:r>
      <w:r w:rsidR="0072165D">
        <w:t xml:space="preserve">LP-WUR </w:t>
      </w:r>
      <w:r>
        <w:t>Accuracy requirements</w:t>
      </w:r>
    </w:p>
    <w:p w:rsidR="006E4CD3" w:rsidRDefault="006E4CD3" w:rsidP="006E4CD3">
      <w:pPr>
        <w:pStyle w:val="a3"/>
        <w:numPr>
          <w:ilvl w:val="0"/>
          <w:numId w:val="25"/>
        </w:numPr>
        <w:ind w:left="720"/>
        <w:jc w:val="left"/>
        <w:rPr>
          <w:color w:val="000000" w:themeColor="text1"/>
        </w:rPr>
      </w:pPr>
      <w:r>
        <w:rPr>
          <w:color w:val="000000" w:themeColor="text1"/>
        </w:rPr>
        <w:t xml:space="preserve">Proposals </w:t>
      </w:r>
    </w:p>
    <w:p w:rsidR="006E4CD3" w:rsidRDefault="006E4CD3" w:rsidP="006E4CD3">
      <w:pPr>
        <w:pStyle w:val="a3"/>
        <w:numPr>
          <w:ilvl w:val="1"/>
          <w:numId w:val="25"/>
        </w:numPr>
        <w:ind w:left="1440"/>
        <w:jc w:val="left"/>
        <w:rPr>
          <w:color w:val="000000" w:themeColor="text1"/>
        </w:rPr>
      </w:pPr>
      <w:r>
        <w:rPr>
          <w:color w:val="000000" w:themeColor="text1"/>
        </w:rPr>
        <w:t>P1: No dedicated accuracy requirement is defined in the performance section for LR-WUR based RRM measurement in Idle/inactive states, and reflect the accuracy performance as a margin in the core requirement. (</w:t>
      </w:r>
      <w:proofErr w:type="spellStart"/>
      <w:r>
        <w:rPr>
          <w:color w:val="000000" w:themeColor="text1"/>
        </w:rPr>
        <w:t>xiaomi</w:t>
      </w:r>
      <w:proofErr w:type="spellEnd"/>
      <w:r>
        <w:rPr>
          <w:color w:val="000000" w:themeColor="text1"/>
        </w:rPr>
        <w:t xml:space="preserve"> LG Apple CT Huawei Ericsson MTK)</w:t>
      </w:r>
    </w:p>
    <w:p w:rsidR="006E4CD3" w:rsidRDefault="006E4CD3" w:rsidP="006E4CD3">
      <w:pPr>
        <w:pStyle w:val="a3"/>
        <w:numPr>
          <w:ilvl w:val="1"/>
          <w:numId w:val="25"/>
        </w:numPr>
        <w:ind w:left="1440"/>
        <w:jc w:val="left"/>
        <w:rPr>
          <w:color w:val="000000" w:themeColor="text1"/>
        </w:rPr>
      </w:pPr>
      <w:bookmarkStart w:id="3" w:name="_Toc174113975"/>
      <w:r>
        <w:rPr>
          <w:color w:val="000000" w:themeColor="text1"/>
        </w:rPr>
        <w:t xml:space="preserve">P2: </w:t>
      </w:r>
      <w:r>
        <w:rPr>
          <w:rFonts w:hint="eastAsia"/>
          <w:color w:val="000000" w:themeColor="text1"/>
        </w:rPr>
        <w:t>Define LP-WUR measurement accuracy</w:t>
      </w:r>
      <w:r>
        <w:rPr>
          <w:color w:val="000000" w:themeColor="text1"/>
        </w:rPr>
        <w:t xml:space="preserve"> in dedicated section. Whether</w:t>
      </w:r>
      <w:r>
        <w:rPr>
          <w:rFonts w:hint="eastAsia"/>
          <w:color w:val="000000" w:themeColor="text1"/>
        </w:rPr>
        <w:t>/how</w:t>
      </w:r>
      <w:r>
        <w:rPr>
          <w:color w:val="000000" w:themeColor="text1"/>
        </w:rPr>
        <w:t xml:space="preserve"> to reflect it</w:t>
      </w:r>
      <w:r>
        <w:rPr>
          <w:rFonts w:hint="eastAsia"/>
          <w:color w:val="000000" w:themeColor="text1"/>
        </w:rPr>
        <w:t xml:space="preserve"> </w:t>
      </w:r>
      <w:r>
        <w:rPr>
          <w:color w:val="000000" w:themeColor="text1"/>
        </w:rPr>
        <w:t>in the core requirements can be further discussed after the simulation by taking the results into account (CATT)</w:t>
      </w:r>
    </w:p>
    <w:bookmarkEnd w:id="3"/>
    <w:p w:rsidR="006E4CD3" w:rsidRDefault="006E4CD3" w:rsidP="006E4CD3">
      <w:pPr>
        <w:rPr>
          <w:color w:val="000000" w:themeColor="text1"/>
          <w:szCs w:val="24"/>
          <w:lang w:val="en-US"/>
        </w:rPr>
      </w:pPr>
      <w:r w:rsidRPr="0053129E">
        <w:rPr>
          <w:color w:val="000000" w:themeColor="text1"/>
          <w:szCs w:val="24"/>
          <w:lang w:val="en-US"/>
        </w:rPr>
        <w:t>Regarding</w:t>
      </w:r>
      <w:r>
        <w:rPr>
          <w:color w:val="000000" w:themeColor="text1"/>
          <w:szCs w:val="24"/>
          <w:lang w:val="en-US"/>
        </w:rPr>
        <w:t xml:space="preserve"> the accuracy requirements, no dedicated accuracy requirement could be fine since it follows traditional RAN4’s methodology. However currently in RAN4 specs these margins are only defined in the sections for intra/inter/inter-RAT measurement requirements and there is no margin defined for the serving cell measurement. For LP-WUR, it is possible to introduce a margin to reflect accuracy performance when LP-WUR serving cell measurement results is used to compare with a threshold since it is a new introduced receiver. </w:t>
      </w:r>
    </w:p>
    <w:p w:rsidR="00BD1235" w:rsidRPr="00BD1235" w:rsidRDefault="00BD1235" w:rsidP="00BD1235">
      <w:pPr>
        <w:numPr>
          <w:ilvl w:val="0"/>
          <w:numId w:val="26"/>
        </w:numPr>
        <w:ind w:left="0" w:firstLine="0"/>
        <w:rPr>
          <w:b/>
        </w:rPr>
      </w:pPr>
      <w:r w:rsidRPr="00C26BAE">
        <w:rPr>
          <w:b/>
        </w:rPr>
        <w:t>It is fine to use P1, “introduce a margin to reflect accuracy performance of LP-WUR in core specs”, when LP-WUR serving cell measurement results is used to compare with a threshold.</w:t>
      </w:r>
    </w:p>
    <w:p w:rsidR="00D9241D" w:rsidRDefault="00D9241D" w:rsidP="00D9241D">
      <w:pPr>
        <w:rPr>
          <w:b/>
          <w:color w:val="000000"/>
          <w:u w:val="single"/>
          <w:lang w:eastAsia="ko-KR"/>
        </w:rPr>
      </w:pPr>
    </w:p>
    <w:p w:rsidR="00CE0CB6" w:rsidRDefault="00CE0CB6" w:rsidP="00F22C7B">
      <w:pPr>
        <w:pStyle w:val="40"/>
      </w:pPr>
      <w:r w:rsidRPr="00A22640">
        <w:rPr>
          <w:color w:val="000000"/>
        </w:rPr>
        <w:t xml:space="preserve">Issue 1-2-2: </w:t>
      </w:r>
      <w:r w:rsidR="000A6EBD">
        <w:rPr>
          <w:color w:val="000000"/>
        </w:rPr>
        <w:t>Lower bound for p</w:t>
      </w:r>
      <w:r w:rsidRPr="00A22640">
        <w:t xml:space="preserve">eriodicity </w:t>
      </w:r>
      <w:r w:rsidR="000A6EBD">
        <w:t xml:space="preserve">for </w:t>
      </w:r>
      <w:r w:rsidRPr="00A22640">
        <w:t>LP-WUR</w:t>
      </w:r>
      <w:r>
        <w:t xml:space="preserve"> measurement delay requirements</w:t>
      </w:r>
    </w:p>
    <w:p w:rsidR="00024D2C" w:rsidRDefault="00024D2C" w:rsidP="00F22C7B">
      <w:pPr>
        <w:pStyle w:val="40"/>
      </w:pPr>
      <w:r>
        <w:t xml:space="preserve">Issue 1-2-2-1: </w:t>
      </w:r>
      <w:r>
        <w:rPr>
          <w:rFonts w:hint="eastAsia"/>
          <w:lang w:eastAsia="zh-CN"/>
        </w:rPr>
        <w:t>Lower</w:t>
      </w:r>
      <w:r>
        <w:t xml:space="preserve"> bound on LP-SS measurement periodicity</w:t>
      </w:r>
    </w:p>
    <w:p w:rsidR="00C12E48" w:rsidRDefault="00C12E48" w:rsidP="00C12E48">
      <w:pPr>
        <w:pStyle w:val="a3"/>
        <w:numPr>
          <w:ilvl w:val="0"/>
          <w:numId w:val="25"/>
        </w:numPr>
        <w:ind w:left="720"/>
        <w:jc w:val="left"/>
        <w:rPr>
          <w:color w:val="000000" w:themeColor="text1"/>
        </w:rPr>
      </w:pPr>
      <w:r>
        <w:rPr>
          <w:color w:val="000000" w:themeColor="text1"/>
        </w:rPr>
        <w:t xml:space="preserve">Proposals </w:t>
      </w:r>
    </w:p>
    <w:p w:rsidR="00C12E48" w:rsidRDefault="00C12E48" w:rsidP="00C12E48">
      <w:pPr>
        <w:pStyle w:val="a3"/>
        <w:numPr>
          <w:ilvl w:val="1"/>
          <w:numId w:val="25"/>
        </w:numPr>
        <w:jc w:val="left"/>
        <w:rPr>
          <w:color w:val="000000" w:themeColor="text1"/>
        </w:rPr>
      </w:pPr>
      <w:r>
        <w:rPr>
          <w:color w:val="000000" w:themeColor="text1"/>
        </w:rPr>
        <w:t xml:space="preserve">P1: </w:t>
      </w:r>
      <w:r>
        <w:rPr>
          <w:rFonts w:hint="eastAsia"/>
          <w:color w:val="000000" w:themeColor="text1"/>
        </w:rPr>
        <w:t xml:space="preserve">RAN4 to define the lower limit for measurement delay requirements in case the periodicity of LP-SS </w:t>
      </w:r>
      <w:r>
        <w:rPr>
          <w:color w:val="000000" w:themeColor="text1"/>
        </w:rPr>
        <w:t>are</w:t>
      </w:r>
      <w:r>
        <w:rPr>
          <w:rFonts w:hint="eastAsia"/>
          <w:color w:val="000000" w:themeColor="text1"/>
        </w:rPr>
        <w:t xml:space="preserve"> 80ms or 160ms.</w:t>
      </w:r>
      <w:r>
        <w:rPr>
          <w:color w:val="000000" w:themeColor="text1"/>
        </w:rPr>
        <w:t xml:space="preserve"> (</w:t>
      </w:r>
      <w:proofErr w:type="spellStart"/>
      <w:r>
        <w:rPr>
          <w:color w:val="000000" w:themeColor="text1"/>
        </w:rPr>
        <w:t>xiaomi</w:t>
      </w:r>
      <w:proofErr w:type="spellEnd"/>
      <w:r>
        <w:rPr>
          <w:color w:val="000000" w:themeColor="text1"/>
        </w:rPr>
        <w:t>)</w:t>
      </w:r>
    </w:p>
    <w:p w:rsidR="002C2CCF" w:rsidRDefault="002C2CCF" w:rsidP="00CE0CB6">
      <w:pPr>
        <w:snapToGrid w:val="0"/>
        <w:rPr>
          <w:sz w:val="21"/>
          <w:szCs w:val="21"/>
        </w:rPr>
      </w:pPr>
      <w:r>
        <w:rPr>
          <w:sz w:val="21"/>
          <w:szCs w:val="21"/>
        </w:rPr>
        <w:t xml:space="preserve">For this issue we have the following agreements in RAN4 112bis and RAN4 113 respectively. </w:t>
      </w:r>
    </w:p>
    <w:p w:rsidR="00CE0CB6" w:rsidRDefault="00CE0CB6" w:rsidP="00CE0CB6">
      <w:pPr>
        <w:snapToGrid w:val="0"/>
        <w:rPr>
          <w:sz w:val="21"/>
          <w:szCs w:val="21"/>
        </w:rPr>
      </w:pPr>
      <w:r w:rsidRPr="009C73A1">
        <w:rPr>
          <w:rFonts w:hint="eastAsia"/>
          <w:sz w:val="21"/>
          <w:szCs w:val="21"/>
        </w:rPr>
        <w:t>A</w:t>
      </w:r>
      <w:r w:rsidRPr="009C73A1">
        <w:rPr>
          <w:sz w:val="21"/>
          <w:szCs w:val="21"/>
        </w:rPr>
        <w:t xml:space="preserve">greement: </w:t>
      </w:r>
    </w:p>
    <w:p w:rsidR="002C2CCF" w:rsidRPr="002C2CCF" w:rsidRDefault="002C2CCF" w:rsidP="002C2CCF">
      <w:pPr>
        <w:ind w:left="284"/>
        <w:rPr>
          <w:iCs/>
          <w:color w:val="000000"/>
          <w:sz w:val="21"/>
          <w:szCs w:val="21"/>
        </w:rPr>
      </w:pPr>
      <w:r w:rsidRPr="002C2CCF">
        <w:rPr>
          <w:iCs/>
          <w:color w:val="000000"/>
          <w:sz w:val="21"/>
          <w:szCs w:val="21"/>
        </w:rPr>
        <w:t>Measurement</w:t>
      </w:r>
      <w:r w:rsidRPr="002C2CCF">
        <w:rPr>
          <w:rFonts w:hint="eastAsia"/>
          <w:iCs/>
          <w:color w:val="000000"/>
          <w:sz w:val="21"/>
          <w:szCs w:val="21"/>
        </w:rPr>
        <w:t xml:space="preserve"> </w:t>
      </w:r>
      <w:r w:rsidRPr="002C2CCF">
        <w:rPr>
          <w:iCs/>
          <w:color w:val="000000"/>
          <w:sz w:val="21"/>
          <w:szCs w:val="21"/>
        </w:rPr>
        <w:t xml:space="preserve">delay </w:t>
      </w:r>
      <w:r w:rsidRPr="002C2CCF">
        <w:rPr>
          <w:rFonts w:hint="eastAsia"/>
          <w:iCs/>
          <w:color w:val="000000"/>
          <w:sz w:val="21"/>
          <w:szCs w:val="21"/>
        </w:rPr>
        <w:t>requirement</w:t>
      </w:r>
      <w:r w:rsidRPr="002C2CCF">
        <w:rPr>
          <w:iCs/>
          <w:color w:val="000000"/>
          <w:sz w:val="21"/>
          <w:szCs w:val="21"/>
        </w:rPr>
        <w:t>s for LP-WUR based on LP-SS in IDLE/Inactive mode shall be defined based on LP-SS periodicity.</w:t>
      </w:r>
    </w:p>
    <w:p w:rsidR="002C2CCF" w:rsidRDefault="002C2CCF" w:rsidP="00CE0CB6">
      <w:pPr>
        <w:snapToGrid w:val="0"/>
        <w:rPr>
          <w:iCs/>
          <w:color w:val="000000"/>
          <w:sz w:val="21"/>
          <w:szCs w:val="21"/>
        </w:rPr>
      </w:pPr>
      <w:r>
        <w:rPr>
          <w:iCs/>
          <w:color w:val="000000"/>
          <w:sz w:val="21"/>
          <w:szCs w:val="21"/>
        </w:rPr>
        <w:t xml:space="preserve">For </w:t>
      </w:r>
      <w:r w:rsidRPr="009C73A1">
        <w:rPr>
          <w:iCs/>
          <w:color w:val="000000"/>
          <w:sz w:val="21"/>
          <w:szCs w:val="21"/>
        </w:rPr>
        <w:t>periodicity for SSB based LP-WUR measurement delay requirements</w:t>
      </w:r>
      <w:r>
        <w:rPr>
          <w:iCs/>
          <w:color w:val="000000"/>
          <w:sz w:val="21"/>
          <w:szCs w:val="21"/>
        </w:rPr>
        <w:t>:</w:t>
      </w:r>
    </w:p>
    <w:p w:rsidR="002C2CCF" w:rsidRDefault="002C2CCF" w:rsidP="002C2CCF">
      <w:pPr>
        <w:snapToGrid w:val="0"/>
        <w:rPr>
          <w:sz w:val="21"/>
          <w:szCs w:val="21"/>
        </w:rPr>
      </w:pPr>
      <w:r w:rsidRPr="009C73A1">
        <w:rPr>
          <w:rFonts w:hint="eastAsia"/>
          <w:sz w:val="21"/>
          <w:szCs w:val="21"/>
        </w:rPr>
        <w:t>A</w:t>
      </w:r>
      <w:r w:rsidRPr="009C73A1">
        <w:rPr>
          <w:sz w:val="21"/>
          <w:szCs w:val="21"/>
        </w:rPr>
        <w:t xml:space="preserve">greement: </w:t>
      </w:r>
    </w:p>
    <w:p w:rsidR="00CE0CB6" w:rsidRPr="009C73A1" w:rsidRDefault="00CE0CB6" w:rsidP="002C2CCF">
      <w:pPr>
        <w:snapToGrid w:val="0"/>
        <w:ind w:left="284"/>
        <w:rPr>
          <w:iCs/>
          <w:color w:val="000000"/>
          <w:sz w:val="21"/>
          <w:szCs w:val="21"/>
        </w:rPr>
      </w:pPr>
      <w:r w:rsidRPr="009C73A1">
        <w:rPr>
          <w:iCs/>
          <w:color w:val="000000"/>
          <w:sz w:val="21"/>
          <w:szCs w:val="21"/>
        </w:rPr>
        <w:t>If LP-SS is not configured, periodicity for SSB based LP-WUR measurement delay requirements</w:t>
      </w:r>
    </w:p>
    <w:p w:rsidR="00CE0CB6" w:rsidRPr="009C73A1" w:rsidRDefault="00CE0CB6" w:rsidP="00D33DFA">
      <w:pPr>
        <w:pStyle w:val="a3"/>
        <w:numPr>
          <w:ilvl w:val="0"/>
          <w:numId w:val="32"/>
        </w:numPr>
        <w:snapToGrid w:val="0"/>
        <w:ind w:left="704"/>
        <w:jc w:val="left"/>
        <w:rPr>
          <w:iCs/>
          <w:color w:val="000000"/>
          <w:szCs w:val="21"/>
        </w:rPr>
      </w:pPr>
      <w:r w:rsidRPr="009C73A1">
        <w:rPr>
          <w:iCs/>
          <w:color w:val="000000"/>
          <w:szCs w:val="21"/>
        </w:rPr>
        <w:t>based on LO periodicity</w:t>
      </w:r>
    </w:p>
    <w:p w:rsidR="00CE0CB6" w:rsidRPr="009C73A1" w:rsidRDefault="00CE0CB6" w:rsidP="00D33DFA">
      <w:pPr>
        <w:pStyle w:val="a3"/>
        <w:numPr>
          <w:ilvl w:val="1"/>
          <w:numId w:val="32"/>
        </w:numPr>
        <w:snapToGrid w:val="0"/>
        <w:ind w:left="1124"/>
        <w:jc w:val="left"/>
        <w:rPr>
          <w:iCs/>
          <w:color w:val="000000"/>
          <w:szCs w:val="21"/>
        </w:rPr>
      </w:pPr>
      <w:r w:rsidRPr="009C73A1">
        <w:rPr>
          <w:rFonts w:hint="eastAsia"/>
          <w:iCs/>
          <w:color w:val="000000"/>
          <w:szCs w:val="21"/>
        </w:rPr>
        <w:t>F</w:t>
      </w:r>
      <w:r w:rsidRPr="009C73A1">
        <w:rPr>
          <w:iCs/>
          <w:color w:val="000000"/>
          <w:szCs w:val="21"/>
        </w:rPr>
        <w:t>FS whether to define an upper bound</w:t>
      </w:r>
    </w:p>
    <w:p w:rsidR="00CE0CB6" w:rsidRPr="009C73A1" w:rsidRDefault="00CE0CB6" w:rsidP="00D33DFA">
      <w:pPr>
        <w:pStyle w:val="a3"/>
        <w:numPr>
          <w:ilvl w:val="1"/>
          <w:numId w:val="32"/>
        </w:numPr>
        <w:snapToGrid w:val="0"/>
        <w:ind w:left="1124"/>
        <w:jc w:val="left"/>
        <w:rPr>
          <w:iCs/>
          <w:color w:val="000000"/>
          <w:szCs w:val="21"/>
        </w:rPr>
      </w:pPr>
      <w:r w:rsidRPr="009C73A1">
        <w:rPr>
          <w:iCs/>
          <w:color w:val="000000"/>
          <w:szCs w:val="21"/>
        </w:rPr>
        <w:lastRenderedPageBreak/>
        <w:t xml:space="preserve">Note: DRX cycle and LO periodicity </w:t>
      </w:r>
      <w:proofErr w:type="gramStart"/>
      <w:r w:rsidRPr="009C73A1">
        <w:rPr>
          <w:iCs/>
          <w:color w:val="000000"/>
          <w:szCs w:val="21"/>
        </w:rPr>
        <w:t>are</w:t>
      </w:r>
      <w:proofErr w:type="gramEnd"/>
      <w:r w:rsidRPr="009C73A1">
        <w:rPr>
          <w:iCs/>
          <w:color w:val="000000"/>
          <w:szCs w:val="21"/>
        </w:rPr>
        <w:t xml:space="preserve"> the same based on RAN1 agreement.</w:t>
      </w:r>
    </w:p>
    <w:p w:rsidR="00CE0CB6" w:rsidRPr="009C73A1" w:rsidRDefault="00CE0CB6" w:rsidP="002C2CCF">
      <w:pPr>
        <w:snapToGrid w:val="0"/>
        <w:ind w:left="284"/>
        <w:rPr>
          <w:iCs/>
          <w:color w:val="000000"/>
          <w:sz w:val="21"/>
          <w:szCs w:val="21"/>
        </w:rPr>
      </w:pPr>
      <w:r w:rsidRPr="009C73A1">
        <w:rPr>
          <w:iCs/>
          <w:color w:val="000000"/>
          <w:sz w:val="21"/>
          <w:szCs w:val="21"/>
        </w:rPr>
        <w:t>When LP-SS is configured, apply the same agreement as for when LP-SS is not configured</w:t>
      </w:r>
    </w:p>
    <w:p w:rsidR="00CE0CB6" w:rsidRPr="009C73A1" w:rsidRDefault="00CE0CB6" w:rsidP="00D33DFA">
      <w:pPr>
        <w:pStyle w:val="a3"/>
        <w:numPr>
          <w:ilvl w:val="0"/>
          <w:numId w:val="33"/>
        </w:numPr>
        <w:snapToGrid w:val="0"/>
        <w:ind w:left="704"/>
        <w:jc w:val="left"/>
        <w:rPr>
          <w:szCs w:val="21"/>
        </w:rPr>
      </w:pPr>
      <w:r w:rsidRPr="009C73A1">
        <w:rPr>
          <w:szCs w:val="21"/>
        </w:rPr>
        <w:t>The above agreement applies if LO periodicity is equal to or larger than LP-SS periodicity, FFS if LO periodicity is smaller than LP-SS periodicity.</w:t>
      </w:r>
    </w:p>
    <w:p w:rsidR="00A16243" w:rsidRDefault="00D038F8" w:rsidP="00D038F8">
      <w:pPr>
        <w:snapToGrid w:val="0"/>
        <w:rPr>
          <w:sz w:val="21"/>
          <w:szCs w:val="21"/>
        </w:rPr>
      </w:pPr>
      <w:r w:rsidRPr="00D038F8">
        <w:rPr>
          <w:sz w:val="21"/>
          <w:szCs w:val="21"/>
        </w:rPr>
        <w:t xml:space="preserve">The LP-SS periodicity was still under discussion in RAN1. </w:t>
      </w:r>
      <w:r>
        <w:rPr>
          <w:sz w:val="21"/>
          <w:szCs w:val="21"/>
        </w:rPr>
        <w:t xml:space="preserve">One issue is the 80ms or 160ms may be the </w:t>
      </w:r>
      <w:r w:rsidR="00305D23">
        <w:rPr>
          <w:sz w:val="21"/>
          <w:szCs w:val="21"/>
        </w:rPr>
        <w:t xml:space="preserve">candidate for LP-SS periodicity as well. </w:t>
      </w:r>
      <w:r w:rsidR="006055B5">
        <w:rPr>
          <w:sz w:val="21"/>
          <w:szCs w:val="21"/>
        </w:rPr>
        <w:t xml:space="preserve">There is one proposal to define a lower bound for LP-SS periodicity when LP-SS periodicity is either 80ms or 160ms with the intention to avoid too frequently measurement of LP-WUR. </w:t>
      </w:r>
    </w:p>
    <w:p w:rsidR="001F2B38" w:rsidRPr="00D038F8" w:rsidRDefault="006055B5" w:rsidP="00D038F8">
      <w:pPr>
        <w:snapToGrid w:val="0"/>
        <w:rPr>
          <w:sz w:val="21"/>
          <w:szCs w:val="21"/>
        </w:rPr>
      </w:pPr>
      <w:r>
        <w:rPr>
          <w:sz w:val="21"/>
          <w:szCs w:val="21"/>
        </w:rPr>
        <w:t>In addition, whether a</w:t>
      </w:r>
      <w:r w:rsidR="00AA2308">
        <w:rPr>
          <w:sz w:val="21"/>
          <w:szCs w:val="21"/>
        </w:rPr>
        <w:t>n</w:t>
      </w:r>
      <w:r>
        <w:rPr>
          <w:sz w:val="21"/>
          <w:szCs w:val="21"/>
        </w:rPr>
        <w:t xml:space="preserve"> upper bound should be defined, the concern is the separation between two consecutive measurements may be too long when </w:t>
      </w:r>
      <w:r w:rsidR="007B02BD">
        <w:rPr>
          <w:sz w:val="21"/>
          <w:szCs w:val="21"/>
        </w:rPr>
        <w:t>the</w:t>
      </w:r>
      <w:r>
        <w:rPr>
          <w:sz w:val="21"/>
          <w:szCs w:val="21"/>
        </w:rPr>
        <w:t xml:space="preserve"> LO periodicity is too largely, for example 2.56s. </w:t>
      </w:r>
    </w:p>
    <w:p w:rsidR="00A16243" w:rsidRDefault="00A16243" w:rsidP="00A16243">
      <w:pPr>
        <w:snapToGrid w:val="0"/>
        <w:rPr>
          <w:sz w:val="21"/>
          <w:szCs w:val="21"/>
        </w:rPr>
      </w:pPr>
      <w:r>
        <w:rPr>
          <w:sz w:val="21"/>
          <w:szCs w:val="21"/>
        </w:rPr>
        <w:t xml:space="preserve">Both the above suggestions are reasonable and it is preferred that the periodicity is still 320ms when the LP-SS periodicity is either 80ms or 160ms and suggest to discuss </w:t>
      </w:r>
      <w:r w:rsidR="00AA2308">
        <w:rPr>
          <w:sz w:val="21"/>
          <w:szCs w:val="21"/>
        </w:rPr>
        <w:t xml:space="preserve">whether </w:t>
      </w:r>
      <w:r>
        <w:rPr>
          <w:sz w:val="21"/>
          <w:szCs w:val="21"/>
        </w:rPr>
        <w:t>an upper bound</w:t>
      </w:r>
      <w:r w:rsidR="00AA2308">
        <w:rPr>
          <w:sz w:val="21"/>
          <w:szCs w:val="21"/>
        </w:rPr>
        <w:t xml:space="preserve"> is needed</w:t>
      </w:r>
      <w:r>
        <w:rPr>
          <w:sz w:val="21"/>
          <w:szCs w:val="21"/>
        </w:rPr>
        <w:t xml:space="preserve"> for the case when </w:t>
      </w:r>
      <w:r w:rsidR="00D80CD6">
        <w:rPr>
          <w:sz w:val="21"/>
          <w:szCs w:val="21"/>
        </w:rPr>
        <w:t>the</w:t>
      </w:r>
      <w:r>
        <w:rPr>
          <w:sz w:val="21"/>
          <w:szCs w:val="21"/>
        </w:rPr>
        <w:t xml:space="preserve"> LO periodicity is 2.56s. </w:t>
      </w:r>
    </w:p>
    <w:p w:rsidR="00C9332E" w:rsidRDefault="00C9332E" w:rsidP="00BA1015">
      <w:pPr>
        <w:numPr>
          <w:ilvl w:val="0"/>
          <w:numId w:val="26"/>
        </w:numPr>
        <w:ind w:left="0" w:firstLine="0"/>
        <w:rPr>
          <w:b/>
        </w:rPr>
      </w:pPr>
      <w:r>
        <w:rPr>
          <w:b/>
        </w:rPr>
        <w:t>Suggest to consider the following lower bound</w:t>
      </w:r>
      <w:r w:rsidR="00C85D76">
        <w:rPr>
          <w:b/>
        </w:rPr>
        <w:t xml:space="preserve"> for LP-SS</w:t>
      </w:r>
      <w:r>
        <w:rPr>
          <w:b/>
        </w:rPr>
        <w:t xml:space="preserve"> and upper bound</w:t>
      </w:r>
      <w:r w:rsidR="00C85D76">
        <w:rPr>
          <w:b/>
        </w:rPr>
        <w:t xml:space="preserve"> for SSB</w:t>
      </w:r>
      <w:r>
        <w:rPr>
          <w:b/>
        </w:rPr>
        <w:t>:</w:t>
      </w:r>
    </w:p>
    <w:p w:rsidR="00C9332E" w:rsidRDefault="00BA1015" w:rsidP="0027032A">
      <w:pPr>
        <w:numPr>
          <w:ilvl w:val="0"/>
          <w:numId w:val="37"/>
        </w:numPr>
        <w:rPr>
          <w:b/>
        </w:rPr>
      </w:pPr>
      <w:r w:rsidRPr="00BA1015">
        <w:rPr>
          <w:b/>
        </w:rPr>
        <w:t>Periodicity for measurement</w:t>
      </w:r>
      <w:r w:rsidR="0075060F">
        <w:rPr>
          <w:b/>
        </w:rPr>
        <w:t xml:space="preserve"> and evaluation</w:t>
      </w:r>
      <w:r w:rsidRPr="00BA1015">
        <w:rPr>
          <w:rFonts w:hint="eastAsia"/>
          <w:b/>
        </w:rPr>
        <w:t xml:space="preserve"> </w:t>
      </w:r>
      <w:r w:rsidRPr="00BA1015">
        <w:rPr>
          <w:b/>
        </w:rPr>
        <w:t xml:space="preserve">delay </w:t>
      </w:r>
      <w:r w:rsidRPr="00BA1015">
        <w:rPr>
          <w:rFonts w:hint="eastAsia"/>
          <w:b/>
        </w:rPr>
        <w:t>requirement</w:t>
      </w:r>
      <w:r w:rsidRPr="00BA1015">
        <w:rPr>
          <w:b/>
        </w:rPr>
        <w:t xml:space="preserve">s for LP-WUR based on LP-SS in IDLE/Inactive mode is 320ms if LP-SS periodicity 80ms </w:t>
      </w:r>
      <w:r w:rsidR="000B6E22">
        <w:rPr>
          <w:b/>
        </w:rPr>
        <w:t xml:space="preserve">and </w:t>
      </w:r>
      <w:r w:rsidRPr="00BA1015">
        <w:rPr>
          <w:b/>
        </w:rPr>
        <w:t>160ms</w:t>
      </w:r>
      <w:r w:rsidR="000B6E22">
        <w:rPr>
          <w:b/>
        </w:rPr>
        <w:t xml:space="preserve"> are determined </w:t>
      </w:r>
      <w:r w:rsidR="00B77BB8">
        <w:rPr>
          <w:b/>
        </w:rPr>
        <w:t>to be incl</w:t>
      </w:r>
      <w:r w:rsidR="003E2A41">
        <w:rPr>
          <w:b/>
        </w:rPr>
        <w:t>uded</w:t>
      </w:r>
      <w:r w:rsidRPr="00BA1015">
        <w:rPr>
          <w:b/>
        </w:rPr>
        <w:t xml:space="preserve">. </w:t>
      </w:r>
    </w:p>
    <w:p w:rsidR="00BA1015" w:rsidRPr="00BA1015" w:rsidRDefault="00FA48A3" w:rsidP="0027032A">
      <w:pPr>
        <w:numPr>
          <w:ilvl w:val="0"/>
          <w:numId w:val="37"/>
        </w:numPr>
        <w:rPr>
          <w:b/>
        </w:rPr>
      </w:pPr>
      <w:r>
        <w:rPr>
          <w:b/>
        </w:rPr>
        <w:t>Prefer the p</w:t>
      </w:r>
      <w:r w:rsidR="00BA1015" w:rsidRPr="00BA1015">
        <w:rPr>
          <w:b/>
        </w:rPr>
        <w:t>eriodicity for measurement</w:t>
      </w:r>
      <w:r w:rsidR="00BA1015" w:rsidRPr="00BA1015">
        <w:rPr>
          <w:rFonts w:hint="eastAsia"/>
          <w:b/>
        </w:rPr>
        <w:t xml:space="preserve"> </w:t>
      </w:r>
      <w:r w:rsidR="0075060F">
        <w:rPr>
          <w:b/>
        </w:rPr>
        <w:t xml:space="preserve">and evaluation </w:t>
      </w:r>
      <w:r w:rsidR="00BA1015" w:rsidRPr="00BA1015">
        <w:rPr>
          <w:b/>
        </w:rPr>
        <w:t xml:space="preserve">delay </w:t>
      </w:r>
      <w:r w:rsidR="00BA1015" w:rsidRPr="00BA1015">
        <w:rPr>
          <w:rFonts w:hint="eastAsia"/>
          <w:b/>
        </w:rPr>
        <w:t>requirement</w:t>
      </w:r>
      <w:r w:rsidR="00BA1015" w:rsidRPr="00BA1015">
        <w:rPr>
          <w:b/>
        </w:rPr>
        <w:t xml:space="preserve">s for LP-WUR based on SSB in IDLE/Inactive mode is 1.28s if the LO periodicity is 2.56s.     </w:t>
      </w:r>
    </w:p>
    <w:p w:rsidR="00D038F8" w:rsidRPr="00D038F8" w:rsidRDefault="00D038F8" w:rsidP="00D038F8">
      <w:pPr>
        <w:rPr>
          <w:lang w:eastAsia="ko-KR"/>
        </w:rPr>
      </w:pPr>
    </w:p>
    <w:p w:rsidR="00D9241D" w:rsidRDefault="00D9241D" w:rsidP="00F060CC">
      <w:pPr>
        <w:pStyle w:val="40"/>
      </w:pPr>
      <w:r>
        <w:t xml:space="preserve">Issue 1-2-3-1: On LP-WUR/MR evaluation requirement when both MR and LR threshold are configured  </w:t>
      </w:r>
    </w:p>
    <w:p w:rsidR="00D9241D" w:rsidRDefault="00D9241D" w:rsidP="00D9241D">
      <w:pPr>
        <w:pStyle w:val="a3"/>
        <w:numPr>
          <w:ilvl w:val="0"/>
          <w:numId w:val="25"/>
        </w:numPr>
        <w:ind w:left="720"/>
        <w:jc w:val="left"/>
        <w:rPr>
          <w:rFonts w:eastAsiaTheme="minorEastAsia"/>
          <w:i/>
          <w:color w:val="000000" w:themeColor="text1"/>
        </w:rPr>
      </w:pPr>
      <w:r>
        <w:rPr>
          <w:color w:val="000000" w:themeColor="text1"/>
        </w:rPr>
        <w:t xml:space="preserve">Proposals </w:t>
      </w:r>
    </w:p>
    <w:p w:rsidR="00D9241D" w:rsidRPr="00587A26" w:rsidRDefault="00D9241D" w:rsidP="00587A26">
      <w:pPr>
        <w:pStyle w:val="a3"/>
        <w:numPr>
          <w:ilvl w:val="1"/>
          <w:numId w:val="25"/>
        </w:numPr>
        <w:ind w:left="1440"/>
        <w:jc w:val="left"/>
        <w:rPr>
          <w:color w:val="000000" w:themeColor="text1"/>
        </w:rPr>
      </w:pPr>
      <w:r w:rsidRPr="00587A26">
        <w:rPr>
          <w:color w:val="000000" w:themeColor="text1"/>
        </w:rPr>
        <w:t xml:space="preserve">P1: </w:t>
      </w:r>
      <w:r w:rsidR="00587A26" w:rsidRPr="00587A26">
        <w:rPr>
          <w:color w:val="000000" w:themeColor="text1"/>
        </w:rPr>
        <w:t xml:space="preserve">For the evaluation period for evaluating an entry threshold when both MR and LR threshold are configured, defined MR and LR evaluation requirements separately (vivo Huawei MTK)  </w:t>
      </w:r>
    </w:p>
    <w:p w:rsidR="00D9241D" w:rsidRPr="0020679D" w:rsidRDefault="00D9241D" w:rsidP="00D9241D">
      <w:pPr>
        <w:pStyle w:val="a3"/>
        <w:numPr>
          <w:ilvl w:val="1"/>
          <w:numId w:val="25"/>
        </w:numPr>
        <w:ind w:left="1440"/>
        <w:jc w:val="left"/>
        <w:rPr>
          <w:color w:val="000000" w:themeColor="text1"/>
        </w:rPr>
      </w:pPr>
      <w:r>
        <w:rPr>
          <w:rFonts w:hint="eastAsia"/>
          <w:color w:val="000000" w:themeColor="text1"/>
        </w:rPr>
        <w:t>P</w:t>
      </w:r>
      <w:r>
        <w:rPr>
          <w:color w:val="000000" w:themeColor="text1"/>
        </w:rPr>
        <w:t>2: RAN4 need to further how to specify evaluation period for LP-WUS monitoring entrance if both LR and MR threshold configured. (Samsung)</w:t>
      </w:r>
    </w:p>
    <w:p w:rsidR="00D9241D" w:rsidRPr="0020679D" w:rsidRDefault="00D9241D" w:rsidP="00D9241D">
      <w:pPr>
        <w:pStyle w:val="a3"/>
        <w:numPr>
          <w:ilvl w:val="1"/>
          <w:numId w:val="25"/>
        </w:numPr>
        <w:ind w:left="1440"/>
        <w:jc w:val="left"/>
        <w:rPr>
          <w:color w:val="000000" w:themeColor="text1"/>
        </w:rPr>
      </w:pPr>
      <w:r>
        <w:rPr>
          <w:rFonts w:eastAsia="Malgun Gothic" w:hint="eastAsia"/>
          <w:color w:val="000000" w:themeColor="text1"/>
          <w:lang w:eastAsia="ko-KR"/>
        </w:rPr>
        <w:t>P3: (LGE)</w:t>
      </w:r>
    </w:p>
    <w:p w:rsidR="00D9241D" w:rsidRPr="0020679D" w:rsidRDefault="00D9241D" w:rsidP="00D9241D">
      <w:pPr>
        <w:pStyle w:val="a3"/>
        <w:numPr>
          <w:ilvl w:val="1"/>
          <w:numId w:val="25"/>
        </w:numPr>
        <w:jc w:val="left"/>
        <w:rPr>
          <w:color w:val="000000" w:themeColor="text1"/>
        </w:rPr>
      </w:pPr>
      <w:r>
        <w:rPr>
          <w:color w:val="000000" w:themeColor="text1"/>
        </w:rPr>
        <w:t xml:space="preserve">For the evaluation period for evaluating an entry threshold </w:t>
      </w:r>
      <w:r>
        <w:rPr>
          <w:rFonts w:eastAsia="Malgun Gothic" w:hint="eastAsia"/>
          <w:color w:val="000000" w:themeColor="text1"/>
          <w:lang w:eastAsia="ko-KR"/>
        </w:rPr>
        <w:t>for LP-WUS monitoring or LP-WUR measurement</w:t>
      </w:r>
      <w:r>
        <w:rPr>
          <w:color w:val="000000" w:themeColor="text1"/>
        </w:rPr>
        <w:t xml:space="preserve"> </w:t>
      </w:r>
    </w:p>
    <w:p w:rsidR="00D9241D" w:rsidRPr="0020679D" w:rsidRDefault="00D9241D" w:rsidP="00D9241D">
      <w:pPr>
        <w:pStyle w:val="a3"/>
        <w:numPr>
          <w:ilvl w:val="2"/>
          <w:numId w:val="25"/>
        </w:numPr>
        <w:jc w:val="left"/>
        <w:rPr>
          <w:color w:val="000000" w:themeColor="text1"/>
        </w:rPr>
      </w:pPr>
      <w:r>
        <w:rPr>
          <w:rFonts w:eastAsia="Malgun Gothic" w:hint="eastAsia"/>
          <w:color w:val="000000" w:themeColor="text1"/>
          <w:lang w:eastAsia="ko-KR"/>
        </w:rPr>
        <w:t>LP-SS based LP-WUR measurement period</w:t>
      </w:r>
    </w:p>
    <w:p w:rsidR="00D9241D" w:rsidRPr="0020679D" w:rsidRDefault="00D9241D" w:rsidP="00D9241D">
      <w:pPr>
        <w:pStyle w:val="a3"/>
        <w:numPr>
          <w:ilvl w:val="1"/>
          <w:numId w:val="25"/>
        </w:numPr>
        <w:jc w:val="left"/>
        <w:rPr>
          <w:color w:val="000000" w:themeColor="text1"/>
        </w:rPr>
      </w:pPr>
      <w:r>
        <w:rPr>
          <w:rFonts w:eastAsia="Malgun Gothic" w:hint="eastAsia"/>
          <w:color w:val="000000" w:themeColor="text1"/>
          <w:lang w:eastAsia="ko-KR"/>
        </w:rPr>
        <w:t>For the evaluation period for evaluating exit threshold for fully offloading</w:t>
      </w:r>
    </w:p>
    <w:p w:rsidR="00D9241D" w:rsidRDefault="00D9241D" w:rsidP="00D9241D">
      <w:pPr>
        <w:pStyle w:val="a3"/>
        <w:numPr>
          <w:ilvl w:val="2"/>
          <w:numId w:val="25"/>
        </w:numPr>
        <w:jc w:val="left"/>
        <w:rPr>
          <w:color w:val="000000" w:themeColor="text1"/>
        </w:rPr>
      </w:pPr>
      <w:r>
        <w:rPr>
          <w:rFonts w:eastAsia="Malgun Gothic" w:hint="eastAsia"/>
          <w:color w:val="000000" w:themeColor="text1"/>
          <w:lang w:eastAsia="ko-KR"/>
        </w:rPr>
        <w:t xml:space="preserve">The MR serving cell measurement period </w:t>
      </w:r>
      <w:r>
        <w:rPr>
          <w:color w:val="000000" w:themeColor="text1"/>
        </w:rPr>
        <w:t xml:space="preserve"> </w:t>
      </w:r>
    </w:p>
    <w:p w:rsidR="00EA4A86" w:rsidRDefault="00EA4A86" w:rsidP="00EA4A86">
      <w:pPr>
        <w:rPr>
          <w:color w:val="000000" w:themeColor="text1"/>
          <w:szCs w:val="24"/>
          <w:lang w:val="en-US"/>
        </w:rPr>
      </w:pPr>
      <w:r w:rsidRPr="00FE71E7">
        <w:rPr>
          <w:color w:val="000000" w:themeColor="text1"/>
          <w:szCs w:val="24"/>
          <w:lang w:val="en-US"/>
        </w:rPr>
        <w:t xml:space="preserve">This issue was discussed at previous RAN4 meeting however no consensus has been achieved. </w:t>
      </w:r>
      <w:r w:rsidRPr="003C7B82">
        <w:rPr>
          <w:color w:val="000000" w:themeColor="text1"/>
          <w:szCs w:val="24"/>
          <w:lang w:val="en-US"/>
        </w:rPr>
        <w:t xml:space="preserve">The entry/exit conditions for LP-WUS monitoring, case 1 and case 3 are summarized </w:t>
      </w:r>
      <w:r w:rsidR="00DA4AF1">
        <w:rPr>
          <w:color w:val="000000" w:themeColor="text1"/>
          <w:szCs w:val="24"/>
          <w:lang w:val="en-US"/>
        </w:rPr>
        <w:t>in table 1 which is duplicated below</w:t>
      </w:r>
      <w:r w:rsidRPr="003C7B82">
        <w:rPr>
          <w:color w:val="000000" w:themeColor="text1"/>
          <w:szCs w:val="24"/>
          <w:lang w:val="en-US"/>
        </w:rPr>
        <w:t xml:space="preserve">. </w:t>
      </w:r>
      <w:r>
        <w:rPr>
          <w:color w:val="000000" w:themeColor="text1"/>
          <w:szCs w:val="24"/>
          <w:lang w:val="en-US"/>
        </w:rPr>
        <w:t xml:space="preserve">Obviously for some conditions, for example entry conditions for fully offloading, both MR and LR are considered whereas for other conditions, like exit conditions for fully offloading, only LR is considered. </w:t>
      </w:r>
    </w:p>
    <w:p w:rsidR="00EA4A86" w:rsidRPr="002A5D66" w:rsidRDefault="00EA4A86" w:rsidP="00EA4A86">
      <w:pPr>
        <w:pStyle w:val="aff0"/>
        <w:keepNext/>
        <w:jc w:val="center"/>
        <w:rPr>
          <w:rFonts w:cs="Times New Roman"/>
          <w:i w:val="0"/>
          <w:iCs w:val="0"/>
          <w:color w:val="000000" w:themeColor="text1"/>
          <w:sz w:val="20"/>
          <w:lang w:val="en-US"/>
        </w:rPr>
      </w:pPr>
      <w:r>
        <w:rPr>
          <w:rFonts w:cs="Times New Roman"/>
          <w:i w:val="0"/>
          <w:iCs w:val="0"/>
          <w:color w:val="000000" w:themeColor="text1"/>
          <w:sz w:val="20"/>
          <w:lang w:val="en-US"/>
        </w:rPr>
        <w:t>Summary on entry/exit conditions for LP-WUS monitoring, case 1 and case 3</w:t>
      </w:r>
    </w:p>
    <w:tbl>
      <w:tblPr>
        <w:tblStyle w:val="afff6"/>
        <w:tblW w:w="9634" w:type="dxa"/>
        <w:tblInd w:w="0" w:type="dxa"/>
        <w:tblLook w:val="04A0" w:firstRow="1" w:lastRow="0" w:firstColumn="1" w:lastColumn="0" w:noHBand="0" w:noVBand="1"/>
      </w:tblPr>
      <w:tblGrid>
        <w:gridCol w:w="2830"/>
        <w:gridCol w:w="4678"/>
        <w:gridCol w:w="2126"/>
      </w:tblGrid>
      <w:tr w:rsidR="00C43DE6" w:rsidTr="006C4F62">
        <w:tc>
          <w:tcPr>
            <w:tcW w:w="2830" w:type="dxa"/>
          </w:tcPr>
          <w:p w:rsidR="00C43DE6" w:rsidRPr="0072003E" w:rsidRDefault="00C43DE6" w:rsidP="00F85B2D">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Case</w:t>
            </w:r>
          </w:p>
        </w:tc>
        <w:tc>
          <w:tcPr>
            <w:tcW w:w="4678" w:type="dxa"/>
          </w:tcPr>
          <w:p w:rsidR="00C43DE6" w:rsidRPr="0072003E" w:rsidRDefault="00C43DE6" w:rsidP="00F85B2D">
            <w:pPr>
              <w:spacing w:before="0" w:after="0"/>
              <w:jc w:val="center"/>
              <w:rPr>
                <w:rFonts w:ascii="Times New Roman" w:hAnsi="Times New Roman"/>
                <w:b/>
                <w:sz w:val="14"/>
                <w:szCs w:val="24"/>
                <w:lang w:val="en-US" w:eastAsia="zh-CN"/>
              </w:rPr>
            </w:pPr>
            <w:r w:rsidRPr="0072003E">
              <w:rPr>
                <w:rFonts w:ascii="Times New Roman" w:hAnsi="Times New Roman"/>
                <w:b/>
                <w:sz w:val="14"/>
                <w:szCs w:val="24"/>
                <w:lang w:val="en-US" w:eastAsia="zh-CN"/>
              </w:rPr>
              <w:t>Entry conditions</w:t>
            </w:r>
          </w:p>
        </w:tc>
        <w:tc>
          <w:tcPr>
            <w:tcW w:w="2126" w:type="dxa"/>
          </w:tcPr>
          <w:p w:rsidR="00C43DE6" w:rsidRPr="0072003E" w:rsidRDefault="00C43DE6" w:rsidP="00F85B2D">
            <w:pPr>
              <w:spacing w:before="0" w:after="0"/>
              <w:jc w:val="center"/>
              <w:rPr>
                <w:rFonts w:ascii="Times New Roman" w:hAnsi="Times New Roman"/>
                <w:b/>
                <w:sz w:val="14"/>
                <w:szCs w:val="24"/>
                <w:lang w:val="en-US" w:eastAsia="zh-CN"/>
              </w:rPr>
            </w:pPr>
            <w:r w:rsidRPr="0072003E">
              <w:rPr>
                <w:rFonts w:ascii="Times New Roman" w:hAnsi="Times New Roman" w:hint="eastAsia"/>
                <w:b/>
                <w:sz w:val="14"/>
                <w:szCs w:val="24"/>
                <w:lang w:val="en-US" w:eastAsia="zh-CN"/>
              </w:rPr>
              <w:t>E</w:t>
            </w:r>
            <w:r w:rsidRPr="0072003E">
              <w:rPr>
                <w:rFonts w:ascii="Times New Roman" w:hAnsi="Times New Roman"/>
                <w:b/>
                <w:sz w:val="14"/>
                <w:szCs w:val="24"/>
                <w:lang w:val="en-US" w:eastAsia="zh-CN"/>
              </w:rPr>
              <w:t>xit conditions</w:t>
            </w:r>
          </w:p>
        </w:tc>
      </w:tr>
      <w:tr w:rsidR="00C43DE6" w:rsidTr="006C4F62">
        <w:tc>
          <w:tcPr>
            <w:tcW w:w="2830"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P-WUS monitoring</w:t>
            </w:r>
          </w:p>
        </w:tc>
        <w:tc>
          <w:tcPr>
            <w:tcW w:w="4678"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C43DE6">
              <w:rPr>
                <w:rFonts w:ascii="Times New Roman" w:hAnsi="Times New Roman"/>
                <w:sz w:val="14"/>
                <w:szCs w:val="24"/>
                <w:lang w:val="en-US" w:eastAsia="zh-CN"/>
              </w:rPr>
              <w:t>optional LR threshold</w:t>
            </w:r>
          </w:p>
        </w:tc>
        <w:tc>
          <w:tcPr>
            <w:tcW w:w="2126"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LR threshold</w:t>
            </w:r>
          </w:p>
        </w:tc>
      </w:tr>
      <w:tr w:rsidR="00C43DE6" w:rsidTr="006C4F62">
        <w:tc>
          <w:tcPr>
            <w:tcW w:w="2830"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R</w:t>
            </w:r>
            <w:r w:rsidRPr="0072003E">
              <w:rPr>
                <w:rFonts w:ascii="Times New Roman" w:hAnsi="Times New Roman"/>
                <w:sz w:val="14"/>
                <w:szCs w:val="24"/>
                <w:lang w:val="en-US" w:eastAsia="zh-CN"/>
              </w:rPr>
              <w:t>RM measurement fully offloading (Case 1)</w:t>
            </w:r>
          </w:p>
        </w:tc>
        <w:tc>
          <w:tcPr>
            <w:tcW w:w="4678"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M</w:t>
            </w:r>
            <w:r w:rsidRPr="0072003E">
              <w:rPr>
                <w:rFonts w:ascii="Times New Roman" w:hAnsi="Times New Roman"/>
                <w:sz w:val="14"/>
                <w:szCs w:val="24"/>
                <w:lang w:val="en-US" w:eastAsia="zh-CN"/>
              </w:rPr>
              <w:t xml:space="preserve">R threshold and </w:t>
            </w:r>
            <w:r w:rsidRPr="00C43DE6">
              <w:rPr>
                <w:rFonts w:ascii="Times New Roman" w:hAnsi="Times New Roman"/>
                <w:sz w:val="14"/>
                <w:szCs w:val="24"/>
                <w:lang w:val="en-US" w:eastAsia="zh-CN"/>
              </w:rPr>
              <w:t>optional LR threshold</w:t>
            </w:r>
          </w:p>
        </w:tc>
        <w:tc>
          <w:tcPr>
            <w:tcW w:w="2126"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L</w:t>
            </w:r>
            <w:r w:rsidRPr="0072003E">
              <w:rPr>
                <w:rFonts w:ascii="Times New Roman" w:hAnsi="Times New Roman"/>
                <w:sz w:val="14"/>
                <w:szCs w:val="24"/>
                <w:lang w:val="en-US" w:eastAsia="zh-CN"/>
              </w:rPr>
              <w:t>R threshold</w:t>
            </w:r>
          </w:p>
        </w:tc>
      </w:tr>
      <w:tr w:rsidR="00C43DE6" w:rsidTr="006C4F62">
        <w:tc>
          <w:tcPr>
            <w:tcW w:w="2830"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RRM measurement relaxation (Case 3)</w:t>
            </w:r>
          </w:p>
        </w:tc>
        <w:tc>
          <w:tcPr>
            <w:tcW w:w="4678"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 xml:space="preserve">  For </w:t>
            </w:r>
            <w:r w:rsidRPr="0072003E">
              <w:rPr>
                <w:rFonts w:ascii="Times New Roman" w:hAnsi="Times New Roman" w:hint="eastAsia"/>
                <w:sz w:val="14"/>
                <w:szCs w:val="24"/>
                <w:lang w:val="en-US" w:eastAsia="zh-CN"/>
              </w:rPr>
              <w:t xml:space="preserve">serving cell </w:t>
            </w:r>
            <w:r w:rsidRPr="0072003E">
              <w:rPr>
                <w:rFonts w:ascii="Times New Roman" w:hAnsi="Times New Roman"/>
                <w:sz w:val="14"/>
                <w:szCs w:val="24"/>
                <w:lang w:val="en-US" w:eastAsia="zh-CN"/>
              </w:rPr>
              <w:t xml:space="preserve">RRM relaxation, </w:t>
            </w:r>
            <w:r w:rsidRPr="0072003E">
              <w:rPr>
                <w:rFonts w:ascii="Times New Roman" w:hAnsi="Times New Roman" w:hint="eastAsia"/>
                <w:sz w:val="14"/>
                <w:szCs w:val="24"/>
                <w:lang w:val="en-US" w:eastAsia="zh-CN"/>
              </w:rPr>
              <w:t>at least</w:t>
            </w:r>
            <w:r w:rsidRPr="0072003E">
              <w:rPr>
                <w:rFonts w:ascii="Times New Roman" w:hAnsi="Times New Roman"/>
                <w:sz w:val="14"/>
                <w:szCs w:val="24"/>
                <w:lang w:val="en-US" w:eastAsia="zh-CN"/>
              </w:rPr>
              <w:t xml:space="preserve"> MR threshold, </w:t>
            </w:r>
            <w:r w:rsidRPr="00C43DE6">
              <w:rPr>
                <w:rFonts w:ascii="Times New Roman" w:hAnsi="Times New Roman" w:hint="eastAsia"/>
                <w:sz w:val="14"/>
                <w:szCs w:val="24"/>
                <w:lang w:val="en-US" w:eastAsia="zh-CN"/>
              </w:rPr>
              <w:t xml:space="preserve">FFS if </w:t>
            </w:r>
            <w:r w:rsidRPr="00C43DE6">
              <w:rPr>
                <w:rFonts w:ascii="Times New Roman" w:hAnsi="Times New Roman"/>
                <w:sz w:val="14"/>
                <w:szCs w:val="24"/>
                <w:lang w:val="en-US" w:eastAsia="zh-CN"/>
              </w:rPr>
              <w:t xml:space="preserve">LR measurement is </w:t>
            </w:r>
            <w:r w:rsidRPr="00C43DE6">
              <w:rPr>
                <w:rFonts w:ascii="Times New Roman" w:hAnsi="Times New Roman" w:hint="eastAsia"/>
                <w:sz w:val="14"/>
                <w:szCs w:val="24"/>
                <w:lang w:val="en-US" w:eastAsia="zh-CN"/>
              </w:rPr>
              <w:t>needed</w:t>
            </w:r>
            <w:r w:rsidRPr="00C43DE6">
              <w:rPr>
                <w:rFonts w:ascii="Times New Roman" w:hAnsi="Times New Roman"/>
                <w:sz w:val="14"/>
                <w:szCs w:val="24"/>
                <w:lang w:val="en-US" w:eastAsia="zh-CN"/>
              </w:rPr>
              <w:t>.</w:t>
            </w:r>
          </w:p>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hint="eastAsia"/>
                <w:sz w:val="14"/>
                <w:szCs w:val="24"/>
                <w:lang w:val="en-US" w:eastAsia="zh-CN"/>
              </w:rPr>
              <w:t xml:space="preserve">FFS if the entry </w:t>
            </w:r>
            <w:r w:rsidRPr="0072003E">
              <w:rPr>
                <w:rFonts w:ascii="Times New Roman" w:hAnsi="Times New Roman"/>
                <w:sz w:val="14"/>
                <w:szCs w:val="24"/>
                <w:lang w:val="en-US" w:eastAsia="zh-CN"/>
              </w:rPr>
              <w:t>condition</w:t>
            </w:r>
            <w:r w:rsidRPr="0072003E">
              <w:rPr>
                <w:rFonts w:ascii="Times New Roman" w:hAnsi="Times New Roman" w:hint="eastAsia"/>
                <w:sz w:val="14"/>
                <w:szCs w:val="24"/>
                <w:lang w:val="en-US" w:eastAsia="zh-CN"/>
              </w:rPr>
              <w:t xml:space="preserve"> for serving cell RRM </w:t>
            </w:r>
            <w:r w:rsidRPr="0072003E">
              <w:rPr>
                <w:rFonts w:ascii="Times New Roman" w:hAnsi="Times New Roman"/>
                <w:sz w:val="14"/>
                <w:szCs w:val="24"/>
                <w:lang w:val="en-US" w:eastAsia="zh-CN"/>
              </w:rPr>
              <w:t>measurement</w:t>
            </w:r>
            <w:r w:rsidRPr="0072003E">
              <w:rPr>
                <w:rFonts w:ascii="Times New Roman" w:hAnsi="Times New Roman" w:hint="eastAsia"/>
                <w:sz w:val="14"/>
                <w:szCs w:val="24"/>
                <w:lang w:val="en-US" w:eastAsia="zh-CN"/>
              </w:rPr>
              <w:t xml:space="preserve"> relaxation is the same as </w:t>
            </w:r>
            <w:proofErr w:type="spellStart"/>
            <w:r w:rsidRPr="0072003E">
              <w:rPr>
                <w:rFonts w:ascii="Times New Roman" w:hAnsi="Times New Roman" w:hint="eastAsia"/>
                <w:sz w:val="14"/>
                <w:szCs w:val="24"/>
                <w:lang w:val="en-US" w:eastAsia="zh-CN"/>
              </w:rPr>
              <w:t>neighbour</w:t>
            </w:r>
            <w:proofErr w:type="spellEnd"/>
            <w:r w:rsidRPr="0072003E">
              <w:rPr>
                <w:rFonts w:ascii="Times New Roman" w:hAnsi="Times New Roman" w:hint="eastAsia"/>
                <w:sz w:val="14"/>
                <w:szCs w:val="24"/>
                <w:lang w:val="en-US" w:eastAsia="zh-CN"/>
              </w:rPr>
              <w:t xml:space="preserve"> cell RRM </w:t>
            </w:r>
            <w:r w:rsidRPr="0072003E">
              <w:rPr>
                <w:rFonts w:ascii="Times New Roman" w:hAnsi="Times New Roman"/>
                <w:sz w:val="14"/>
                <w:szCs w:val="24"/>
                <w:lang w:val="en-US" w:eastAsia="zh-CN"/>
              </w:rPr>
              <w:t>measurement</w:t>
            </w:r>
            <w:r w:rsidRPr="0072003E">
              <w:rPr>
                <w:rFonts w:ascii="Times New Roman" w:hAnsi="Times New Roman" w:hint="eastAsia"/>
                <w:sz w:val="14"/>
                <w:szCs w:val="24"/>
                <w:lang w:val="en-US" w:eastAsia="zh-CN"/>
              </w:rPr>
              <w:t xml:space="preserve"> relaxation</w:t>
            </w:r>
          </w:p>
        </w:tc>
        <w:tc>
          <w:tcPr>
            <w:tcW w:w="2126" w:type="dxa"/>
          </w:tcPr>
          <w:p w:rsidR="00C43DE6" w:rsidRPr="0072003E" w:rsidRDefault="00C43DE6" w:rsidP="00F85B2D">
            <w:pPr>
              <w:spacing w:before="0" w:line="0" w:lineRule="atLeast"/>
              <w:jc w:val="center"/>
              <w:rPr>
                <w:rFonts w:ascii="Times New Roman" w:hAnsi="Times New Roman"/>
                <w:sz w:val="14"/>
                <w:szCs w:val="24"/>
                <w:lang w:val="en-US" w:eastAsia="zh-CN"/>
              </w:rPr>
            </w:pPr>
            <w:r w:rsidRPr="0072003E">
              <w:rPr>
                <w:rFonts w:ascii="Times New Roman" w:hAnsi="Times New Roman"/>
                <w:sz w:val="14"/>
                <w:szCs w:val="24"/>
                <w:lang w:val="en-US" w:eastAsia="zh-CN"/>
              </w:rPr>
              <w:t>FFS</w:t>
            </w:r>
          </w:p>
        </w:tc>
      </w:tr>
    </w:tbl>
    <w:p w:rsidR="00C43DE6" w:rsidRPr="00A45B26" w:rsidRDefault="00C43DE6" w:rsidP="00EA4A86">
      <w:pPr>
        <w:ind w:left="360"/>
        <w:rPr>
          <w:b/>
          <w:color w:val="000000" w:themeColor="text1"/>
          <w:u w:val="single"/>
        </w:rPr>
      </w:pPr>
    </w:p>
    <w:p w:rsidR="00EA4A86" w:rsidRPr="003C7B82" w:rsidRDefault="00EA4A86" w:rsidP="00EA4A86">
      <w:pPr>
        <w:rPr>
          <w:color w:val="000000" w:themeColor="text1"/>
          <w:szCs w:val="24"/>
          <w:lang w:val="en-US"/>
        </w:rPr>
      </w:pPr>
      <w:r>
        <w:rPr>
          <w:color w:val="000000" w:themeColor="text1"/>
          <w:szCs w:val="24"/>
          <w:lang w:val="en-US"/>
        </w:rPr>
        <w:lastRenderedPageBreak/>
        <w:t xml:space="preserve">During the online discussion some concerns are whether need to consider the requirement for MR and LR jointly. Since we have already had the agreement that the measurement samples from different receivers will not be combined. Hence </w:t>
      </w:r>
      <w:r w:rsidRPr="007E3D12">
        <w:rPr>
          <w:color w:val="000000" w:themeColor="text1"/>
          <w:szCs w:val="24"/>
          <w:lang w:val="en-US"/>
        </w:rPr>
        <w:t xml:space="preserve">requirements for entry/exit threshold evaluation for </w:t>
      </w:r>
      <w:r>
        <w:rPr>
          <w:color w:val="000000" w:themeColor="text1"/>
          <w:szCs w:val="24"/>
          <w:lang w:val="en-US"/>
        </w:rPr>
        <w:t xml:space="preserve">MR and LR should be discussed separately. </w:t>
      </w:r>
    </w:p>
    <w:p w:rsidR="00EA4A86" w:rsidRPr="00DF73BB" w:rsidRDefault="00D33DFA" w:rsidP="00F97819">
      <w:pPr>
        <w:numPr>
          <w:ilvl w:val="0"/>
          <w:numId w:val="26"/>
        </w:numPr>
        <w:ind w:left="0" w:firstLine="0"/>
        <w:rPr>
          <w:b/>
        </w:rPr>
      </w:pPr>
      <w:r w:rsidRPr="00DF73BB">
        <w:rPr>
          <w:b/>
          <w:bCs/>
          <w:lang w:val="en-US"/>
        </w:rPr>
        <w:t xml:space="preserve">MR or LR evaluates whether its own entry/exit threshold is satisfied separately. MR and LR evaluation requirements should be discussed/defined separately. </w:t>
      </w:r>
    </w:p>
    <w:p w:rsidR="00ED6EF8" w:rsidRDefault="00ED6EF8" w:rsidP="00ED6EF8">
      <w:pPr>
        <w:pStyle w:val="40"/>
      </w:pPr>
      <w:r>
        <w:t xml:space="preserve">Issue 1-2-3-2: On LR measurement requirement </w:t>
      </w:r>
    </w:p>
    <w:p w:rsidR="00ED6EF8" w:rsidRDefault="00ED6EF8" w:rsidP="00ED6EF8">
      <w:pPr>
        <w:rPr>
          <w:color w:val="000000" w:themeColor="text1"/>
          <w:szCs w:val="24"/>
          <w:lang w:val="en-US"/>
        </w:rPr>
      </w:pPr>
      <w:r>
        <w:rPr>
          <w:color w:val="000000" w:themeColor="text1"/>
          <w:szCs w:val="24"/>
          <w:lang w:val="en-US"/>
        </w:rPr>
        <w:t>For the LR measurement requirement, the following two options can be identified:</w:t>
      </w:r>
    </w:p>
    <w:p w:rsidR="00ED6EF8" w:rsidRPr="005653B7" w:rsidRDefault="00ED6EF8" w:rsidP="00BF6254">
      <w:pPr>
        <w:ind w:left="284"/>
        <w:rPr>
          <w:color w:val="000000" w:themeColor="text1"/>
          <w:szCs w:val="24"/>
          <w:lang w:val="en-US"/>
        </w:rPr>
      </w:pPr>
      <w:r w:rsidRPr="005653B7">
        <w:rPr>
          <w:rFonts w:hint="eastAsia"/>
          <w:color w:val="000000" w:themeColor="text1"/>
          <w:szCs w:val="24"/>
          <w:lang w:val="en-US"/>
        </w:rPr>
        <w:t xml:space="preserve">Option 1: Define </w:t>
      </w:r>
      <w:r w:rsidR="00741F5E">
        <w:rPr>
          <w:color w:val="000000" w:themeColor="text1"/>
          <w:szCs w:val="24"/>
          <w:lang w:val="en-US"/>
        </w:rPr>
        <w:t xml:space="preserve">LR </w:t>
      </w:r>
      <w:r w:rsidRPr="005653B7">
        <w:rPr>
          <w:rFonts w:hint="eastAsia"/>
          <w:color w:val="000000" w:themeColor="text1"/>
          <w:szCs w:val="24"/>
          <w:lang w:val="en-US"/>
        </w:rPr>
        <w:t xml:space="preserve">measurement requirement as the minimum duration </w:t>
      </w:r>
      <w:r>
        <w:rPr>
          <w:color w:val="000000" w:themeColor="text1"/>
          <w:szCs w:val="24"/>
          <w:lang w:val="en-US"/>
        </w:rPr>
        <w:t xml:space="preserve">where </w:t>
      </w:r>
      <w:r w:rsidRPr="005653B7">
        <w:rPr>
          <w:rFonts w:hint="eastAsia"/>
          <w:color w:val="000000" w:themeColor="text1"/>
          <w:szCs w:val="24"/>
          <w:lang w:val="en-US"/>
        </w:rPr>
        <w:t xml:space="preserve">one </w:t>
      </w:r>
      <w:r w:rsidR="00741F5E">
        <w:rPr>
          <w:color w:val="000000" w:themeColor="text1"/>
          <w:szCs w:val="24"/>
          <w:lang w:val="en-US"/>
        </w:rPr>
        <w:t xml:space="preserve">LR </w:t>
      </w:r>
      <w:r w:rsidRPr="005653B7">
        <w:rPr>
          <w:rFonts w:hint="eastAsia"/>
          <w:color w:val="000000" w:themeColor="text1"/>
          <w:szCs w:val="24"/>
          <w:lang w:val="en-US"/>
        </w:rPr>
        <w:t>measurement</w:t>
      </w:r>
      <w:r>
        <w:rPr>
          <w:color w:val="000000" w:themeColor="text1"/>
          <w:szCs w:val="24"/>
          <w:lang w:val="en-US"/>
        </w:rPr>
        <w:t xml:space="preserve"> shall be executed. </w:t>
      </w:r>
      <w:r w:rsidRPr="005653B7">
        <w:rPr>
          <w:rFonts w:hint="eastAsia"/>
          <w:color w:val="000000" w:themeColor="text1"/>
          <w:szCs w:val="24"/>
          <w:lang w:val="en-US"/>
        </w:rPr>
        <w:t xml:space="preserve">  </w:t>
      </w:r>
    </w:p>
    <w:p w:rsidR="00ED6EF8" w:rsidRPr="005653B7" w:rsidRDefault="00ED6EF8" w:rsidP="00BF6254">
      <w:pPr>
        <w:ind w:left="284"/>
        <w:rPr>
          <w:color w:val="000000" w:themeColor="text1"/>
          <w:szCs w:val="24"/>
          <w:lang w:val="en-US"/>
        </w:rPr>
      </w:pPr>
      <w:r w:rsidRPr="005653B7">
        <w:rPr>
          <w:rFonts w:hint="eastAsia"/>
          <w:color w:val="000000" w:themeColor="text1"/>
          <w:szCs w:val="24"/>
          <w:lang w:val="en-US"/>
        </w:rPr>
        <w:t xml:space="preserve">Option 2: Define </w:t>
      </w:r>
      <w:r w:rsidR="00741F5E">
        <w:rPr>
          <w:color w:val="000000" w:themeColor="text1"/>
          <w:szCs w:val="24"/>
          <w:lang w:val="en-US"/>
        </w:rPr>
        <w:t xml:space="preserve">LR </w:t>
      </w:r>
      <w:r w:rsidRPr="005653B7">
        <w:rPr>
          <w:rFonts w:hint="eastAsia"/>
          <w:color w:val="000000" w:themeColor="text1"/>
          <w:szCs w:val="24"/>
          <w:lang w:val="en-US"/>
        </w:rPr>
        <w:t xml:space="preserve">measurement requirement as the minimum duration to meet </w:t>
      </w:r>
      <w:r w:rsidR="00741F5E">
        <w:rPr>
          <w:color w:val="000000" w:themeColor="text1"/>
          <w:szCs w:val="24"/>
          <w:lang w:val="en-US"/>
        </w:rPr>
        <w:t xml:space="preserve">LR </w:t>
      </w:r>
      <w:r w:rsidRPr="005653B7">
        <w:rPr>
          <w:rFonts w:hint="eastAsia"/>
          <w:color w:val="000000" w:themeColor="text1"/>
          <w:szCs w:val="24"/>
          <w:lang w:val="en-US"/>
        </w:rPr>
        <w:t>accuracy requirement</w:t>
      </w:r>
      <w:r w:rsidR="008B3A68">
        <w:rPr>
          <w:color w:val="000000" w:themeColor="text1"/>
          <w:szCs w:val="24"/>
          <w:lang w:val="en-US"/>
        </w:rPr>
        <w:t xml:space="preserve">. Assuming [x] samples and [y] samples </w:t>
      </w:r>
      <w:r w:rsidR="00A07356">
        <w:rPr>
          <w:color w:val="000000" w:themeColor="text1"/>
          <w:szCs w:val="24"/>
          <w:lang w:val="en-US"/>
        </w:rPr>
        <w:t>are number of samples to meet LP-SS based LR and SSB based LR accuracy requirement</w:t>
      </w:r>
      <w:r w:rsidR="008B3A68">
        <w:rPr>
          <w:color w:val="000000" w:themeColor="text1"/>
          <w:szCs w:val="24"/>
          <w:lang w:val="en-US"/>
        </w:rPr>
        <w:t>, the measurement period is defined</w:t>
      </w:r>
      <w:r w:rsidRPr="005653B7">
        <w:rPr>
          <w:rFonts w:hint="eastAsia"/>
          <w:color w:val="000000" w:themeColor="text1"/>
          <w:szCs w:val="24"/>
          <w:lang w:val="en-US"/>
        </w:rPr>
        <w:t xml:space="preserve"> </w:t>
      </w:r>
      <w:r>
        <w:rPr>
          <w:color w:val="000000" w:themeColor="text1"/>
          <w:szCs w:val="24"/>
          <w:lang w:val="en-US"/>
        </w:rPr>
        <w:t>as [x] * LP-SS periodicity</w:t>
      </w:r>
      <w:r w:rsidR="008B3A68">
        <w:rPr>
          <w:color w:val="000000" w:themeColor="text1"/>
          <w:szCs w:val="24"/>
          <w:lang w:val="en-US"/>
        </w:rPr>
        <w:t xml:space="preserve"> for LP-SS based LR </w:t>
      </w:r>
      <w:r w:rsidR="00A07356">
        <w:rPr>
          <w:color w:val="000000" w:themeColor="text1"/>
          <w:szCs w:val="24"/>
          <w:lang w:val="en-US"/>
        </w:rPr>
        <w:t>and</w:t>
      </w:r>
      <w:r w:rsidR="008B3A68">
        <w:rPr>
          <w:color w:val="000000" w:themeColor="text1"/>
          <w:szCs w:val="24"/>
          <w:lang w:val="en-US"/>
        </w:rPr>
        <w:t xml:space="preserve"> [y] * </w:t>
      </w:r>
      <w:r w:rsidR="00D52D3B" w:rsidRPr="009C73A1">
        <w:rPr>
          <w:iCs/>
          <w:color w:val="000000"/>
          <w:szCs w:val="21"/>
        </w:rPr>
        <w:t>LO periodicity</w:t>
      </w:r>
      <w:r w:rsidR="00D52D3B">
        <w:rPr>
          <w:color w:val="000000" w:themeColor="text1"/>
          <w:szCs w:val="24"/>
          <w:lang w:val="en-US"/>
        </w:rPr>
        <w:t xml:space="preserve"> </w:t>
      </w:r>
      <w:r w:rsidR="006F2F44">
        <w:rPr>
          <w:color w:val="000000" w:themeColor="text1"/>
          <w:szCs w:val="24"/>
          <w:lang w:val="en-US"/>
        </w:rPr>
        <w:t>for SSB based LR</w:t>
      </w:r>
      <w:r w:rsidRPr="005653B7">
        <w:rPr>
          <w:rFonts w:hint="eastAsia"/>
          <w:color w:val="000000" w:themeColor="text1"/>
          <w:szCs w:val="24"/>
          <w:lang w:val="en-US"/>
        </w:rPr>
        <w:t>.</w:t>
      </w:r>
    </w:p>
    <w:p w:rsidR="00ED6EF8" w:rsidRDefault="00ED6EF8" w:rsidP="00ED6EF8">
      <w:pPr>
        <w:rPr>
          <w:rFonts w:cs="v4.2.0"/>
          <w:i/>
        </w:rPr>
      </w:pPr>
      <w:r>
        <w:rPr>
          <w:color w:val="000000" w:themeColor="text1"/>
          <w:szCs w:val="24"/>
          <w:lang w:val="en-US"/>
        </w:rPr>
        <w:t xml:space="preserve">Option 1 is similar to what we have in the serving cell RRM measurement and neighbor cell measurement. For example, for intra-frequency measurement, </w:t>
      </w:r>
      <w:bookmarkStart w:id="4" w:name="_Hlk45202889"/>
      <w:r>
        <w:rPr>
          <w:color w:val="000000" w:themeColor="text1"/>
          <w:szCs w:val="24"/>
          <w:lang w:val="en-US"/>
        </w:rPr>
        <w:t>the current specs has</w:t>
      </w:r>
      <w:r w:rsidR="004E5F4F">
        <w:rPr>
          <w:color w:val="000000" w:themeColor="text1"/>
          <w:szCs w:val="24"/>
          <w:lang w:val="en-US"/>
        </w:rPr>
        <w:t xml:space="preserve"> “</w:t>
      </w:r>
      <w:r w:rsidRPr="00793030">
        <w:rPr>
          <w:rFonts w:cs="v4.2.0"/>
          <w:i/>
        </w:rPr>
        <w:t xml:space="preserve">The UE shall measure SS-RSRP and SS-RSRQ at least every </w:t>
      </w:r>
      <w:proofErr w:type="spellStart"/>
      <w:proofErr w:type="gramStart"/>
      <w:r w:rsidRPr="00793030">
        <w:rPr>
          <w:rFonts w:cs="v4.2.0"/>
          <w:i/>
        </w:rPr>
        <w:t>T</w:t>
      </w:r>
      <w:r w:rsidRPr="00793030">
        <w:rPr>
          <w:rFonts w:cs="v4.2.0"/>
          <w:i/>
          <w:vertAlign w:val="subscript"/>
        </w:rPr>
        <w:t>measure,NR</w:t>
      </w:r>
      <w:proofErr w:type="gramEnd"/>
      <w:r w:rsidRPr="00793030">
        <w:rPr>
          <w:rFonts w:cs="v4.2.0"/>
          <w:i/>
          <w:vertAlign w:val="subscript"/>
        </w:rPr>
        <w:t>_Intra</w:t>
      </w:r>
      <w:proofErr w:type="spellEnd"/>
      <w:r w:rsidRPr="00793030">
        <w:rPr>
          <w:rFonts w:cs="v4.2.0"/>
          <w:i/>
        </w:rPr>
        <w:t xml:space="preserve"> (see Table 4.2.2.3-1</w:t>
      </w:r>
      <w:r w:rsidRPr="00793030">
        <w:rPr>
          <w:rFonts w:cs="v4.2.0" w:hint="eastAsia"/>
          <w:i/>
          <w:lang w:val="en-US"/>
        </w:rPr>
        <w:t xml:space="preserve">, </w:t>
      </w:r>
      <w:r w:rsidRPr="00793030">
        <w:rPr>
          <w:rFonts w:cs="v4.2.0"/>
          <w:i/>
        </w:rPr>
        <w:t>Table 4.2.2.3-2, Table 4.2.2.3-</w:t>
      </w:r>
      <w:r w:rsidRPr="00793030">
        <w:rPr>
          <w:rFonts w:cs="v4.2.0" w:hint="eastAsia"/>
          <w:i/>
          <w:lang w:val="en-US"/>
        </w:rPr>
        <w:t>3</w:t>
      </w:r>
      <w:r w:rsidRPr="00793030">
        <w:rPr>
          <w:rFonts w:cs="v4.2.0"/>
          <w:i/>
          <w:lang w:val="en-US"/>
        </w:rPr>
        <w:t>,</w:t>
      </w:r>
      <w:r w:rsidRPr="00793030">
        <w:rPr>
          <w:rFonts w:cs="v4.2.0" w:hint="eastAsia"/>
          <w:i/>
          <w:lang w:val="en-US"/>
        </w:rPr>
        <w:t xml:space="preserve"> </w:t>
      </w:r>
      <w:r w:rsidRPr="00793030">
        <w:rPr>
          <w:rFonts w:cs="v4.2.0"/>
          <w:i/>
        </w:rPr>
        <w:t>Table 4.2.2.3-</w:t>
      </w:r>
      <w:r w:rsidRPr="00793030">
        <w:rPr>
          <w:rFonts w:cs="v4.2.0"/>
          <w:i/>
          <w:lang w:val="en-US"/>
        </w:rPr>
        <w:t xml:space="preserve">4 </w:t>
      </w:r>
      <w:r w:rsidRPr="00793030">
        <w:rPr>
          <w:rFonts w:cs="v4.2.0" w:hint="eastAsia"/>
          <w:i/>
          <w:lang w:val="en-US"/>
        </w:rPr>
        <w:t xml:space="preserve">or </w:t>
      </w:r>
      <w:r w:rsidRPr="00793030">
        <w:rPr>
          <w:rFonts w:cs="v4.2.0"/>
          <w:i/>
        </w:rPr>
        <w:t>Table 4.2.2.3-</w:t>
      </w:r>
      <w:r w:rsidRPr="00793030">
        <w:rPr>
          <w:rFonts w:cs="v4.2.0"/>
          <w:i/>
          <w:lang w:val="en-US"/>
        </w:rPr>
        <w:t>5</w:t>
      </w:r>
      <w:r w:rsidRPr="00793030">
        <w:rPr>
          <w:rFonts w:cs="v4.2.0"/>
          <w:i/>
        </w:rPr>
        <w:t>) for intra-frequency cells that are identified and measured according to the measurement rules.</w:t>
      </w:r>
      <w:r w:rsidR="004E5F4F">
        <w:rPr>
          <w:rFonts w:cs="v4.2.0"/>
          <w:i/>
        </w:rPr>
        <w:t>”</w:t>
      </w:r>
    </w:p>
    <w:p w:rsidR="00925416" w:rsidRPr="005653B7" w:rsidRDefault="00925416" w:rsidP="00925416">
      <w:pPr>
        <w:rPr>
          <w:color w:val="000000" w:themeColor="text1"/>
          <w:szCs w:val="24"/>
          <w:lang w:val="en-US"/>
        </w:rPr>
      </w:pPr>
      <w:r>
        <w:rPr>
          <w:color w:val="000000" w:themeColor="text1"/>
          <w:szCs w:val="24"/>
          <w:lang w:val="en-US"/>
        </w:rPr>
        <w:t>Following the former spec the detailed measurement requirement using option 1 could be</w:t>
      </w:r>
      <w:r w:rsidRPr="005653B7">
        <w:rPr>
          <w:rFonts w:hint="eastAsia"/>
          <w:color w:val="000000" w:themeColor="text1"/>
          <w:szCs w:val="24"/>
          <w:lang w:val="en-US"/>
        </w:rPr>
        <w:t xml:space="preserve">: The UE shall use LP-WUR measure the LP-RSRP and/or LP-RSRQ of the serving cell at least once every </w:t>
      </w:r>
      <w:proofErr w:type="spellStart"/>
      <w:r w:rsidRPr="005653B7">
        <w:rPr>
          <w:rFonts w:hint="eastAsia"/>
          <w:color w:val="000000" w:themeColor="text1"/>
          <w:szCs w:val="24"/>
          <w:lang w:val="en-US"/>
        </w:rPr>
        <w:t>T</w:t>
      </w:r>
      <w:r w:rsidRPr="005653B7">
        <w:rPr>
          <w:rFonts w:hint="eastAsia"/>
          <w:color w:val="000000" w:themeColor="text1"/>
          <w:szCs w:val="24"/>
          <w:vertAlign w:val="subscript"/>
          <w:lang w:val="en-US"/>
        </w:rPr>
        <w:t>measure</w:t>
      </w:r>
      <w:proofErr w:type="spellEnd"/>
      <w:r w:rsidRPr="005653B7">
        <w:rPr>
          <w:rFonts w:hint="eastAsia"/>
          <w:color w:val="000000" w:themeColor="text1"/>
          <w:szCs w:val="24"/>
          <w:vertAlign w:val="subscript"/>
          <w:lang w:val="en-US"/>
        </w:rPr>
        <w:t xml:space="preserve">, NR_LP-SS </w:t>
      </w:r>
      <w:proofErr w:type="gramStart"/>
      <w:r w:rsidRPr="005653B7">
        <w:rPr>
          <w:rFonts w:hint="eastAsia"/>
          <w:color w:val="000000" w:themeColor="text1"/>
          <w:szCs w:val="24"/>
          <w:lang w:val="en-US"/>
        </w:rPr>
        <w:t>(</w:t>
      </w:r>
      <w:r w:rsidRPr="005653B7">
        <w:rPr>
          <w:rFonts w:hint="eastAsia"/>
          <w:color w:val="000000" w:themeColor="text1"/>
          <w:szCs w:val="24"/>
          <w:vertAlign w:val="subscript"/>
          <w:lang w:val="en-US"/>
        </w:rPr>
        <w:t xml:space="preserve"> </w:t>
      </w:r>
      <w:proofErr w:type="spellStart"/>
      <w:r w:rsidRPr="005653B7">
        <w:rPr>
          <w:rFonts w:hint="eastAsia"/>
          <w:color w:val="000000" w:themeColor="text1"/>
          <w:szCs w:val="24"/>
          <w:lang w:val="en-US"/>
        </w:rPr>
        <w:t>T</w:t>
      </w:r>
      <w:r w:rsidRPr="005653B7">
        <w:rPr>
          <w:rFonts w:hint="eastAsia"/>
          <w:color w:val="000000" w:themeColor="text1"/>
          <w:szCs w:val="24"/>
          <w:vertAlign w:val="subscript"/>
          <w:lang w:val="en-US"/>
        </w:rPr>
        <w:t>measure</w:t>
      </w:r>
      <w:proofErr w:type="gramEnd"/>
      <w:r w:rsidRPr="005653B7">
        <w:rPr>
          <w:rFonts w:hint="eastAsia"/>
          <w:color w:val="000000" w:themeColor="text1"/>
          <w:szCs w:val="24"/>
          <w:vertAlign w:val="subscript"/>
          <w:lang w:val="en-US"/>
        </w:rPr>
        <w:t>,NR_LP</w:t>
      </w:r>
      <w:proofErr w:type="spellEnd"/>
      <w:r w:rsidRPr="005653B7">
        <w:rPr>
          <w:rFonts w:hint="eastAsia"/>
          <w:color w:val="000000" w:themeColor="text1"/>
          <w:szCs w:val="24"/>
          <w:vertAlign w:val="subscript"/>
          <w:lang w:val="en-US"/>
        </w:rPr>
        <w:t>-SS</w:t>
      </w:r>
      <w:r w:rsidRPr="005653B7">
        <w:rPr>
          <w:rFonts w:hint="eastAsia"/>
          <w:color w:val="000000" w:themeColor="text1"/>
          <w:szCs w:val="24"/>
          <w:lang w:val="en-US"/>
        </w:rPr>
        <w:t xml:space="preserve"> = LP-SS periodicity) or measure the SSB of the serving cell at least every </w:t>
      </w:r>
      <w:proofErr w:type="spellStart"/>
      <w:r w:rsidRPr="005653B7">
        <w:rPr>
          <w:rFonts w:hint="eastAsia"/>
          <w:color w:val="000000" w:themeColor="text1"/>
          <w:szCs w:val="24"/>
          <w:lang w:val="en-US"/>
        </w:rPr>
        <w:t>T</w:t>
      </w:r>
      <w:r w:rsidRPr="005653B7">
        <w:rPr>
          <w:rFonts w:hint="eastAsia"/>
          <w:color w:val="000000" w:themeColor="text1"/>
          <w:szCs w:val="24"/>
          <w:vertAlign w:val="subscript"/>
          <w:lang w:val="en-US"/>
        </w:rPr>
        <w:t>measure</w:t>
      </w:r>
      <w:proofErr w:type="spellEnd"/>
      <w:r w:rsidRPr="005653B7">
        <w:rPr>
          <w:rFonts w:hint="eastAsia"/>
          <w:color w:val="000000" w:themeColor="text1"/>
          <w:szCs w:val="24"/>
          <w:vertAlign w:val="subscript"/>
          <w:lang w:val="en-US"/>
        </w:rPr>
        <w:t xml:space="preserve"> ,NR_LP-SSB </w:t>
      </w:r>
      <w:r w:rsidRPr="005653B7">
        <w:rPr>
          <w:rFonts w:hint="eastAsia"/>
          <w:color w:val="000000" w:themeColor="text1"/>
          <w:szCs w:val="24"/>
          <w:lang w:val="en-US"/>
        </w:rPr>
        <w:t>(</w:t>
      </w:r>
      <w:proofErr w:type="spellStart"/>
      <w:r w:rsidRPr="005653B7">
        <w:rPr>
          <w:rFonts w:hint="eastAsia"/>
          <w:color w:val="000000" w:themeColor="text1"/>
          <w:szCs w:val="24"/>
          <w:lang w:val="en-US"/>
        </w:rPr>
        <w:t>T</w:t>
      </w:r>
      <w:r w:rsidRPr="005653B7">
        <w:rPr>
          <w:rFonts w:hint="eastAsia"/>
          <w:color w:val="000000" w:themeColor="text1"/>
          <w:szCs w:val="24"/>
          <w:vertAlign w:val="subscript"/>
          <w:lang w:val="en-US"/>
        </w:rPr>
        <w:t>measure</w:t>
      </w:r>
      <w:proofErr w:type="spellEnd"/>
      <w:r w:rsidRPr="005653B7">
        <w:rPr>
          <w:rFonts w:hint="eastAsia"/>
          <w:color w:val="000000" w:themeColor="text1"/>
          <w:szCs w:val="24"/>
          <w:vertAlign w:val="subscript"/>
          <w:lang w:val="en-US"/>
        </w:rPr>
        <w:t xml:space="preserve"> ,NR_LP-SSB </w:t>
      </w:r>
      <w:r w:rsidRPr="005653B7">
        <w:rPr>
          <w:rFonts w:hint="eastAsia"/>
          <w:color w:val="000000" w:themeColor="text1"/>
          <w:szCs w:val="24"/>
          <w:lang w:val="en-US"/>
        </w:rPr>
        <w:t>= LO periodicity)</w:t>
      </w:r>
      <w:r w:rsidR="00401296">
        <w:rPr>
          <w:color w:val="000000" w:themeColor="text1"/>
          <w:szCs w:val="24"/>
          <w:lang w:val="en-US"/>
        </w:rPr>
        <w:t>.</w:t>
      </w:r>
      <w:r w:rsidRPr="005653B7">
        <w:rPr>
          <w:rFonts w:hint="eastAsia"/>
          <w:color w:val="000000" w:themeColor="text1"/>
          <w:szCs w:val="24"/>
          <w:lang w:val="en-US"/>
        </w:rPr>
        <w:t xml:space="preserve"> </w:t>
      </w:r>
    </w:p>
    <w:bookmarkEnd w:id="4"/>
    <w:p w:rsidR="002372DA" w:rsidRPr="002372DA" w:rsidRDefault="002372DA" w:rsidP="004E5F4F">
      <w:pPr>
        <w:numPr>
          <w:ilvl w:val="0"/>
          <w:numId w:val="26"/>
        </w:numPr>
        <w:ind w:left="0" w:firstLine="0"/>
        <w:rPr>
          <w:b/>
        </w:rPr>
      </w:pPr>
      <w:r>
        <w:rPr>
          <w:b/>
          <w:bCs/>
          <w:lang w:val="en-US"/>
        </w:rPr>
        <w:t>For LR measurement requirements, the following options are available</w:t>
      </w:r>
      <w:r w:rsidR="0044224C">
        <w:rPr>
          <w:b/>
          <w:bCs/>
          <w:lang w:val="en-US"/>
        </w:rPr>
        <w:t xml:space="preserve"> and option </w:t>
      </w:r>
      <w:r w:rsidR="00BF6254">
        <w:rPr>
          <w:b/>
          <w:bCs/>
          <w:lang w:val="en-US"/>
        </w:rPr>
        <w:t>1</w:t>
      </w:r>
      <w:r w:rsidR="0044224C">
        <w:rPr>
          <w:b/>
          <w:bCs/>
          <w:lang w:val="en-US"/>
        </w:rPr>
        <w:t xml:space="preserve"> is preferred</w:t>
      </w:r>
      <w:r>
        <w:rPr>
          <w:b/>
          <w:bCs/>
          <w:lang w:val="en-US"/>
        </w:rPr>
        <w:t xml:space="preserve">: </w:t>
      </w:r>
    </w:p>
    <w:p w:rsidR="002372DA" w:rsidRPr="002372DA" w:rsidRDefault="002372DA" w:rsidP="0027032A">
      <w:pPr>
        <w:pStyle w:val="a3"/>
        <w:numPr>
          <w:ilvl w:val="0"/>
          <w:numId w:val="41"/>
        </w:numPr>
        <w:rPr>
          <w:b/>
          <w:bCs/>
          <w:szCs w:val="20"/>
        </w:rPr>
      </w:pPr>
      <w:r w:rsidRPr="002372DA">
        <w:rPr>
          <w:rFonts w:hint="eastAsia"/>
          <w:b/>
          <w:bCs/>
          <w:szCs w:val="20"/>
        </w:rPr>
        <w:t xml:space="preserve">Option </w:t>
      </w:r>
      <w:r w:rsidR="00BF6254">
        <w:rPr>
          <w:b/>
          <w:bCs/>
          <w:szCs w:val="20"/>
        </w:rPr>
        <w:t>1</w:t>
      </w:r>
      <w:r w:rsidRPr="002372DA">
        <w:rPr>
          <w:rFonts w:hint="eastAsia"/>
          <w:b/>
          <w:bCs/>
          <w:szCs w:val="20"/>
        </w:rPr>
        <w:t xml:space="preserve">: Define </w:t>
      </w:r>
      <w:r w:rsidR="00D52D3B">
        <w:rPr>
          <w:b/>
          <w:bCs/>
          <w:szCs w:val="20"/>
        </w:rPr>
        <w:t xml:space="preserve">LR </w:t>
      </w:r>
      <w:r w:rsidRPr="002372DA">
        <w:rPr>
          <w:rFonts w:hint="eastAsia"/>
          <w:b/>
          <w:bCs/>
          <w:szCs w:val="20"/>
        </w:rPr>
        <w:t xml:space="preserve">measurement requirement as the minimum duration </w:t>
      </w:r>
      <w:r w:rsidRPr="002372DA">
        <w:rPr>
          <w:b/>
          <w:bCs/>
          <w:szCs w:val="20"/>
        </w:rPr>
        <w:t xml:space="preserve">where </w:t>
      </w:r>
      <w:r w:rsidRPr="002372DA">
        <w:rPr>
          <w:rFonts w:hint="eastAsia"/>
          <w:b/>
          <w:bCs/>
          <w:szCs w:val="20"/>
        </w:rPr>
        <w:t xml:space="preserve">one </w:t>
      </w:r>
      <w:r w:rsidR="00D52D3B">
        <w:rPr>
          <w:b/>
          <w:bCs/>
          <w:szCs w:val="20"/>
        </w:rPr>
        <w:t xml:space="preserve">LR </w:t>
      </w:r>
      <w:r w:rsidRPr="002372DA">
        <w:rPr>
          <w:rFonts w:hint="eastAsia"/>
          <w:b/>
          <w:bCs/>
          <w:szCs w:val="20"/>
        </w:rPr>
        <w:t>measurement</w:t>
      </w:r>
      <w:r w:rsidRPr="002372DA">
        <w:rPr>
          <w:b/>
          <w:bCs/>
          <w:szCs w:val="20"/>
        </w:rPr>
        <w:t xml:space="preserve"> shall be executed. </w:t>
      </w:r>
      <w:r w:rsidRPr="002372DA">
        <w:rPr>
          <w:rFonts w:hint="eastAsia"/>
          <w:b/>
          <w:bCs/>
          <w:szCs w:val="20"/>
        </w:rPr>
        <w:t xml:space="preserve">  </w:t>
      </w:r>
    </w:p>
    <w:p w:rsidR="00D52D3B" w:rsidRPr="00C852A7" w:rsidRDefault="002372DA" w:rsidP="0027032A">
      <w:pPr>
        <w:pStyle w:val="a3"/>
        <w:numPr>
          <w:ilvl w:val="0"/>
          <w:numId w:val="41"/>
        </w:numPr>
        <w:rPr>
          <w:color w:val="000000" w:themeColor="text1"/>
        </w:rPr>
      </w:pPr>
      <w:r w:rsidRPr="00C852A7">
        <w:rPr>
          <w:rFonts w:hint="eastAsia"/>
          <w:b/>
          <w:bCs/>
          <w:szCs w:val="20"/>
        </w:rPr>
        <w:t xml:space="preserve">Option </w:t>
      </w:r>
      <w:r w:rsidR="00BF6254">
        <w:rPr>
          <w:b/>
          <w:bCs/>
          <w:szCs w:val="20"/>
        </w:rPr>
        <w:t>2</w:t>
      </w:r>
      <w:r w:rsidRPr="00C852A7">
        <w:rPr>
          <w:rFonts w:hint="eastAsia"/>
          <w:b/>
          <w:bCs/>
          <w:szCs w:val="20"/>
        </w:rPr>
        <w:t xml:space="preserve">: Define </w:t>
      </w:r>
      <w:r w:rsidR="00D52D3B" w:rsidRPr="00C852A7">
        <w:rPr>
          <w:b/>
          <w:bCs/>
          <w:szCs w:val="20"/>
        </w:rPr>
        <w:t xml:space="preserve">LR </w:t>
      </w:r>
      <w:r w:rsidRPr="00C852A7">
        <w:rPr>
          <w:rFonts w:hint="eastAsia"/>
          <w:b/>
          <w:bCs/>
          <w:szCs w:val="20"/>
        </w:rPr>
        <w:t xml:space="preserve">measurement requirement as the minimum duration to meet accuracy requirement </w:t>
      </w:r>
      <w:r w:rsidRPr="00C852A7">
        <w:rPr>
          <w:b/>
          <w:bCs/>
          <w:szCs w:val="20"/>
        </w:rPr>
        <w:t xml:space="preserve">as </w:t>
      </w:r>
      <w:r w:rsidR="00D52D3B" w:rsidRPr="00C852A7">
        <w:rPr>
          <w:b/>
          <w:bCs/>
          <w:szCs w:val="20"/>
        </w:rPr>
        <w:t xml:space="preserve">[x] * LP-SS periodicity for LP-SS based LR or [y] * LO periodicity for SSB based LR, assuming [x] samples and [y] samples are number of samples to meet LP-SS based LR </w:t>
      </w:r>
      <w:r w:rsidR="00453118" w:rsidRPr="00C852A7">
        <w:rPr>
          <w:b/>
          <w:bCs/>
          <w:szCs w:val="20"/>
        </w:rPr>
        <w:t>or</w:t>
      </w:r>
      <w:r w:rsidR="00D52D3B" w:rsidRPr="00C852A7">
        <w:rPr>
          <w:b/>
          <w:bCs/>
          <w:szCs w:val="20"/>
        </w:rPr>
        <w:t xml:space="preserve"> SSB based LR accuracy requirement.</w:t>
      </w:r>
    </w:p>
    <w:p w:rsidR="009C6DDF" w:rsidRDefault="009C6DDF" w:rsidP="009C6DDF">
      <w:pPr>
        <w:rPr>
          <w:color w:val="000000" w:themeColor="text1"/>
          <w:szCs w:val="24"/>
          <w:lang w:val="en-US"/>
        </w:rPr>
      </w:pPr>
      <w:r>
        <w:rPr>
          <w:color w:val="000000" w:themeColor="text1"/>
          <w:szCs w:val="24"/>
          <w:lang w:val="en-US"/>
        </w:rPr>
        <w:t>In addition, filtering related requirements should be considered similar to what we have for the MR.</w:t>
      </w:r>
    </w:p>
    <w:p w:rsidR="009C6DDF" w:rsidRPr="009C6DDF" w:rsidRDefault="009C6DDF" w:rsidP="009C6DDF">
      <w:pPr>
        <w:numPr>
          <w:ilvl w:val="0"/>
          <w:numId w:val="26"/>
        </w:numPr>
        <w:ind w:left="0" w:firstLine="0"/>
        <w:rPr>
          <w:b/>
          <w:bCs/>
          <w:lang w:val="en-US"/>
        </w:rPr>
      </w:pPr>
      <w:r w:rsidRPr="009C6DDF">
        <w:rPr>
          <w:b/>
          <w:bCs/>
          <w:lang w:val="en-US"/>
        </w:rPr>
        <w:t xml:space="preserve">The UE shall filter the LP-RSRP/LP-RSRQ and SSB based measurements of the serving cell using at least 2 measurements. Within the set of measurements used for the filtering, at least two measurements shall be spaced by either LP-SS periodicity/2 </w:t>
      </w:r>
      <w:r>
        <w:rPr>
          <w:b/>
          <w:bCs/>
          <w:lang w:val="en-US"/>
        </w:rPr>
        <w:t xml:space="preserve">for </w:t>
      </w:r>
      <w:r w:rsidRPr="009C6DDF">
        <w:rPr>
          <w:b/>
          <w:bCs/>
          <w:lang w:val="en-US"/>
        </w:rPr>
        <w:t xml:space="preserve">LP-SS based LR or LO periodicity /2 </w:t>
      </w:r>
      <w:r>
        <w:rPr>
          <w:b/>
          <w:bCs/>
          <w:lang w:val="en-US"/>
        </w:rPr>
        <w:t xml:space="preserve">for </w:t>
      </w:r>
      <w:r w:rsidRPr="009C6DDF">
        <w:rPr>
          <w:b/>
          <w:bCs/>
          <w:lang w:val="en-US"/>
        </w:rPr>
        <w:t>SSB based LR.</w:t>
      </w:r>
    </w:p>
    <w:p w:rsidR="009C6DDF" w:rsidRPr="002372DA" w:rsidRDefault="009C6DDF" w:rsidP="005C640B">
      <w:pPr>
        <w:rPr>
          <w:b/>
          <w:color w:val="000000" w:themeColor="text1"/>
          <w:u w:val="single"/>
          <w:lang w:val="en-US" w:eastAsia="ko-KR"/>
        </w:rPr>
      </w:pPr>
    </w:p>
    <w:p w:rsidR="00A45B26" w:rsidRDefault="00A45B26" w:rsidP="00F060CC">
      <w:pPr>
        <w:pStyle w:val="40"/>
      </w:pPr>
      <w:r w:rsidRPr="00A45B26">
        <w:t xml:space="preserve">Issue 1-2-3: On requirements for </w:t>
      </w:r>
      <w:r w:rsidR="00071B24">
        <w:t xml:space="preserve">LR for </w:t>
      </w:r>
      <w:r w:rsidRPr="00A45B26">
        <w:t xml:space="preserve">entry/exit </w:t>
      </w:r>
      <w:r w:rsidR="00851BDD">
        <w:t>threshold</w:t>
      </w:r>
      <w:r w:rsidRPr="00A45B26">
        <w:t xml:space="preserve"> evaluation</w:t>
      </w:r>
      <w:r w:rsidR="003C7B82">
        <w:t xml:space="preserve"> </w:t>
      </w:r>
      <w:r w:rsidRPr="00A45B26">
        <w:t>for WUS paging monitoring</w:t>
      </w:r>
      <w:r w:rsidRPr="00A45B26">
        <w:rPr>
          <w:rFonts w:hint="eastAsia"/>
        </w:rPr>
        <w:t>/</w:t>
      </w:r>
      <w:r w:rsidRPr="00A45B26">
        <w:t>Fully Offloading (Case 1)</w:t>
      </w:r>
      <w:r w:rsidRPr="00A45B26">
        <w:rPr>
          <w:rFonts w:hint="eastAsia"/>
        </w:rPr>
        <w:t>/MR RRM relaxation</w:t>
      </w:r>
      <w:r w:rsidRPr="00A45B26">
        <w:t xml:space="preserve"> (Case 3)</w:t>
      </w:r>
    </w:p>
    <w:p w:rsidR="00BF65E9" w:rsidRDefault="00BF65E9" w:rsidP="00BF65E9">
      <w:pPr>
        <w:pStyle w:val="a3"/>
        <w:numPr>
          <w:ilvl w:val="1"/>
          <w:numId w:val="25"/>
        </w:numPr>
        <w:ind w:left="1440"/>
        <w:jc w:val="left"/>
        <w:rPr>
          <w:color w:val="000000" w:themeColor="text1"/>
        </w:rPr>
      </w:pPr>
      <w:r>
        <w:rPr>
          <w:color w:val="000000" w:themeColor="text1"/>
        </w:rPr>
        <w:t>P1: Do not need a dedicated evaluation delay requirement. Use the MR measurement period and/or LR measurement period to check the criteria for WUS paging monitoring</w:t>
      </w:r>
      <w:r>
        <w:rPr>
          <w:rFonts w:hint="eastAsia"/>
          <w:color w:val="000000" w:themeColor="text1"/>
        </w:rPr>
        <w:t>/</w:t>
      </w:r>
      <w:r>
        <w:rPr>
          <w:color w:val="000000" w:themeColor="text1"/>
        </w:rPr>
        <w:t xml:space="preserve"> Fully Offloading </w:t>
      </w:r>
      <w:r>
        <w:rPr>
          <w:rFonts w:hint="eastAsia"/>
          <w:color w:val="000000" w:themeColor="text1"/>
        </w:rPr>
        <w:t>/MR RRM relaxation</w:t>
      </w:r>
      <w:r>
        <w:rPr>
          <w:color w:val="000000" w:themeColor="text1"/>
        </w:rPr>
        <w:t xml:space="preserve"> (CATT CMCC CT vivo Samsung)</w:t>
      </w:r>
    </w:p>
    <w:p w:rsidR="00BF65E9" w:rsidRDefault="00BF65E9" w:rsidP="00BF65E9">
      <w:pPr>
        <w:pStyle w:val="a3"/>
        <w:widowControl w:val="0"/>
        <w:numPr>
          <w:ilvl w:val="1"/>
          <w:numId w:val="25"/>
        </w:numPr>
        <w:ind w:left="1440"/>
        <w:rPr>
          <w:color w:val="000000" w:themeColor="text1"/>
        </w:rPr>
      </w:pPr>
      <w:r>
        <w:rPr>
          <w:color w:val="000000" w:themeColor="text1"/>
        </w:rPr>
        <w:t>P2: (Apple)</w:t>
      </w:r>
    </w:p>
    <w:p w:rsidR="00BF65E9" w:rsidRDefault="00BF65E9" w:rsidP="00BF65E9">
      <w:pPr>
        <w:pStyle w:val="a3"/>
        <w:widowControl w:val="0"/>
        <w:numPr>
          <w:ilvl w:val="2"/>
          <w:numId w:val="25"/>
        </w:numPr>
        <w:rPr>
          <w:color w:val="000000" w:themeColor="text1"/>
        </w:rPr>
      </w:pPr>
      <w:r>
        <w:rPr>
          <w:color w:val="000000" w:themeColor="text1"/>
        </w:rPr>
        <w:t>For WUS paging monitoring</w:t>
      </w:r>
      <w:r>
        <w:rPr>
          <w:rFonts w:hint="eastAsia"/>
          <w:color w:val="000000" w:themeColor="text1"/>
        </w:rPr>
        <w:t>/MR RRM relaxation</w:t>
      </w:r>
      <w:r>
        <w:rPr>
          <w:color w:val="000000" w:themeColor="text1"/>
        </w:rPr>
        <w:t xml:space="preserve">: use the MR measurement period and/or LR measurement period to check the criteria; </w:t>
      </w:r>
    </w:p>
    <w:p w:rsidR="00BF65E9" w:rsidRDefault="00BF65E9" w:rsidP="00BF65E9">
      <w:pPr>
        <w:pStyle w:val="a3"/>
        <w:widowControl w:val="0"/>
        <w:numPr>
          <w:ilvl w:val="2"/>
          <w:numId w:val="25"/>
        </w:numPr>
        <w:rPr>
          <w:color w:val="000000" w:themeColor="text1"/>
        </w:rPr>
      </w:pPr>
      <w:r>
        <w:rPr>
          <w:color w:val="000000" w:themeColor="text1"/>
        </w:rPr>
        <w:t xml:space="preserve">For MR fully offloading; use the MR measurement period and/or LR measurement period for measurement filtering and a dedicated evaluation delay requirement </w:t>
      </w:r>
    </w:p>
    <w:p w:rsidR="00BF65E9" w:rsidRDefault="00BF65E9" w:rsidP="00BF65E9">
      <w:pPr>
        <w:pStyle w:val="a3"/>
        <w:numPr>
          <w:ilvl w:val="1"/>
          <w:numId w:val="25"/>
        </w:numPr>
        <w:ind w:left="1440"/>
        <w:jc w:val="left"/>
        <w:rPr>
          <w:color w:val="000000" w:themeColor="text1"/>
        </w:rPr>
      </w:pPr>
      <w:r>
        <w:rPr>
          <w:color w:val="000000" w:themeColor="text1"/>
        </w:rPr>
        <w:t>P3: Define evaluation requirements for the exit condition based on single measurement period; Define evaluation requirements for the entry condition based on evaluation period which includes multiple measurement period; Each measurement should be based on filtering of at least 2 samples. (Huawei)</w:t>
      </w:r>
    </w:p>
    <w:p w:rsidR="00BF65E9" w:rsidRDefault="00BF65E9" w:rsidP="00BF65E9">
      <w:pPr>
        <w:pStyle w:val="a3"/>
        <w:numPr>
          <w:ilvl w:val="1"/>
          <w:numId w:val="25"/>
        </w:numPr>
        <w:ind w:left="1440"/>
        <w:jc w:val="left"/>
        <w:rPr>
          <w:color w:val="000000" w:themeColor="text1"/>
        </w:rPr>
      </w:pPr>
      <w:r>
        <w:rPr>
          <w:color w:val="000000" w:themeColor="text1"/>
        </w:rPr>
        <w:lastRenderedPageBreak/>
        <w:t>P4: (MTK)</w:t>
      </w:r>
    </w:p>
    <w:p w:rsidR="00BF65E9" w:rsidRDefault="00BF65E9" w:rsidP="00BF65E9">
      <w:pPr>
        <w:pStyle w:val="a3"/>
        <w:widowControl w:val="0"/>
        <w:numPr>
          <w:ilvl w:val="2"/>
          <w:numId w:val="25"/>
        </w:numPr>
        <w:rPr>
          <w:color w:val="000000" w:themeColor="text1"/>
        </w:rPr>
      </w:pPr>
      <w:r>
        <w:rPr>
          <w:color w:val="000000" w:themeColor="text1"/>
        </w:rPr>
        <w:t xml:space="preserve">RAN4 to define same requirements to evaluate the exit condition for each: 1) exiting from Case#1 to legacy UE and 2) exiting from Case#3 to legacy UE based on LR. </w:t>
      </w:r>
    </w:p>
    <w:p w:rsidR="00BF65E9" w:rsidRDefault="00BF65E9" w:rsidP="00BF65E9">
      <w:pPr>
        <w:pStyle w:val="a3"/>
        <w:widowControl w:val="0"/>
        <w:numPr>
          <w:ilvl w:val="2"/>
          <w:numId w:val="25"/>
        </w:numPr>
        <w:rPr>
          <w:color w:val="000000" w:themeColor="text1"/>
        </w:rPr>
      </w:pPr>
      <w:r>
        <w:rPr>
          <w:color w:val="000000" w:themeColor="text1"/>
        </w:rPr>
        <w:t>RAN4 to use the same evaluation requirements for entry condition when switching from Case#1 to Case#3 and from Case#3 to Case#1, where</w:t>
      </w:r>
    </w:p>
    <w:p w:rsidR="00BF65E9" w:rsidRDefault="00BF65E9" w:rsidP="00BF65E9">
      <w:pPr>
        <w:pStyle w:val="a3"/>
        <w:widowControl w:val="0"/>
        <w:numPr>
          <w:ilvl w:val="3"/>
          <w:numId w:val="25"/>
        </w:numPr>
        <w:rPr>
          <w:color w:val="000000" w:themeColor="text1"/>
        </w:rPr>
      </w:pPr>
      <w:r>
        <w:rPr>
          <w:color w:val="000000" w:themeColor="text1"/>
        </w:rPr>
        <w:t>entry conditions from Case#1 to Case#3 can be based on LR only.</w:t>
      </w:r>
    </w:p>
    <w:p w:rsidR="00BF65E9" w:rsidRDefault="00BF65E9" w:rsidP="00BF65E9">
      <w:pPr>
        <w:pStyle w:val="a3"/>
        <w:widowControl w:val="0"/>
        <w:numPr>
          <w:ilvl w:val="3"/>
          <w:numId w:val="25"/>
        </w:numPr>
        <w:rPr>
          <w:color w:val="000000" w:themeColor="text1"/>
        </w:rPr>
      </w:pPr>
      <w:r>
        <w:rPr>
          <w:color w:val="000000" w:themeColor="text1"/>
        </w:rPr>
        <w:t>entry conditions from Case#3 to Case#1 can be based on LR or LR+MR.</w:t>
      </w:r>
    </w:p>
    <w:p w:rsidR="00BF65E9" w:rsidRDefault="00BF65E9" w:rsidP="00BF65E9">
      <w:pPr>
        <w:pStyle w:val="a3"/>
        <w:widowControl w:val="0"/>
        <w:numPr>
          <w:ilvl w:val="2"/>
          <w:numId w:val="25"/>
        </w:numPr>
        <w:rPr>
          <w:color w:val="000000" w:themeColor="text1"/>
        </w:rPr>
      </w:pPr>
      <w:r>
        <w:rPr>
          <w:color w:val="000000" w:themeColor="text1"/>
        </w:rPr>
        <w:t>RAN4 to consider LR measurements only to define same requirements to evaluate the entry condition for each: 1) switching from Case#1 to Case#3 and 2) switching from Case#3 to Case#1; RAN4 to define requirements to evaluate the entry condition from legacy UE to Case#1 or Case#3 based on MR measurements only.</w:t>
      </w:r>
    </w:p>
    <w:p w:rsidR="00BF65E9" w:rsidRPr="0081488F" w:rsidRDefault="00BF65E9" w:rsidP="00BF65E9">
      <w:pPr>
        <w:pStyle w:val="a3"/>
        <w:widowControl w:val="0"/>
        <w:numPr>
          <w:ilvl w:val="2"/>
          <w:numId w:val="25"/>
        </w:numPr>
        <w:rPr>
          <w:color w:val="000000" w:themeColor="text1"/>
        </w:rPr>
      </w:pPr>
      <w:r>
        <w:rPr>
          <w:color w:val="000000" w:themeColor="text1"/>
        </w:rPr>
        <w:t xml:space="preserve">Discuss how to avoid the ping pong </w:t>
      </w:r>
      <w:proofErr w:type="spellStart"/>
      <w:r>
        <w:rPr>
          <w:color w:val="000000" w:themeColor="text1"/>
        </w:rPr>
        <w:t>behaviour</w:t>
      </w:r>
      <w:proofErr w:type="spellEnd"/>
      <w:r>
        <w:rPr>
          <w:color w:val="000000" w:themeColor="text1"/>
        </w:rPr>
        <w:t xml:space="preserve"> when transitioning between different cases based on RRM measurements. </w:t>
      </w:r>
    </w:p>
    <w:p w:rsidR="00BF65E9" w:rsidRDefault="00BF65E9" w:rsidP="00BF65E9">
      <w:pPr>
        <w:pStyle w:val="a3"/>
        <w:numPr>
          <w:ilvl w:val="1"/>
          <w:numId w:val="25"/>
        </w:numPr>
        <w:ind w:left="1440"/>
        <w:jc w:val="left"/>
        <w:rPr>
          <w:color w:val="000000" w:themeColor="text1"/>
        </w:rPr>
      </w:pPr>
      <w:r>
        <w:rPr>
          <w:color w:val="000000" w:themeColor="text1"/>
        </w:rPr>
        <w:t>P</w:t>
      </w:r>
      <w:r>
        <w:rPr>
          <w:rFonts w:eastAsia="Malgun Gothic" w:hint="eastAsia"/>
          <w:color w:val="000000" w:themeColor="text1"/>
          <w:lang w:eastAsia="ko-KR"/>
        </w:rPr>
        <w:t>5</w:t>
      </w:r>
      <w:r>
        <w:rPr>
          <w:color w:val="000000" w:themeColor="text1"/>
        </w:rPr>
        <w:t>: (</w:t>
      </w:r>
      <w:r w:rsidRPr="0081488F">
        <w:rPr>
          <w:rFonts w:eastAsia="Batang"/>
          <w:color w:val="000000" w:themeColor="text1"/>
          <w:lang w:eastAsia="ko-KR"/>
        </w:rPr>
        <w:t>LG</w:t>
      </w:r>
      <w:r>
        <w:rPr>
          <w:color w:val="000000" w:themeColor="text1"/>
        </w:rPr>
        <w:t>)</w:t>
      </w:r>
    </w:p>
    <w:p w:rsidR="00BF65E9" w:rsidRDefault="00BF65E9" w:rsidP="00BF65E9">
      <w:pPr>
        <w:pStyle w:val="a3"/>
        <w:widowControl w:val="0"/>
        <w:numPr>
          <w:ilvl w:val="2"/>
          <w:numId w:val="25"/>
        </w:numPr>
        <w:rPr>
          <w:color w:val="000000" w:themeColor="text1"/>
        </w:rPr>
      </w:pPr>
      <w:r>
        <w:rPr>
          <w:rFonts w:eastAsia="Malgun Gothic" w:hint="eastAsia"/>
          <w:color w:val="000000" w:themeColor="text1"/>
          <w:lang w:eastAsia="ko-KR"/>
        </w:rPr>
        <w:t>RAN4 to define evaluation period for evaluating entry threshold for LP-WUS monitoring or LP-WUR measurement.</w:t>
      </w:r>
    </w:p>
    <w:p w:rsidR="008F09C3" w:rsidRDefault="00EA4A86" w:rsidP="00133A80">
      <w:pPr>
        <w:rPr>
          <w:szCs w:val="24"/>
          <w:lang w:val="en-US"/>
        </w:rPr>
      </w:pPr>
      <w:r>
        <w:rPr>
          <w:color w:val="000000" w:themeColor="text1"/>
          <w:szCs w:val="24"/>
          <w:lang w:val="en-US"/>
        </w:rPr>
        <w:t>One</w:t>
      </w:r>
      <w:r w:rsidR="008F09C3">
        <w:rPr>
          <w:color w:val="000000" w:themeColor="text1"/>
          <w:szCs w:val="24"/>
          <w:lang w:val="en-US"/>
        </w:rPr>
        <w:t xml:space="preserve"> issue is for the </w:t>
      </w:r>
      <w:r w:rsidR="008F09C3" w:rsidRPr="008F09C3">
        <w:rPr>
          <w:color w:val="000000" w:themeColor="text1"/>
          <w:szCs w:val="24"/>
          <w:lang w:val="en-US"/>
        </w:rPr>
        <w:t xml:space="preserve">requirements for </w:t>
      </w:r>
      <w:r w:rsidR="00B10308">
        <w:rPr>
          <w:color w:val="000000" w:themeColor="text1"/>
          <w:szCs w:val="24"/>
          <w:lang w:val="en-US"/>
        </w:rPr>
        <w:t xml:space="preserve">LP-WUR for </w:t>
      </w:r>
      <w:r w:rsidR="008F09C3" w:rsidRPr="008F09C3">
        <w:rPr>
          <w:color w:val="000000" w:themeColor="text1"/>
          <w:szCs w:val="24"/>
          <w:lang w:val="en-US"/>
        </w:rPr>
        <w:t>entry threshold evaluation</w:t>
      </w:r>
      <w:r w:rsidR="008F09C3">
        <w:rPr>
          <w:color w:val="000000" w:themeColor="text1"/>
          <w:szCs w:val="24"/>
          <w:lang w:val="en-US"/>
        </w:rPr>
        <w:t xml:space="preserve"> from legacy state to </w:t>
      </w:r>
      <w:r w:rsidR="008F09C3" w:rsidRPr="00EC5EFD">
        <w:rPr>
          <w:rFonts w:hint="eastAsia"/>
          <w:szCs w:val="24"/>
          <w:lang w:val="en-US"/>
        </w:rPr>
        <w:t>L</w:t>
      </w:r>
      <w:r w:rsidR="008F09C3" w:rsidRPr="00EC5EFD">
        <w:rPr>
          <w:szCs w:val="24"/>
          <w:lang w:val="en-US"/>
        </w:rPr>
        <w:t>P-WUS monitoring</w:t>
      </w:r>
      <w:r w:rsidR="008F09C3" w:rsidRPr="008F09C3">
        <w:rPr>
          <w:rFonts w:hint="eastAsia"/>
          <w:szCs w:val="24"/>
          <w:lang w:val="en-US"/>
        </w:rPr>
        <w:t xml:space="preserve"> </w:t>
      </w:r>
      <w:r w:rsidR="008F09C3">
        <w:rPr>
          <w:szCs w:val="24"/>
          <w:lang w:val="en-US"/>
        </w:rPr>
        <w:t xml:space="preserve">or </w:t>
      </w:r>
      <w:r w:rsidR="008F09C3" w:rsidRPr="00EC5EFD">
        <w:rPr>
          <w:rFonts w:hint="eastAsia"/>
          <w:szCs w:val="24"/>
          <w:lang w:val="en-US"/>
        </w:rPr>
        <w:t>R</w:t>
      </w:r>
      <w:r w:rsidR="008F09C3" w:rsidRPr="00EC5EFD">
        <w:rPr>
          <w:szCs w:val="24"/>
          <w:lang w:val="en-US"/>
        </w:rPr>
        <w:t>RM measurement fully offloading</w:t>
      </w:r>
      <w:r w:rsidR="008F09C3">
        <w:rPr>
          <w:szCs w:val="24"/>
          <w:lang w:val="en-US"/>
        </w:rPr>
        <w:t>, whether to define any requirement or not</w:t>
      </w:r>
      <w:r w:rsidR="00B12DCF">
        <w:rPr>
          <w:szCs w:val="24"/>
          <w:lang w:val="en-US"/>
        </w:rPr>
        <w:t xml:space="preserve"> </w:t>
      </w:r>
      <w:r w:rsidR="00D44758">
        <w:rPr>
          <w:szCs w:val="24"/>
          <w:lang w:val="en-US"/>
        </w:rPr>
        <w:t xml:space="preserve">under this scenario </w:t>
      </w:r>
      <w:r w:rsidR="008F09C3">
        <w:rPr>
          <w:szCs w:val="24"/>
          <w:lang w:val="en-US"/>
        </w:rPr>
        <w:t>is</w:t>
      </w:r>
      <w:r w:rsidR="00D44758">
        <w:rPr>
          <w:szCs w:val="24"/>
          <w:lang w:val="en-US"/>
        </w:rPr>
        <w:t xml:space="preserve"> still </w:t>
      </w:r>
      <w:r w:rsidR="00B10308">
        <w:rPr>
          <w:szCs w:val="24"/>
          <w:lang w:val="en-US"/>
        </w:rPr>
        <w:t>discussed</w:t>
      </w:r>
      <w:r w:rsidR="008F09C3">
        <w:rPr>
          <w:szCs w:val="24"/>
          <w:lang w:val="en-US"/>
        </w:rPr>
        <w:t xml:space="preserve"> by issue 1-1-9</w:t>
      </w:r>
      <w:r w:rsidR="00D44758">
        <w:rPr>
          <w:szCs w:val="24"/>
          <w:lang w:val="en-US"/>
        </w:rPr>
        <w:t xml:space="preserve">, in addition the entry conditions from legacy state to case 3 is not finished yet </w:t>
      </w:r>
      <w:r w:rsidR="008F09C3">
        <w:rPr>
          <w:szCs w:val="24"/>
          <w:lang w:val="en-US"/>
        </w:rPr>
        <w:t>hence any agreements achieved in this issue will not apply for the following entry cases</w:t>
      </w:r>
      <w:r w:rsidR="00861C80">
        <w:rPr>
          <w:szCs w:val="24"/>
          <w:lang w:val="en-US"/>
        </w:rPr>
        <w:t>, which is also discussed in issue 1-1-9</w:t>
      </w:r>
      <w:r w:rsidR="008F09C3">
        <w:rPr>
          <w:szCs w:val="24"/>
          <w:lang w:val="en-US"/>
        </w:rPr>
        <w:t>:</w:t>
      </w:r>
    </w:p>
    <w:p w:rsidR="008F09C3" w:rsidRDefault="008F09C3" w:rsidP="00133A80">
      <w:pPr>
        <w:rPr>
          <w:szCs w:val="24"/>
          <w:lang w:val="en-US"/>
        </w:rPr>
      </w:pPr>
      <w:r>
        <w:rPr>
          <w:szCs w:val="24"/>
          <w:lang w:val="en-US"/>
        </w:rPr>
        <w:t xml:space="preserve"> entry to LP-WUR monitoring from legacy case</w:t>
      </w:r>
    </w:p>
    <w:p w:rsidR="008F09C3" w:rsidRDefault="008F09C3" w:rsidP="00133A80">
      <w:pPr>
        <w:rPr>
          <w:szCs w:val="24"/>
          <w:lang w:val="en-US"/>
        </w:rPr>
      </w:pPr>
      <w:r>
        <w:rPr>
          <w:szCs w:val="24"/>
          <w:lang w:val="en-US"/>
        </w:rPr>
        <w:t xml:space="preserve"> entry to RRM measurement fully offloading</w:t>
      </w:r>
      <w:r w:rsidR="00D44758">
        <w:rPr>
          <w:szCs w:val="24"/>
          <w:lang w:val="en-US"/>
        </w:rPr>
        <w:t xml:space="preserve"> (case 1)</w:t>
      </w:r>
      <w:r>
        <w:rPr>
          <w:szCs w:val="24"/>
          <w:lang w:val="en-US"/>
        </w:rPr>
        <w:t xml:space="preserve"> from legacy case  </w:t>
      </w:r>
    </w:p>
    <w:p w:rsidR="00D44758" w:rsidRDefault="00D44758" w:rsidP="00D44758">
      <w:pPr>
        <w:rPr>
          <w:color w:val="000000" w:themeColor="text1"/>
          <w:szCs w:val="24"/>
          <w:lang w:val="en-US"/>
        </w:rPr>
      </w:pPr>
      <w:r>
        <w:rPr>
          <w:szCs w:val="24"/>
          <w:lang w:val="en-US"/>
        </w:rPr>
        <w:t xml:space="preserve"> entry to </w:t>
      </w:r>
      <w:r w:rsidRPr="00EC5EFD">
        <w:rPr>
          <w:szCs w:val="24"/>
          <w:lang w:val="en-US"/>
        </w:rPr>
        <w:t xml:space="preserve">RRM measurement relaxation </w:t>
      </w:r>
      <w:r>
        <w:rPr>
          <w:szCs w:val="24"/>
          <w:lang w:val="en-US"/>
        </w:rPr>
        <w:t xml:space="preserve">(case 3) from legacy case  </w:t>
      </w:r>
    </w:p>
    <w:p w:rsidR="00643B38" w:rsidRPr="00643B38" w:rsidRDefault="0024270D" w:rsidP="00643B38">
      <w:pPr>
        <w:rPr>
          <w:color w:val="000000" w:themeColor="text1"/>
          <w:szCs w:val="24"/>
          <w:lang w:val="en-US"/>
        </w:rPr>
      </w:pPr>
      <w:r>
        <w:rPr>
          <w:color w:val="000000" w:themeColor="text1"/>
          <w:szCs w:val="24"/>
          <w:lang w:val="en-US"/>
        </w:rPr>
        <w:t xml:space="preserve">Except for the former </w:t>
      </w:r>
      <w:r w:rsidR="007B7AC4">
        <w:rPr>
          <w:color w:val="000000" w:themeColor="text1"/>
          <w:szCs w:val="24"/>
          <w:lang w:val="en-US"/>
        </w:rPr>
        <w:t>scenarios</w:t>
      </w:r>
      <w:r>
        <w:rPr>
          <w:color w:val="000000" w:themeColor="text1"/>
          <w:szCs w:val="24"/>
          <w:lang w:val="en-US"/>
        </w:rPr>
        <w:t xml:space="preserve">, </w:t>
      </w:r>
      <w:r w:rsidR="00643B38">
        <w:rPr>
          <w:color w:val="000000" w:themeColor="text1"/>
          <w:szCs w:val="24"/>
          <w:lang w:val="en-US"/>
        </w:rPr>
        <w:t xml:space="preserve">the </w:t>
      </w:r>
      <w:r w:rsidR="00643B38" w:rsidRPr="00643B38">
        <w:rPr>
          <w:color w:val="000000" w:themeColor="text1"/>
          <w:szCs w:val="24"/>
        </w:rPr>
        <w:t>LP-WUR evaluation requirement</w:t>
      </w:r>
      <w:r w:rsidR="00643B38">
        <w:rPr>
          <w:color w:val="000000" w:themeColor="text1"/>
          <w:szCs w:val="24"/>
        </w:rPr>
        <w:t xml:space="preserve"> will apply for the following </w:t>
      </w:r>
      <w:r w:rsidR="007B7AC4">
        <w:rPr>
          <w:color w:val="000000" w:themeColor="text1"/>
          <w:szCs w:val="24"/>
        </w:rPr>
        <w:t>scenarios</w:t>
      </w:r>
      <w:r w:rsidR="00643B38" w:rsidRPr="00643B38">
        <w:rPr>
          <w:color w:val="000000" w:themeColor="text1"/>
          <w:szCs w:val="24"/>
        </w:rPr>
        <w:t>:</w:t>
      </w:r>
    </w:p>
    <w:p w:rsidR="00643B38" w:rsidRPr="0012764D" w:rsidRDefault="00643B38" w:rsidP="0012764D">
      <w:pPr>
        <w:numPr>
          <w:ilvl w:val="0"/>
          <w:numId w:val="26"/>
        </w:numPr>
        <w:ind w:left="0" w:firstLine="0"/>
        <w:rPr>
          <w:b/>
          <w:bCs/>
          <w:lang w:val="en-US"/>
        </w:rPr>
      </w:pPr>
      <w:r w:rsidRPr="0012764D">
        <w:rPr>
          <w:b/>
          <w:bCs/>
          <w:lang w:val="en-US"/>
        </w:rPr>
        <w:t>The LR evaluation requirements will apply for the following scenario:</w:t>
      </w:r>
    </w:p>
    <w:p w:rsidR="000F40C0" w:rsidRPr="0012764D" w:rsidRDefault="00D33DFA" w:rsidP="0027032A">
      <w:pPr>
        <w:pStyle w:val="a3"/>
        <w:numPr>
          <w:ilvl w:val="0"/>
          <w:numId w:val="42"/>
        </w:numPr>
        <w:rPr>
          <w:b/>
          <w:bCs/>
        </w:rPr>
      </w:pPr>
      <w:r w:rsidRPr="0012764D">
        <w:rPr>
          <w:b/>
          <w:bCs/>
        </w:rPr>
        <w:t xml:space="preserve">exit to legacy case from case 1  </w:t>
      </w:r>
    </w:p>
    <w:p w:rsidR="000F40C0" w:rsidRPr="0012764D" w:rsidRDefault="00D33DFA" w:rsidP="0027032A">
      <w:pPr>
        <w:pStyle w:val="a3"/>
        <w:numPr>
          <w:ilvl w:val="0"/>
          <w:numId w:val="42"/>
        </w:numPr>
        <w:rPr>
          <w:b/>
          <w:bCs/>
        </w:rPr>
      </w:pPr>
      <w:r w:rsidRPr="0012764D">
        <w:rPr>
          <w:b/>
          <w:bCs/>
        </w:rPr>
        <w:t xml:space="preserve">entry to case 1(RRM measurement fully offloading) from case 3  </w:t>
      </w:r>
    </w:p>
    <w:p w:rsidR="000F40C0" w:rsidRDefault="00D33DFA" w:rsidP="0027032A">
      <w:pPr>
        <w:pStyle w:val="a3"/>
        <w:numPr>
          <w:ilvl w:val="0"/>
          <w:numId w:val="42"/>
        </w:numPr>
        <w:rPr>
          <w:b/>
          <w:bCs/>
        </w:rPr>
      </w:pPr>
      <w:r w:rsidRPr="0012764D">
        <w:rPr>
          <w:b/>
          <w:bCs/>
        </w:rPr>
        <w:t xml:space="preserve">entry to case 3(RRM measurement relaxation) from case 1  </w:t>
      </w:r>
    </w:p>
    <w:p w:rsidR="009E7C4F" w:rsidRPr="0012764D" w:rsidRDefault="009E7C4F" w:rsidP="0027032A">
      <w:pPr>
        <w:pStyle w:val="a3"/>
        <w:numPr>
          <w:ilvl w:val="0"/>
          <w:numId w:val="42"/>
        </w:numPr>
        <w:rPr>
          <w:b/>
          <w:bCs/>
        </w:rPr>
      </w:pPr>
      <w:r w:rsidRPr="0012764D">
        <w:rPr>
          <w:b/>
          <w:bCs/>
        </w:rPr>
        <w:t>[exit from LP-WUR monitoring case to legacy case]</w:t>
      </w:r>
    </w:p>
    <w:p w:rsidR="009E7C4F" w:rsidRPr="009E7C4F" w:rsidRDefault="009E7C4F" w:rsidP="0027032A">
      <w:pPr>
        <w:pStyle w:val="a3"/>
        <w:numPr>
          <w:ilvl w:val="0"/>
          <w:numId w:val="42"/>
        </w:numPr>
        <w:rPr>
          <w:b/>
          <w:bCs/>
        </w:rPr>
      </w:pPr>
      <w:r w:rsidRPr="009E7C4F">
        <w:rPr>
          <w:b/>
          <w:bCs/>
        </w:rPr>
        <w:t xml:space="preserve">[exit to legacy case from case 3]  </w:t>
      </w:r>
    </w:p>
    <w:p w:rsidR="004D50AD" w:rsidRDefault="004D50AD" w:rsidP="009E165D">
      <w:pPr>
        <w:jc w:val="left"/>
        <w:rPr>
          <w:b/>
          <w:color w:val="000000" w:themeColor="text1"/>
          <w:szCs w:val="24"/>
          <w:u w:val="single"/>
          <w:lang w:val="en-US"/>
        </w:rPr>
      </w:pPr>
    </w:p>
    <w:p w:rsidR="00680B6E" w:rsidRPr="00680B6E" w:rsidRDefault="00680B6E" w:rsidP="009E165D">
      <w:pPr>
        <w:jc w:val="left"/>
        <w:rPr>
          <w:b/>
          <w:color w:val="000000" w:themeColor="text1"/>
          <w:szCs w:val="24"/>
          <w:u w:val="single"/>
          <w:lang w:val="en-US"/>
        </w:rPr>
      </w:pPr>
      <w:r w:rsidRPr="00680B6E">
        <w:rPr>
          <w:b/>
          <w:color w:val="000000" w:themeColor="text1"/>
          <w:szCs w:val="24"/>
          <w:u w:val="single"/>
          <w:lang w:val="en-US"/>
        </w:rPr>
        <w:t xml:space="preserve">On </w:t>
      </w:r>
      <w:r w:rsidR="00961A31">
        <w:rPr>
          <w:b/>
          <w:color w:val="000000" w:themeColor="text1"/>
          <w:szCs w:val="24"/>
          <w:u w:val="single"/>
          <w:lang w:val="en-US"/>
        </w:rPr>
        <w:t>single</w:t>
      </w:r>
      <w:r w:rsidRPr="00680B6E">
        <w:rPr>
          <w:b/>
          <w:color w:val="000000" w:themeColor="text1"/>
          <w:szCs w:val="24"/>
          <w:u w:val="single"/>
          <w:lang w:val="en-US"/>
        </w:rPr>
        <w:t xml:space="preserve"> or multiple LR evaluation requirements</w:t>
      </w:r>
    </w:p>
    <w:p w:rsidR="00680B6E" w:rsidRDefault="00680B6E" w:rsidP="00680B6E">
      <w:pPr>
        <w:rPr>
          <w:color w:val="000000"/>
          <w:szCs w:val="21"/>
          <w:lang w:val="en-US"/>
        </w:rPr>
      </w:pPr>
      <w:r>
        <w:rPr>
          <w:color w:val="000000"/>
          <w:szCs w:val="21"/>
          <w:lang w:val="en-US"/>
        </w:rPr>
        <w:t xml:space="preserve">Based on available proposals so far, </w:t>
      </w:r>
      <w:r w:rsidR="001A2DEF">
        <w:rPr>
          <w:color w:val="000000"/>
          <w:szCs w:val="21"/>
          <w:lang w:val="en-US"/>
        </w:rPr>
        <w:t>single</w:t>
      </w:r>
      <w:r>
        <w:rPr>
          <w:color w:val="000000"/>
          <w:szCs w:val="21"/>
          <w:lang w:val="en-US"/>
        </w:rPr>
        <w:t xml:space="preserve"> or different LR evaluation requirement</w:t>
      </w:r>
      <w:r w:rsidR="001A2DEF">
        <w:rPr>
          <w:color w:val="000000"/>
          <w:szCs w:val="21"/>
          <w:lang w:val="en-US"/>
        </w:rPr>
        <w:t>s</w:t>
      </w:r>
      <w:r>
        <w:rPr>
          <w:color w:val="000000"/>
          <w:szCs w:val="21"/>
          <w:lang w:val="en-US"/>
        </w:rPr>
        <w:t xml:space="preserve"> </w:t>
      </w:r>
      <w:r w:rsidR="001A2DEF">
        <w:rPr>
          <w:color w:val="000000"/>
          <w:szCs w:val="21"/>
          <w:lang w:val="en-US"/>
        </w:rPr>
        <w:t xml:space="preserve">are discussed. </w:t>
      </w:r>
      <w:r>
        <w:rPr>
          <w:color w:val="000000"/>
          <w:szCs w:val="21"/>
          <w:lang w:val="en-US"/>
        </w:rPr>
        <w:t>Checking available proposals a few options can be identified:</w:t>
      </w:r>
    </w:p>
    <w:p w:rsidR="00680B6E" w:rsidRDefault="00680B6E" w:rsidP="00680B6E">
      <w:pPr>
        <w:rPr>
          <w:color w:val="000000"/>
          <w:szCs w:val="21"/>
          <w:lang w:val="en-US"/>
        </w:rPr>
      </w:pPr>
      <w:r>
        <w:rPr>
          <w:color w:val="000000"/>
          <w:szCs w:val="21"/>
          <w:lang w:val="en-US"/>
        </w:rPr>
        <w:tab/>
        <w:t xml:space="preserve">Option </w:t>
      </w:r>
      <w:r w:rsidR="00F871CF">
        <w:rPr>
          <w:color w:val="000000"/>
          <w:szCs w:val="21"/>
          <w:lang w:val="en-US"/>
        </w:rPr>
        <w:t>A</w:t>
      </w:r>
      <w:r>
        <w:rPr>
          <w:color w:val="000000"/>
          <w:szCs w:val="21"/>
          <w:lang w:val="en-US"/>
        </w:rPr>
        <w:t xml:space="preserve">: Use same LP evaluation requirement for both </w:t>
      </w:r>
      <w:r w:rsidR="00275E9D">
        <w:rPr>
          <w:color w:val="000000"/>
          <w:szCs w:val="21"/>
          <w:lang w:val="en-US"/>
        </w:rPr>
        <w:t xml:space="preserve">LR </w:t>
      </w:r>
      <w:r w:rsidRPr="001F2ADF">
        <w:rPr>
          <w:color w:val="000000"/>
          <w:szCs w:val="21"/>
          <w:lang w:val="en-US"/>
        </w:rPr>
        <w:t>entry</w:t>
      </w:r>
      <w:r>
        <w:rPr>
          <w:color w:val="000000"/>
          <w:szCs w:val="21"/>
          <w:lang w:val="en-US"/>
        </w:rPr>
        <w:t xml:space="preserve"> and </w:t>
      </w:r>
      <w:r w:rsidRPr="001F2ADF">
        <w:rPr>
          <w:color w:val="000000"/>
          <w:szCs w:val="21"/>
          <w:lang w:val="en-US"/>
        </w:rPr>
        <w:t>exit threshold evaluation</w:t>
      </w:r>
      <w:r w:rsidR="00A37E71">
        <w:rPr>
          <w:color w:val="000000"/>
          <w:szCs w:val="21"/>
          <w:lang w:val="en-US"/>
        </w:rPr>
        <w:t xml:space="preserve"> for all related scenarios</w:t>
      </w:r>
      <w:r>
        <w:rPr>
          <w:color w:val="000000"/>
          <w:szCs w:val="21"/>
          <w:lang w:val="en-US"/>
        </w:rPr>
        <w:t xml:space="preserve"> (do not have differentiation on entry or exit; </w:t>
      </w:r>
      <w:r w:rsidR="00A37E71">
        <w:rPr>
          <w:color w:val="000000"/>
          <w:szCs w:val="21"/>
          <w:lang w:val="en-US"/>
        </w:rPr>
        <w:t>or</w:t>
      </w:r>
      <w:r>
        <w:rPr>
          <w:color w:val="000000"/>
          <w:szCs w:val="21"/>
          <w:lang w:val="en-US"/>
        </w:rPr>
        <w:t xml:space="preserve"> on different cases);</w:t>
      </w:r>
    </w:p>
    <w:p w:rsidR="00680B6E" w:rsidRDefault="00680B6E" w:rsidP="00680B6E">
      <w:pPr>
        <w:rPr>
          <w:color w:val="000000"/>
          <w:szCs w:val="21"/>
          <w:lang w:val="en-US"/>
        </w:rPr>
      </w:pPr>
      <w:r>
        <w:rPr>
          <w:color w:val="000000"/>
          <w:szCs w:val="21"/>
          <w:lang w:val="en-US"/>
        </w:rPr>
        <w:tab/>
        <w:t xml:space="preserve">Option </w:t>
      </w:r>
      <w:r w:rsidR="00F871CF">
        <w:rPr>
          <w:color w:val="000000"/>
          <w:szCs w:val="21"/>
          <w:lang w:val="en-US"/>
        </w:rPr>
        <w:t>B</w:t>
      </w:r>
      <w:r>
        <w:rPr>
          <w:color w:val="000000"/>
          <w:szCs w:val="21"/>
          <w:lang w:val="en-US"/>
        </w:rPr>
        <w:t xml:space="preserve">: Consider multiple </w:t>
      </w:r>
      <w:r w:rsidR="00275E9D">
        <w:rPr>
          <w:color w:val="000000"/>
          <w:szCs w:val="21"/>
          <w:lang w:val="en-US"/>
        </w:rPr>
        <w:t xml:space="preserve">LR </w:t>
      </w:r>
      <w:r>
        <w:rPr>
          <w:color w:val="000000"/>
          <w:szCs w:val="21"/>
          <w:lang w:val="en-US"/>
        </w:rPr>
        <w:t>evaluation requirements:</w:t>
      </w:r>
    </w:p>
    <w:p w:rsidR="00680B6E" w:rsidRPr="005F73C3" w:rsidRDefault="00680B6E" w:rsidP="0027032A">
      <w:pPr>
        <w:pStyle w:val="a3"/>
        <w:numPr>
          <w:ilvl w:val="0"/>
          <w:numId w:val="43"/>
        </w:numPr>
        <w:rPr>
          <w:color w:val="000000"/>
          <w:szCs w:val="21"/>
        </w:rPr>
      </w:pPr>
      <w:r w:rsidRPr="005F73C3">
        <w:rPr>
          <w:color w:val="000000"/>
          <w:szCs w:val="21"/>
        </w:rPr>
        <w:t xml:space="preserve">Option </w:t>
      </w:r>
      <w:r w:rsidR="00F871CF" w:rsidRPr="005F73C3">
        <w:rPr>
          <w:color w:val="000000"/>
          <w:szCs w:val="21"/>
        </w:rPr>
        <w:t>B</w:t>
      </w:r>
      <w:r w:rsidRPr="005F73C3">
        <w:rPr>
          <w:color w:val="000000"/>
          <w:szCs w:val="21"/>
        </w:rPr>
        <w:t xml:space="preserve">-1: </w:t>
      </w:r>
      <w:r w:rsidR="00275E9D">
        <w:rPr>
          <w:color w:val="000000"/>
          <w:szCs w:val="21"/>
        </w:rPr>
        <w:t>LR e</w:t>
      </w:r>
      <w:r w:rsidRPr="005F73C3">
        <w:rPr>
          <w:color w:val="000000"/>
          <w:szCs w:val="21"/>
        </w:rPr>
        <w:t xml:space="preserve">valuation requirements is differentiated for entry threshold evaluation and exit threshold evaluation </w:t>
      </w:r>
      <w:r w:rsidR="00C44CEF">
        <w:rPr>
          <w:color w:val="000000"/>
          <w:szCs w:val="21"/>
        </w:rPr>
        <w:t>–</w:t>
      </w:r>
      <w:r w:rsidRPr="005F73C3">
        <w:rPr>
          <w:color w:val="000000"/>
          <w:szCs w:val="21"/>
        </w:rPr>
        <w:t xml:space="preserve"> </w:t>
      </w:r>
      <w:r w:rsidR="00C44CEF">
        <w:rPr>
          <w:color w:val="000000"/>
          <w:szCs w:val="21"/>
        </w:rPr>
        <w:t xml:space="preserve">for example </w:t>
      </w:r>
      <w:r w:rsidR="00275E9D">
        <w:rPr>
          <w:color w:val="000000"/>
          <w:szCs w:val="21"/>
        </w:rPr>
        <w:t xml:space="preserve">LR </w:t>
      </w:r>
      <w:r w:rsidRPr="005F73C3">
        <w:rPr>
          <w:color w:val="000000"/>
          <w:szCs w:val="21"/>
        </w:rPr>
        <w:t xml:space="preserve">evaluation requirement 1 for the entry threshold evaluation, </w:t>
      </w:r>
      <w:r w:rsidR="00275E9D">
        <w:rPr>
          <w:color w:val="000000"/>
          <w:szCs w:val="21"/>
        </w:rPr>
        <w:t xml:space="preserve">LR </w:t>
      </w:r>
      <w:r w:rsidRPr="005F73C3">
        <w:rPr>
          <w:color w:val="000000"/>
          <w:szCs w:val="21"/>
        </w:rPr>
        <w:t>evaluation requirement 2 for the exit threshold evaluation (</w:t>
      </w:r>
      <w:r w:rsidR="00275E9D">
        <w:rPr>
          <w:color w:val="000000"/>
          <w:szCs w:val="21"/>
        </w:rPr>
        <w:t xml:space="preserve">LR </w:t>
      </w:r>
      <w:r w:rsidRPr="005F73C3">
        <w:rPr>
          <w:color w:val="000000"/>
          <w:szCs w:val="21"/>
        </w:rPr>
        <w:t>evaluation requirement 1 is longer</w:t>
      </w:r>
      <w:r w:rsidR="00C44CEF">
        <w:rPr>
          <w:color w:val="000000"/>
          <w:szCs w:val="21"/>
        </w:rPr>
        <w:t>/tighter</w:t>
      </w:r>
      <w:r w:rsidRPr="005F73C3">
        <w:rPr>
          <w:color w:val="000000"/>
          <w:szCs w:val="21"/>
        </w:rPr>
        <w:t xml:space="preserve"> than </w:t>
      </w:r>
      <w:r w:rsidR="00275E9D">
        <w:rPr>
          <w:color w:val="000000"/>
          <w:szCs w:val="21"/>
        </w:rPr>
        <w:t xml:space="preserve">LR </w:t>
      </w:r>
      <w:r w:rsidRPr="005F73C3">
        <w:rPr>
          <w:color w:val="000000"/>
          <w:szCs w:val="21"/>
        </w:rPr>
        <w:t>evaluation requirement 2)</w:t>
      </w:r>
    </w:p>
    <w:p w:rsidR="00680B6E" w:rsidRPr="005F73C3" w:rsidRDefault="00680B6E" w:rsidP="0027032A">
      <w:pPr>
        <w:pStyle w:val="a3"/>
        <w:numPr>
          <w:ilvl w:val="0"/>
          <w:numId w:val="43"/>
        </w:numPr>
        <w:rPr>
          <w:color w:val="000000"/>
          <w:szCs w:val="21"/>
        </w:rPr>
      </w:pPr>
      <w:r w:rsidRPr="005F73C3">
        <w:rPr>
          <w:color w:val="000000"/>
          <w:szCs w:val="21"/>
        </w:rPr>
        <w:lastRenderedPageBreak/>
        <w:t xml:space="preserve">Option </w:t>
      </w:r>
      <w:r w:rsidR="00F871CF" w:rsidRPr="005F73C3">
        <w:rPr>
          <w:color w:val="000000"/>
          <w:szCs w:val="21"/>
        </w:rPr>
        <w:t>B</w:t>
      </w:r>
      <w:r w:rsidRPr="005F73C3">
        <w:rPr>
          <w:color w:val="000000"/>
          <w:szCs w:val="21"/>
        </w:rPr>
        <w:t xml:space="preserve">-2: </w:t>
      </w:r>
      <w:r w:rsidR="00275E9D">
        <w:rPr>
          <w:color w:val="000000"/>
          <w:szCs w:val="21"/>
        </w:rPr>
        <w:t>LR e</w:t>
      </w:r>
      <w:r w:rsidRPr="005F73C3">
        <w:rPr>
          <w:color w:val="000000"/>
          <w:szCs w:val="21"/>
        </w:rPr>
        <w:t xml:space="preserve">valuation requirements is differentiated on different cases - </w:t>
      </w:r>
      <w:r w:rsidR="00157143">
        <w:rPr>
          <w:color w:val="000000"/>
          <w:szCs w:val="21"/>
        </w:rPr>
        <w:t xml:space="preserve">for example </w:t>
      </w:r>
      <w:r w:rsidR="00275E9D">
        <w:rPr>
          <w:color w:val="000000"/>
          <w:szCs w:val="21"/>
        </w:rPr>
        <w:t xml:space="preserve">LR </w:t>
      </w:r>
      <w:r w:rsidRPr="005F73C3">
        <w:rPr>
          <w:color w:val="000000"/>
          <w:szCs w:val="21"/>
        </w:rPr>
        <w:t xml:space="preserve">evaluation requirement 1 for the entry and exit threshold evaluation for case 1, </w:t>
      </w:r>
      <w:r w:rsidR="00275E9D">
        <w:rPr>
          <w:color w:val="000000"/>
          <w:szCs w:val="21"/>
        </w:rPr>
        <w:t xml:space="preserve">LR </w:t>
      </w:r>
      <w:r w:rsidRPr="005F73C3">
        <w:rPr>
          <w:color w:val="000000"/>
          <w:szCs w:val="21"/>
        </w:rPr>
        <w:t>evaluation requirement 2 for the entry and exit threshold evaluation for LP-WUS monitoring and case 3 (</w:t>
      </w:r>
      <w:r w:rsidR="0022343A">
        <w:rPr>
          <w:color w:val="000000"/>
          <w:szCs w:val="21"/>
        </w:rPr>
        <w:t xml:space="preserve">LR </w:t>
      </w:r>
      <w:r w:rsidRPr="005F73C3">
        <w:rPr>
          <w:color w:val="000000"/>
          <w:szCs w:val="21"/>
        </w:rPr>
        <w:t xml:space="preserve">evaluation requirement 1 is </w:t>
      </w:r>
      <w:r w:rsidR="005636FB" w:rsidRPr="005F73C3">
        <w:rPr>
          <w:color w:val="000000"/>
          <w:szCs w:val="21"/>
        </w:rPr>
        <w:t>longer</w:t>
      </w:r>
      <w:r w:rsidR="005636FB">
        <w:rPr>
          <w:color w:val="000000"/>
          <w:szCs w:val="21"/>
        </w:rPr>
        <w:t>/tighter</w:t>
      </w:r>
      <w:r w:rsidR="005636FB" w:rsidRPr="005F73C3">
        <w:rPr>
          <w:color w:val="000000"/>
          <w:szCs w:val="21"/>
        </w:rPr>
        <w:t xml:space="preserve"> </w:t>
      </w:r>
      <w:r w:rsidRPr="005F73C3">
        <w:rPr>
          <w:color w:val="000000"/>
          <w:szCs w:val="21"/>
        </w:rPr>
        <w:t xml:space="preserve">than </w:t>
      </w:r>
      <w:r w:rsidR="0022343A">
        <w:rPr>
          <w:color w:val="000000"/>
          <w:szCs w:val="21"/>
        </w:rPr>
        <w:t xml:space="preserve">LR </w:t>
      </w:r>
      <w:r w:rsidRPr="005F73C3">
        <w:rPr>
          <w:color w:val="000000"/>
          <w:szCs w:val="21"/>
        </w:rPr>
        <w:t>evaluation requirement 2)</w:t>
      </w:r>
    </w:p>
    <w:p w:rsidR="00B5679F" w:rsidRDefault="00B5679F" w:rsidP="00B5679F">
      <w:pPr>
        <w:rPr>
          <w:color w:val="000000"/>
          <w:szCs w:val="21"/>
          <w:lang w:val="en-US"/>
        </w:rPr>
      </w:pPr>
      <w:r w:rsidRPr="00B5679F">
        <w:rPr>
          <w:color w:val="000000"/>
          <w:szCs w:val="21"/>
          <w:lang w:val="en-US"/>
        </w:rPr>
        <w:t xml:space="preserve">For option B-2, since the entry condition to case 1 </w:t>
      </w:r>
      <w:r>
        <w:rPr>
          <w:color w:val="000000"/>
          <w:szCs w:val="21"/>
          <w:lang w:val="en-US"/>
        </w:rPr>
        <w:t xml:space="preserve">from case 3 </w:t>
      </w:r>
      <w:r w:rsidRPr="00B5679F">
        <w:rPr>
          <w:color w:val="000000"/>
          <w:szCs w:val="21"/>
          <w:lang w:val="en-US"/>
        </w:rPr>
        <w:t xml:space="preserve">could be the exit condition from case 3, or the exit condition </w:t>
      </w:r>
      <w:r w:rsidR="005636FB">
        <w:rPr>
          <w:color w:val="000000"/>
          <w:szCs w:val="21"/>
          <w:lang w:val="en-US"/>
        </w:rPr>
        <w:t xml:space="preserve">to case 3 </w:t>
      </w:r>
      <w:r w:rsidRPr="00B5679F">
        <w:rPr>
          <w:color w:val="000000"/>
          <w:szCs w:val="21"/>
          <w:lang w:val="en-US"/>
        </w:rPr>
        <w:t xml:space="preserve">from case 1 could be the entry condition to case 3, there will be ambiguity </w:t>
      </w:r>
      <w:r>
        <w:rPr>
          <w:color w:val="000000"/>
          <w:szCs w:val="21"/>
          <w:lang w:val="en-US"/>
        </w:rPr>
        <w:t>and</w:t>
      </w:r>
      <w:r w:rsidRPr="00B5679F">
        <w:rPr>
          <w:color w:val="000000"/>
          <w:szCs w:val="21"/>
          <w:lang w:val="en-US"/>
        </w:rPr>
        <w:t xml:space="preserve"> requirements</w:t>
      </w:r>
      <w:r>
        <w:rPr>
          <w:color w:val="000000"/>
          <w:szCs w:val="21"/>
          <w:lang w:val="en-US"/>
        </w:rPr>
        <w:t xml:space="preserve"> may contradict each other. </w:t>
      </w:r>
      <w:r w:rsidR="005636FB">
        <w:rPr>
          <w:color w:val="000000"/>
          <w:szCs w:val="21"/>
          <w:lang w:val="en-US"/>
        </w:rPr>
        <w:t xml:space="preserve">Hence option B-2 should not be considered. </w:t>
      </w:r>
    </w:p>
    <w:p w:rsidR="002A5F1A" w:rsidRPr="00B5679F" w:rsidRDefault="002A5F1A" w:rsidP="00B5679F">
      <w:pPr>
        <w:rPr>
          <w:color w:val="000000"/>
          <w:szCs w:val="21"/>
          <w:lang w:val="en-US"/>
        </w:rPr>
      </w:pPr>
      <w:r>
        <w:rPr>
          <w:color w:val="000000"/>
          <w:szCs w:val="21"/>
          <w:lang w:val="en-US"/>
        </w:rPr>
        <w:t xml:space="preserve">For option B-1, </w:t>
      </w:r>
      <w:r w:rsidR="009211E4">
        <w:rPr>
          <w:color w:val="000000"/>
          <w:szCs w:val="21"/>
          <w:lang w:val="en-US"/>
        </w:rPr>
        <w:t xml:space="preserve">for some cases, some considerations are the entry condition evaluation could be more cautious than exit condition evaluation. The motivation of these conditions is understandable however the necessity is low. Considering Table 1 the entry conditions for case 1 (RRM fully offloading) will be satisfied only when both MR and LR entry condition for case 1 are satisfied whereas the exit condition of case 1 is satisfied when only LR exit condition for case 1 is satisfied. Hence from the criteria design the above considerations has already been addressed and there is no necessity to have </w:t>
      </w:r>
      <w:r w:rsidR="00A6583F">
        <w:rPr>
          <w:color w:val="000000"/>
          <w:szCs w:val="21"/>
          <w:lang w:val="en-US"/>
        </w:rPr>
        <w:t xml:space="preserve">different evaluation requirement for entry/exit condition evaluation. </w:t>
      </w:r>
      <w:r w:rsidR="009211E4">
        <w:rPr>
          <w:color w:val="000000"/>
          <w:szCs w:val="21"/>
          <w:lang w:val="en-US"/>
        </w:rPr>
        <w:t xml:space="preserve"> </w:t>
      </w:r>
    </w:p>
    <w:p w:rsidR="00734AF6" w:rsidRPr="00931B13" w:rsidRDefault="00734AF6" w:rsidP="00734AF6">
      <w:pPr>
        <w:numPr>
          <w:ilvl w:val="0"/>
          <w:numId w:val="26"/>
        </w:numPr>
        <w:ind w:left="0" w:firstLine="0"/>
        <w:rPr>
          <w:b/>
        </w:rPr>
      </w:pPr>
      <w:r w:rsidRPr="00931B13">
        <w:rPr>
          <w:b/>
        </w:rPr>
        <w:t>Define a single</w:t>
      </w:r>
      <w:r w:rsidRPr="00931B13">
        <w:rPr>
          <w:b/>
          <w:color w:val="000000"/>
          <w:szCs w:val="21"/>
          <w:lang w:val="en-US"/>
        </w:rPr>
        <w:t xml:space="preserve"> LP evaluation requirement for both LR entry and exit threshold evaluation for all related scenarios, i.e., </w:t>
      </w:r>
      <w:r w:rsidR="00931B13" w:rsidRPr="00931B13">
        <w:rPr>
          <w:b/>
          <w:color w:val="000000"/>
          <w:szCs w:val="21"/>
          <w:lang w:val="en-US"/>
        </w:rPr>
        <w:t xml:space="preserve">LP evaluation requirement is not differentiated on </w:t>
      </w:r>
      <w:r w:rsidRPr="00931B13">
        <w:rPr>
          <w:b/>
          <w:color w:val="000000"/>
          <w:szCs w:val="21"/>
          <w:lang w:val="en-US"/>
        </w:rPr>
        <w:t>entry or exit; or on different cases</w:t>
      </w:r>
      <w:r w:rsidR="00931B13" w:rsidRPr="00931B13">
        <w:rPr>
          <w:b/>
          <w:color w:val="000000"/>
          <w:szCs w:val="21"/>
          <w:lang w:val="en-US"/>
        </w:rPr>
        <w:t>.</w:t>
      </w:r>
    </w:p>
    <w:p w:rsidR="00BB7A45" w:rsidRPr="00413CD9" w:rsidRDefault="00413CD9" w:rsidP="00BB7A45">
      <w:pPr>
        <w:numPr>
          <w:ilvl w:val="0"/>
          <w:numId w:val="28"/>
        </w:numPr>
        <w:ind w:left="0" w:firstLine="0"/>
        <w:rPr>
          <w:rFonts w:eastAsia="等线"/>
          <w:b/>
          <w:color w:val="000000"/>
          <w:lang w:val="en-US"/>
        </w:rPr>
      </w:pPr>
      <w:r w:rsidRPr="00413CD9">
        <w:rPr>
          <w:b/>
          <w:color w:val="000000"/>
          <w:szCs w:val="21"/>
        </w:rPr>
        <w:t>If LR evaluation requirements is differentiated on different cases</w:t>
      </w:r>
      <w:r w:rsidRPr="00413CD9">
        <w:rPr>
          <w:rFonts w:eastAsia="等线"/>
          <w:b/>
          <w:color w:val="000000"/>
          <w:lang w:val="en-US"/>
        </w:rPr>
        <w:t xml:space="preserve">, </w:t>
      </w:r>
      <w:r w:rsidRPr="00413CD9">
        <w:rPr>
          <w:b/>
          <w:color w:val="000000"/>
          <w:szCs w:val="21"/>
          <w:lang w:val="en-US"/>
        </w:rPr>
        <w:t xml:space="preserve">there will be ambiguity and requirements may contradict each other. And there is no necessity to have different </w:t>
      </w:r>
      <w:r w:rsidR="009D03D0">
        <w:rPr>
          <w:b/>
          <w:color w:val="000000"/>
          <w:szCs w:val="21"/>
          <w:lang w:val="en-US"/>
        </w:rPr>
        <w:t xml:space="preserve">LR </w:t>
      </w:r>
      <w:r w:rsidRPr="00413CD9">
        <w:rPr>
          <w:b/>
          <w:color w:val="000000"/>
          <w:szCs w:val="21"/>
          <w:lang w:val="en-US"/>
        </w:rPr>
        <w:t>evaluation requirement for entry/exit condition evaluation.</w:t>
      </w:r>
    </w:p>
    <w:p w:rsidR="00680B6E" w:rsidRPr="00734AF6" w:rsidRDefault="000B59DA" w:rsidP="009E165D">
      <w:pPr>
        <w:jc w:val="left"/>
        <w:rPr>
          <w:color w:val="000000" w:themeColor="text1"/>
          <w:szCs w:val="24"/>
        </w:rPr>
      </w:pPr>
      <w:r w:rsidRPr="00680B6E">
        <w:rPr>
          <w:b/>
          <w:color w:val="000000" w:themeColor="text1"/>
          <w:szCs w:val="24"/>
          <w:u w:val="single"/>
          <w:lang w:val="en-US"/>
        </w:rPr>
        <w:t xml:space="preserve">On </w:t>
      </w:r>
      <w:r>
        <w:rPr>
          <w:b/>
          <w:color w:val="000000" w:themeColor="text1"/>
          <w:szCs w:val="24"/>
          <w:u w:val="single"/>
          <w:lang w:val="en-US"/>
        </w:rPr>
        <w:t>how to define</w:t>
      </w:r>
      <w:r w:rsidRPr="00680B6E">
        <w:rPr>
          <w:b/>
          <w:color w:val="000000" w:themeColor="text1"/>
          <w:szCs w:val="24"/>
          <w:u w:val="single"/>
          <w:lang w:val="en-US"/>
        </w:rPr>
        <w:t xml:space="preserve"> LR evaluation requirements</w:t>
      </w:r>
    </w:p>
    <w:p w:rsidR="00F86093" w:rsidRDefault="000732C1" w:rsidP="009E165D">
      <w:pPr>
        <w:jc w:val="left"/>
        <w:rPr>
          <w:color w:val="000000" w:themeColor="text1"/>
          <w:szCs w:val="24"/>
        </w:rPr>
      </w:pPr>
      <w:r>
        <w:rPr>
          <w:color w:val="000000" w:themeColor="text1"/>
          <w:szCs w:val="24"/>
        </w:rPr>
        <w:t>Based on</w:t>
      </w:r>
      <w:r w:rsidR="00F86093">
        <w:rPr>
          <w:color w:val="000000" w:themeColor="text1"/>
          <w:szCs w:val="24"/>
        </w:rPr>
        <w:t xml:space="preserve"> previous discussion the following options are available:</w:t>
      </w:r>
      <w:r>
        <w:rPr>
          <w:color w:val="000000" w:themeColor="text1"/>
          <w:szCs w:val="24"/>
        </w:rPr>
        <w:t xml:space="preserve"> </w:t>
      </w:r>
    </w:p>
    <w:p w:rsidR="00F86093" w:rsidRPr="007E2287" w:rsidRDefault="00F86093" w:rsidP="0027032A">
      <w:pPr>
        <w:pStyle w:val="afff"/>
        <w:numPr>
          <w:ilvl w:val="0"/>
          <w:numId w:val="44"/>
        </w:numPr>
        <w:tabs>
          <w:tab w:val="clear" w:pos="720"/>
          <w:tab w:val="left" w:pos="851"/>
        </w:tabs>
        <w:snapToGrid w:val="0"/>
        <w:spacing w:before="0" w:after="120"/>
        <w:ind w:left="794" w:hanging="397"/>
        <w:jc w:val="left"/>
        <w:rPr>
          <w:sz w:val="20"/>
          <w:szCs w:val="21"/>
        </w:rPr>
      </w:pPr>
      <w:r w:rsidRPr="007E2287">
        <w:rPr>
          <w:sz w:val="20"/>
          <w:szCs w:val="21"/>
        </w:rPr>
        <w:t xml:space="preserve">Option 1: Evaluation requirements for entry/exit evaluation is the same as that of LP-WUR measurement period. </w:t>
      </w:r>
    </w:p>
    <w:p w:rsidR="00F86093" w:rsidRPr="007E2287" w:rsidRDefault="00F86093" w:rsidP="0027032A">
      <w:pPr>
        <w:pStyle w:val="afff"/>
        <w:numPr>
          <w:ilvl w:val="0"/>
          <w:numId w:val="44"/>
        </w:numPr>
        <w:tabs>
          <w:tab w:val="clear" w:pos="720"/>
          <w:tab w:val="left" w:pos="851"/>
        </w:tabs>
        <w:snapToGrid w:val="0"/>
        <w:spacing w:before="0" w:after="120"/>
        <w:ind w:left="794" w:hanging="397"/>
        <w:jc w:val="left"/>
        <w:rPr>
          <w:sz w:val="20"/>
          <w:szCs w:val="21"/>
        </w:rPr>
      </w:pPr>
      <w:r w:rsidRPr="007E2287">
        <w:rPr>
          <w:sz w:val="20"/>
          <w:szCs w:val="21"/>
        </w:rPr>
        <w:t>Option 2: Evaluation requirements for entry/exit conditions is longer than that of LP-WUR measurement period.</w:t>
      </w:r>
    </w:p>
    <w:p w:rsidR="00F86093" w:rsidRPr="007E2287" w:rsidRDefault="00F86093" w:rsidP="0027032A">
      <w:pPr>
        <w:pStyle w:val="afff"/>
        <w:numPr>
          <w:ilvl w:val="0"/>
          <w:numId w:val="44"/>
        </w:numPr>
        <w:tabs>
          <w:tab w:val="clear" w:pos="720"/>
          <w:tab w:val="left" w:pos="851"/>
        </w:tabs>
        <w:snapToGrid w:val="0"/>
        <w:spacing w:before="0" w:after="120"/>
        <w:ind w:left="794" w:hanging="397"/>
        <w:jc w:val="left"/>
        <w:rPr>
          <w:sz w:val="20"/>
          <w:szCs w:val="21"/>
        </w:rPr>
      </w:pPr>
      <w:r w:rsidRPr="007E2287">
        <w:rPr>
          <w:sz w:val="20"/>
          <w:szCs w:val="21"/>
        </w:rPr>
        <w:t xml:space="preserve">Option 3: Evaluation requirements for entry evaluation is longer than that of LP-WUR measurement period; evaluation requirements for exit evaluation is the same as that of the LP-WUR measurement period. </w:t>
      </w:r>
    </w:p>
    <w:p w:rsidR="00F86093" w:rsidRDefault="00F86093" w:rsidP="009E165D">
      <w:pPr>
        <w:jc w:val="left"/>
        <w:rPr>
          <w:color w:val="000000" w:themeColor="text1"/>
          <w:szCs w:val="24"/>
          <w:lang w:val="en-US"/>
        </w:rPr>
      </w:pPr>
      <w:r>
        <w:rPr>
          <w:color w:val="000000" w:themeColor="text1"/>
          <w:szCs w:val="24"/>
          <w:lang w:val="en-US"/>
        </w:rPr>
        <w:t xml:space="preserve">Option 3 is regarding single or multiple evaluation requirements should be defined and has covered by the above analysis. </w:t>
      </w:r>
    </w:p>
    <w:p w:rsidR="00F86093" w:rsidRDefault="00F86093" w:rsidP="009E165D">
      <w:pPr>
        <w:jc w:val="left"/>
        <w:rPr>
          <w:color w:val="000000" w:themeColor="text1"/>
          <w:szCs w:val="24"/>
          <w:lang w:val="en-US"/>
        </w:rPr>
      </w:pPr>
      <w:r>
        <w:rPr>
          <w:color w:val="000000" w:themeColor="text1"/>
          <w:szCs w:val="24"/>
          <w:lang w:val="en-US"/>
        </w:rPr>
        <w:t xml:space="preserve">Both option 1 and option 2 </w:t>
      </w:r>
      <w:r w:rsidR="00FB0BDF">
        <w:rPr>
          <w:color w:val="000000" w:themeColor="text1"/>
          <w:szCs w:val="24"/>
          <w:lang w:val="en-US"/>
        </w:rPr>
        <w:t>are</w:t>
      </w:r>
      <w:r>
        <w:rPr>
          <w:color w:val="000000" w:themeColor="text1"/>
          <w:szCs w:val="24"/>
          <w:lang w:val="en-US"/>
        </w:rPr>
        <w:t xml:space="preserve"> based on the assumption</w:t>
      </w:r>
      <w:r w:rsidR="00FB0BDF">
        <w:rPr>
          <w:color w:val="000000" w:themeColor="text1"/>
          <w:szCs w:val="24"/>
          <w:lang w:val="en-US"/>
        </w:rPr>
        <w:t>s</w:t>
      </w:r>
      <w:r>
        <w:rPr>
          <w:color w:val="000000" w:themeColor="text1"/>
          <w:szCs w:val="24"/>
          <w:lang w:val="en-US"/>
        </w:rPr>
        <w:t xml:space="preserve"> that </w:t>
      </w:r>
      <w:r w:rsidR="00AE5FD5">
        <w:rPr>
          <w:color w:val="000000" w:themeColor="text1"/>
          <w:szCs w:val="24"/>
          <w:lang w:val="en-US"/>
        </w:rPr>
        <w:t xml:space="preserve">at </w:t>
      </w:r>
      <w:r w:rsidR="00FB0BDF">
        <w:rPr>
          <w:color w:val="000000" w:themeColor="text1"/>
          <w:szCs w:val="24"/>
          <w:lang w:val="en-US"/>
        </w:rPr>
        <w:t>Issue</w:t>
      </w:r>
      <w:r w:rsidR="00AE5FD5">
        <w:t xml:space="preserve"> 1-2-3-2</w:t>
      </w:r>
      <w:r w:rsidR="00FB0BDF">
        <w:t xml:space="preserve">, </w:t>
      </w:r>
      <w:r w:rsidR="00AE5FD5">
        <w:rPr>
          <w:color w:val="000000" w:themeColor="text1"/>
          <w:szCs w:val="24"/>
          <w:lang w:val="en-US"/>
        </w:rPr>
        <w:t>the LR</w:t>
      </w:r>
      <w:r>
        <w:rPr>
          <w:color w:val="000000" w:themeColor="text1"/>
          <w:szCs w:val="24"/>
          <w:lang w:val="en-US"/>
        </w:rPr>
        <w:t xml:space="preserve"> me</w:t>
      </w:r>
      <w:r w:rsidR="00AE5FD5">
        <w:rPr>
          <w:color w:val="000000" w:themeColor="text1"/>
          <w:szCs w:val="24"/>
          <w:lang w:val="en-US"/>
        </w:rPr>
        <w:t>as</w:t>
      </w:r>
      <w:r>
        <w:rPr>
          <w:color w:val="000000" w:themeColor="text1"/>
          <w:szCs w:val="24"/>
          <w:lang w:val="en-US"/>
        </w:rPr>
        <w:t>urement period</w:t>
      </w:r>
      <w:r w:rsidR="00AE5FD5">
        <w:rPr>
          <w:color w:val="000000" w:themeColor="text1"/>
          <w:szCs w:val="24"/>
          <w:lang w:val="en-US"/>
        </w:rPr>
        <w:t xml:space="preserve"> is defined by using option </w:t>
      </w:r>
      <w:r w:rsidR="0050106D">
        <w:rPr>
          <w:color w:val="000000" w:themeColor="text1"/>
          <w:szCs w:val="24"/>
          <w:lang w:val="en-US"/>
        </w:rPr>
        <w:t>2.</w:t>
      </w:r>
      <w:r w:rsidR="006E4C9C">
        <w:rPr>
          <w:color w:val="000000" w:themeColor="text1"/>
          <w:szCs w:val="24"/>
          <w:lang w:val="en-US"/>
        </w:rPr>
        <w:t xml:space="preserve"> </w:t>
      </w:r>
      <w:r w:rsidR="0050106D">
        <w:rPr>
          <w:color w:val="000000" w:themeColor="text1"/>
          <w:szCs w:val="24"/>
          <w:lang w:val="en-US"/>
        </w:rPr>
        <w:t>A</w:t>
      </w:r>
      <w:r w:rsidR="006E4C9C">
        <w:rPr>
          <w:color w:val="000000" w:themeColor="text1"/>
          <w:szCs w:val="24"/>
          <w:lang w:val="en-US"/>
        </w:rPr>
        <w:t>ssuming [x] sample is used by a LR to satisfy accuracy req</w:t>
      </w:r>
      <w:r w:rsidR="00B03934">
        <w:rPr>
          <w:color w:val="000000" w:themeColor="text1"/>
          <w:szCs w:val="24"/>
          <w:lang w:val="en-US"/>
        </w:rPr>
        <w:t>uirement, either option 1 (sample number in the evaluation requirement is larger than x) or option 2</w:t>
      </w:r>
      <w:r w:rsidR="00B03934" w:rsidRPr="00B03934">
        <w:rPr>
          <w:color w:val="000000" w:themeColor="text1"/>
          <w:szCs w:val="24"/>
          <w:lang w:val="en-US"/>
        </w:rPr>
        <w:t xml:space="preserve"> </w:t>
      </w:r>
      <w:r w:rsidR="00B03934">
        <w:rPr>
          <w:color w:val="000000" w:themeColor="text1"/>
          <w:szCs w:val="24"/>
          <w:lang w:val="en-US"/>
        </w:rPr>
        <w:t xml:space="preserve">(sample number in the evaluation requirement is the same as x) is ok. </w:t>
      </w:r>
    </w:p>
    <w:p w:rsidR="00C37C9B" w:rsidRDefault="00C37C9B" w:rsidP="009E165D">
      <w:pPr>
        <w:jc w:val="left"/>
        <w:rPr>
          <w:color w:val="000000" w:themeColor="text1"/>
          <w:szCs w:val="24"/>
          <w:lang w:val="en-US"/>
        </w:rPr>
      </w:pPr>
      <w:r>
        <w:rPr>
          <w:color w:val="000000" w:themeColor="text1"/>
          <w:szCs w:val="24"/>
          <w:lang w:val="en-US"/>
        </w:rPr>
        <w:t>However one thing needs be further clarified is the format of the LR evaluation requirements. Based on the current specs,</w:t>
      </w:r>
      <w:r w:rsidR="00830ED8">
        <w:rPr>
          <w:color w:val="000000" w:themeColor="text1"/>
          <w:szCs w:val="24"/>
          <w:lang w:val="en-US"/>
        </w:rPr>
        <w:t xml:space="preserve"> the evaluation requirement can either defined as a time window or as number of counting and the following options are available:</w:t>
      </w:r>
      <w:r>
        <w:rPr>
          <w:color w:val="000000" w:themeColor="text1"/>
          <w:szCs w:val="24"/>
          <w:lang w:val="en-US"/>
        </w:rPr>
        <w:t xml:space="preserve"> </w:t>
      </w:r>
    </w:p>
    <w:p w:rsidR="00F85B2D" w:rsidRPr="00C37C9B" w:rsidRDefault="00F85B2D" w:rsidP="0027032A">
      <w:pPr>
        <w:numPr>
          <w:ilvl w:val="0"/>
          <w:numId w:val="45"/>
        </w:numPr>
        <w:jc w:val="left"/>
        <w:rPr>
          <w:color w:val="000000" w:themeColor="text1"/>
          <w:szCs w:val="24"/>
          <w:lang w:val="en-US"/>
        </w:rPr>
      </w:pPr>
      <w:r w:rsidRPr="00C37C9B">
        <w:rPr>
          <w:color w:val="000000" w:themeColor="text1"/>
          <w:szCs w:val="24"/>
          <w:lang w:val="en-US"/>
        </w:rPr>
        <w:t>Option i: LR evaluation requirement is defined as a time window</w:t>
      </w:r>
      <w:r w:rsidR="00375DD3">
        <w:rPr>
          <w:color w:val="000000" w:themeColor="text1"/>
          <w:szCs w:val="24"/>
          <w:lang w:val="en-US"/>
        </w:rPr>
        <w:t xml:space="preserve"> -</w:t>
      </w:r>
      <w:r w:rsidRPr="00C37C9B">
        <w:rPr>
          <w:color w:val="000000" w:themeColor="text1"/>
          <w:szCs w:val="24"/>
          <w:lang w:val="en-US"/>
        </w:rPr>
        <w:t xml:space="preserve"> similar to idle state evaluation requirement for neighbor cell measurement; evaluation duration is [x1 </w:t>
      </w:r>
      <w:proofErr w:type="gramStart"/>
      <w:r w:rsidRPr="00C37C9B">
        <w:rPr>
          <w:color w:val="000000" w:themeColor="text1"/>
          <w:szCs w:val="24"/>
          <w:lang w:val="en-US"/>
        </w:rPr>
        <w:t>samples]*</w:t>
      </w:r>
      <w:proofErr w:type="gramEnd"/>
      <w:r w:rsidRPr="00C37C9B">
        <w:rPr>
          <w:color w:val="000000" w:themeColor="text1"/>
          <w:szCs w:val="24"/>
          <w:lang w:val="en-US"/>
        </w:rPr>
        <w:t>LP-SS (for OOK LR) or [y1 samples] *LO (for SSB LR), assuming x or y samples are used to satisfy accuracy requirement and x1 &gt;=x and y1&gt;=y</w:t>
      </w:r>
    </w:p>
    <w:p w:rsidR="00F85B2D" w:rsidRPr="00C37C9B" w:rsidRDefault="00F85B2D" w:rsidP="0027032A">
      <w:pPr>
        <w:numPr>
          <w:ilvl w:val="0"/>
          <w:numId w:val="45"/>
        </w:numPr>
        <w:jc w:val="left"/>
        <w:rPr>
          <w:color w:val="000000" w:themeColor="text1"/>
          <w:szCs w:val="24"/>
          <w:lang w:val="en-US"/>
        </w:rPr>
      </w:pPr>
      <w:r w:rsidRPr="00C37C9B">
        <w:rPr>
          <w:color w:val="000000" w:themeColor="text1"/>
          <w:szCs w:val="24"/>
          <w:lang w:val="en-US"/>
        </w:rPr>
        <w:t xml:space="preserve">Option ii: LR evaluation requirements is defined as the </w:t>
      </w:r>
      <w:r w:rsidR="003B64BF">
        <w:rPr>
          <w:color w:val="000000" w:themeColor="text1"/>
          <w:szCs w:val="24"/>
          <w:lang w:val="en-US"/>
        </w:rPr>
        <w:t xml:space="preserve">counting </w:t>
      </w:r>
      <w:r w:rsidRPr="00C37C9B">
        <w:rPr>
          <w:color w:val="000000" w:themeColor="text1"/>
          <w:szCs w:val="24"/>
          <w:lang w:val="en-US"/>
        </w:rPr>
        <w:t xml:space="preserve">duration </w:t>
      </w:r>
      <w:r w:rsidRPr="00C37C9B">
        <w:rPr>
          <w:color w:val="000000" w:themeColor="text1"/>
          <w:szCs w:val="24"/>
        </w:rPr>
        <w:t xml:space="preserve">where a threshold is fulfilled (entry) or not fulfilled(exit) </w:t>
      </w:r>
      <w:r w:rsidRPr="00C37C9B">
        <w:rPr>
          <w:color w:val="000000" w:themeColor="text1"/>
          <w:szCs w:val="24"/>
          <w:lang w:val="en-US"/>
        </w:rPr>
        <w:t xml:space="preserve">for </w:t>
      </w:r>
      <w:r w:rsidRPr="00C37C9B">
        <w:rPr>
          <w:color w:val="000000" w:themeColor="text1"/>
          <w:szCs w:val="24"/>
        </w:rPr>
        <w:t>N consecutive LP_SS periodicity or LO periodicity; that threshold is evaluated at least once per LP_SS periodicity or LO periodicity</w:t>
      </w:r>
    </w:p>
    <w:p w:rsidR="003B64BF" w:rsidRDefault="00585A00" w:rsidP="004D50AD">
      <w:pPr>
        <w:rPr>
          <w:color w:val="000000" w:themeColor="text1"/>
        </w:rPr>
      </w:pPr>
      <w:r>
        <w:rPr>
          <w:color w:val="000000" w:themeColor="text1"/>
          <w:szCs w:val="24"/>
          <w:lang w:val="en-US"/>
        </w:rPr>
        <w:t xml:space="preserve">To our understanding the two options have little difference. </w:t>
      </w:r>
      <w:r w:rsidR="004D50AD">
        <w:rPr>
          <w:color w:val="000000" w:themeColor="text1"/>
          <w:szCs w:val="24"/>
          <w:lang w:val="en-US"/>
        </w:rPr>
        <w:t>T</w:t>
      </w:r>
      <w:r w:rsidR="004D50AD">
        <w:rPr>
          <w:color w:val="000000" w:themeColor="text1"/>
        </w:rPr>
        <w:t xml:space="preserve">he LR evaluation and measurement </w:t>
      </w:r>
      <w:r w:rsidR="0072028B">
        <w:rPr>
          <w:color w:val="000000" w:themeColor="text1"/>
        </w:rPr>
        <w:t xml:space="preserve">requirements </w:t>
      </w:r>
      <w:r w:rsidR="004D50AD">
        <w:rPr>
          <w:color w:val="000000" w:themeColor="text1"/>
        </w:rPr>
        <w:t xml:space="preserve">is </w:t>
      </w:r>
      <w:r w:rsidR="0072028B">
        <w:rPr>
          <w:color w:val="000000" w:themeColor="text1"/>
        </w:rPr>
        <w:t xml:space="preserve">further </w:t>
      </w:r>
      <w:r w:rsidR="004D50AD">
        <w:rPr>
          <w:color w:val="000000" w:themeColor="text1"/>
        </w:rPr>
        <w:t xml:space="preserve">illustrated </w:t>
      </w:r>
      <w:r w:rsidR="0072028B">
        <w:rPr>
          <w:color w:val="000000" w:themeColor="text1"/>
        </w:rPr>
        <w:t>in</w:t>
      </w:r>
      <w:r w:rsidR="004D50AD">
        <w:rPr>
          <w:color w:val="000000" w:themeColor="text1"/>
        </w:rPr>
        <w:t xml:space="preserve"> the following figure. Assuming </w:t>
      </w:r>
      <w:r w:rsidR="00A066C1">
        <w:rPr>
          <w:color w:val="000000" w:themeColor="text1"/>
        </w:rPr>
        <w:t>3</w:t>
      </w:r>
      <w:r w:rsidR="004D50AD">
        <w:rPr>
          <w:color w:val="000000" w:themeColor="text1"/>
        </w:rPr>
        <w:t xml:space="preserve"> samples will </w:t>
      </w:r>
      <w:r w:rsidR="00A066C1">
        <w:rPr>
          <w:color w:val="000000" w:themeColor="text1"/>
        </w:rPr>
        <w:t>satisfy the accuracy requirement, the evaluation can be defined as a duration corresponding to the duration</w:t>
      </w:r>
      <w:r w:rsidR="003B64BF">
        <w:rPr>
          <w:color w:val="000000" w:themeColor="text1"/>
        </w:rPr>
        <w:t xml:space="preserve"> (option </w:t>
      </w:r>
      <w:proofErr w:type="spellStart"/>
      <w:r w:rsidR="003B64BF">
        <w:rPr>
          <w:color w:val="000000" w:themeColor="text1"/>
        </w:rPr>
        <w:t>i</w:t>
      </w:r>
      <w:proofErr w:type="spellEnd"/>
      <w:r w:rsidR="003B64BF">
        <w:rPr>
          <w:color w:val="000000" w:themeColor="text1"/>
        </w:rPr>
        <w:t>)</w:t>
      </w:r>
      <w:r w:rsidR="00A066C1">
        <w:rPr>
          <w:color w:val="000000" w:themeColor="text1"/>
        </w:rPr>
        <w:t xml:space="preserve"> to collect these 3 samples (option 1) or </w:t>
      </w:r>
      <w:r w:rsidR="004D50AD">
        <w:rPr>
          <w:color w:val="000000" w:themeColor="text1"/>
        </w:rPr>
        <w:t>collect</w:t>
      </w:r>
      <w:r w:rsidR="00A066C1">
        <w:rPr>
          <w:color w:val="000000" w:themeColor="text1"/>
        </w:rPr>
        <w:t xml:space="preserve"> more samples (option 2). Example on evaluation requirement by using 4 samples is used in the figure. </w:t>
      </w:r>
      <w:r w:rsidR="00DB0075">
        <w:rPr>
          <w:color w:val="000000" w:themeColor="text1"/>
        </w:rPr>
        <w:t xml:space="preserve">If evaluation requirement is defined as the counting duration, similar effects could be achieved. Actually by using a sliding window, no matter which format of the evaluation requirement, one evaluation result can be output when a new sample is available. </w:t>
      </w:r>
      <w:r w:rsidR="00466267">
        <w:rPr>
          <w:color w:val="000000" w:themeColor="text1"/>
        </w:rPr>
        <w:t xml:space="preserve">Between option </w:t>
      </w:r>
      <w:proofErr w:type="spellStart"/>
      <w:r w:rsidR="00466267">
        <w:rPr>
          <w:color w:val="000000" w:themeColor="text1"/>
        </w:rPr>
        <w:t>i</w:t>
      </w:r>
      <w:proofErr w:type="spellEnd"/>
      <w:r w:rsidR="00466267">
        <w:rPr>
          <w:color w:val="000000" w:themeColor="text1"/>
        </w:rPr>
        <w:t xml:space="preserve"> and ii, option </w:t>
      </w:r>
      <w:r w:rsidR="00C86367">
        <w:rPr>
          <w:color w:val="000000" w:themeColor="text1"/>
        </w:rPr>
        <w:t>i</w:t>
      </w:r>
      <w:r w:rsidR="00466267">
        <w:rPr>
          <w:color w:val="000000" w:themeColor="text1"/>
        </w:rPr>
        <w:t xml:space="preserve"> is preferred </w:t>
      </w:r>
      <w:r w:rsidR="00C86367">
        <w:rPr>
          <w:color w:val="000000" w:themeColor="text1"/>
        </w:rPr>
        <w:t>due to its simplicity for specification</w:t>
      </w:r>
      <w:r w:rsidR="001D02A5">
        <w:rPr>
          <w:color w:val="000000" w:themeColor="text1"/>
        </w:rPr>
        <w:t>.</w:t>
      </w:r>
      <w:r w:rsidR="00C86367">
        <w:rPr>
          <w:color w:val="000000" w:themeColor="text1"/>
        </w:rPr>
        <w:t xml:space="preserve"> </w:t>
      </w:r>
    </w:p>
    <w:bookmarkStart w:id="5" w:name="_MON_1800276029"/>
    <w:bookmarkEnd w:id="5"/>
    <w:p w:rsidR="004D50AD" w:rsidRDefault="00A066C1" w:rsidP="004D50AD">
      <w:pPr>
        <w:jc w:val="center"/>
        <w:rPr>
          <w:color w:val="000000" w:themeColor="text1"/>
        </w:rPr>
      </w:pPr>
      <w:r>
        <w:object w:dxaOrig="10392" w:dyaOrig="4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155.6pt" o:ole="">
            <v:imagedata r:id="rId12" o:title=""/>
          </v:shape>
          <o:OLEObject Type="Embed" ProgID="Visio.Drawing.15" ShapeID="_x0000_i1025" DrawAspect="Content" ObjectID="_1800457695" r:id="rId13"/>
        </w:object>
      </w:r>
    </w:p>
    <w:p w:rsidR="004D50AD" w:rsidRPr="001D780B" w:rsidRDefault="004D50AD" w:rsidP="004D50AD">
      <w:pPr>
        <w:pStyle w:val="aff0"/>
        <w:jc w:val="center"/>
        <w:rPr>
          <w:rFonts w:cs="Times New Roman"/>
          <w:i w:val="0"/>
          <w:iCs w:val="0"/>
          <w:sz w:val="20"/>
          <w:lang w:val="en-US"/>
        </w:rPr>
      </w:pPr>
      <w:r w:rsidRPr="001D780B">
        <w:rPr>
          <w:rFonts w:cs="Times New Roman"/>
          <w:i w:val="0"/>
          <w:iCs w:val="0"/>
          <w:sz w:val="20"/>
          <w:lang w:val="en-US"/>
        </w:rPr>
        <w:t xml:space="preserve">Figure </w:t>
      </w:r>
      <w:r w:rsidRPr="001D780B">
        <w:rPr>
          <w:rFonts w:cs="Times New Roman"/>
          <w:i w:val="0"/>
          <w:iCs w:val="0"/>
          <w:sz w:val="20"/>
          <w:lang w:val="en-US"/>
        </w:rPr>
        <w:fldChar w:fldCharType="begin"/>
      </w:r>
      <w:r w:rsidRPr="001D780B">
        <w:rPr>
          <w:rFonts w:cs="Times New Roman"/>
          <w:i w:val="0"/>
          <w:iCs w:val="0"/>
          <w:sz w:val="20"/>
          <w:lang w:val="en-US"/>
        </w:rPr>
        <w:instrText xml:space="preserve"> SEQ Figure \* ARABIC </w:instrText>
      </w:r>
      <w:r w:rsidRPr="001D780B">
        <w:rPr>
          <w:rFonts w:cs="Times New Roman"/>
          <w:i w:val="0"/>
          <w:iCs w:val="0"/>
          <w:sz w:val="20"/>
          <w:lang w:val="en-US"/>
        </w:rPr>
        <w:fldChar w:fldCharType="separate"/>
      </w:r>
      <w:r>
        <w:rPr>
          <w:rFonts w:cs="Times New Roman"/>
          <w:i w:val="0"/>
          <w:iCs w:val="0"/>
          <w:noProof/>
          <w:sz w:val="20"/>
          <w:lang w:val="en-US"/>
        </w:rPr>
        <w:t>2</w:t>
      </w:r>
      <w:r w:rsidRPr="001D780B">
        <w:rPr>
          <w:rFonts w:cs="Times New Roman"/>
          <w:i w:val="0"/>
          <w:iCs w:val="0"/>
          <w:sz w:val="20"/>
          <w:lang w:val="en-US"/>
        </w:rPr>
        <w:fldChar w:fldCharType="end"/>
      </w:r>
      <w:r w:rsidRPr="001D780B">
        <w:rPr>
          <w:rFonts w:cs="Times New Roman"/>
          <w:i w:val="0"/>
          <w:iCs w:val="0"/>
          <w:sz w:val="20"/>
          <w:lang w:val="en-US"/>
        </w:rPr>
        <w:t xml:space="preserve"> LR Evaluation period </w:t>
      </w:r>
      <w:r>
        <w:rPr>
          <w:rFonts w:cs="Times New Roman"/>
          <w:i w:val="0"/>
          <w:iCs w:val="0"/>
          <w:sz w:val="20"/>
          <w:lang w:val="en-US"/>
        </w:rPr>
        <w:t>–</w:t>
      </w:r>
      <w:r w:rsidRPr="001D780B">
        <w:rPr>
          <w:rFonts w:cs="Times New Roman"/>
          <w:i w:val="0"/>
          <w:iCs w:val="0"/>
          <w:sz w:val="20"/>
          <w:lang w:val="en-US"/>
        </w:rPr>
        <w:t xml:space="preserve"> </w:t>
      </w:r>
      <w:r>
        <w:rPr>
          <w:rFonts w:cs="Times New Roman"/>
          <w:i w:val="0"/>
          <w:iCs w:val="0"/>
          <w:sz w:val="20"/>
          <w:lang w:val="en-US"/>
        </w:rPr>
        <w:t xml:space="preserve">Option A </w:t>
      </w:r>
      <w:r w:rsidRPr="001D780B">
        <w:rPr>
          <w:rFonts w:cs="Times New Roman"/>
          <w:i w:val="0"/>
          <w:iCs w:val="0"/>
          <w:sz w:val="20"/>
          <w:lang w:val="en-US"/>
        </w:rPr>
        <w:t>when LR evaluation period is the same as its measurement period</w:t>
      </w:r>
    </w:p>
    <w:p w:rsidR="00650485" w:rsidRPr="00650485" w:rsidRDefault="00650485" w:rsidP="00650485">
      <w:pPr>
        <w:numPr>
          <w:ilvl w:val="0"/>
          <w:numId w:val="26"/>
        </w:numPr>
        <w:ind w:left="0" w:firstLine="0"/>
        <w:rPr>
          <w:b/>
        </w:rPr>
      </w:pPr>
      <w:r w:rsidRPr="00650485">
        <w:rPr>
          <w:b/>
        </w:rPr>
        <w:t>LR evaluation requirement is defined as a time window</w:t>
      </w:r>
      <w:r>
        <w:rPr>
          <w:b/>
        </w:rPr>
        <w:t xml:space="preserve">, i.e., </w:t>
      </w:r>
      <w:r w:rsidRPr="00650485">
        <w:rPr>
          <w:b/>
        </w:rPr>
        <w:t>evaluation duration is [x1 samples]*LP-SS (for OOK LR) or [y1 samples] *LO (for SSB LR)</w:t>
      </w:r>
      <w:r w:rsidR="00E16822">
        <w:rPr>
          <w:b/>
        </w:rPr>
        <w:t>,</w:t>
      </w:r>
      <w:r w:rsidRPr="00650485">
        <w:rPr>
          <w:b/>
        </w:rPr>
        <w:t xml:space="preserve"> assuming x or y samples are used to satisfy accuracy requirement and x1 &gt;=x and y1&gt;=y</w:t>
      </w:r>
    </w:p>
    <w:p w:rsidR="006E4CD3" w:rsidRDefault="00597C92" w:rsidP="006E4CD3">
      <w:pPr>
        <w:rPr>
          <w:color w:val="000000" w:themeColor="text1"/>
          <w:szCs w:val="24"/>
          <w:lang w:val="en-US"/>
        </w:rPr>
      </w:pPr>
      <w:r w:rsidRPr="00597C92">
        <w:rPr>
          <w:color w:val="000000" w:themeColor="text1"/>
          <w:szCs w:val="24"/>
          <w:lang w:val="en-US"/>
        </w:rPr>
        <w:t xml:space="preserve">For illustration purpose, the </w:t>
      </w:r>
      <w:r w:rsidR="003738CA">
        <w:rPr>
          <w:color w:val="000000" w:themeColor="text1"/>
          <w:szCs w:val="24"/>
          <w:lang w:val="en-US"/>
        </w:rPr>
        <w:t xml:space="preserve">measurement and evaluation requirements for LP-SS based and SSB based LR is illustrated below: </w:t>
      </w:r>
    </w:p>
    <w:p w:rsidR="00B70506" w:rsidRPr="00597C92" w:rsidRDefault="00B70506" w:rsidP="00B70506">
      <w:pPr>
        <w:jc w:val="center"/>
        <w:rPr>
          <w:color w:val="000000" w:themeColor="text1"/>
          <w:szCs w:val="24"/>
          <w:lang w:val="en-US"/>
        </w:rPr>
      </w:pPr>
      <w:r>
        <w:t xml:space="preserve">Table </w:t>
      </w:r>
      <w:r>
        <w:fldChar w:fldCharType="begin"/>
      </w:r>
      <w:r>
        <w:instrText xml:space="preserve"> SEQ Table \* ARABIC </w:instrText>
      </w:r>
      <w:r>
        <w:fldChar w:fldCharType="separate"/>
      </w:r>
      <w:r w:rsidR="00486E84">
        <w:rPr>
          <w:noProof/>
        </w:rPr>
        <w:t>2</w:t>
      </w:r>
      <w:r>
        <w:fldChar w:fldCharType="end"/>
      </w:r>
      <w:r>
        <w:t xml:space="preserve"> </w:t>
      </w:r>
      <w:r>
        <w:rPr>
          <w:color w:val="000000" w:themeColor="text1"/>
          <w:szCs w:val="24"/>
          <w:lang w:val="en-US"/>
        </w:rPr>
        <w:t>LP-SS based LR measurement and evaluation requirement</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256"/>
        <w:gridCol w:w="666"/>
        <w:gridCol w:w="791"/>
        <w:gridCol w:w="1031"/>
        <w:gridCol w:w="3379"/>
        <w:gridCol w:w="2497"/>
      </w:tblGrid>
      <w:tr w:rsidR="00597C92" w:rsidRPr="00597C92" w:rsidTr="00E74572">
        <w:trPr>
          <w:trHeight w:val="609"/>
        </w:trPr>
        <w:tc>
          <w:tcPr>
            <w:tcW w:w="653" w:type="pct"/>
            <w:vMerge w:val="restart"/>
            <w:shd w:val="clear" w:color="auto" w:fill="auto"/>
            <w:tcMar>
              <w:top w:w="15" w:type="dxa"/>
              <w:left w:w="108" w:type="dxa"/>
              <w:bottom w:w="0" w:type="dxa"/>
              <w:right w:w="108" w:type="dxa"/>
            </w:tcMar>
            <w:hideMark/>
          </w:tcPr>
          <w:p w:rsidR="00597C92" w:rsidRPr="00896C9A" w:rsidRDefault="00597C92" w:rsidP="000B7746">
            <w:pPr>
              <w:spacing w:line="0" w:lineRule="atLeast"/>
              <w:jc w:val="center"/>
              <w:rPr>
                <w:b/>
                <w:sz w:val="16"/>
                <w:szCs w:val="24"/>
                <w:lang w:val="en-US"/>
              </w:rPr>
            </w:pPr>
            <w:r w:rsidRPr="00896C9A">
              <w:rPr>
                <w:b/>
                <w:sz w:val="16"/>
                <w:szCs w:val="24"/>
                <w:lang w:val="en-US"/>
              </w:rPr>
              <w:t>LP-SS periodicity [s]</w:t>
            </w:r>
          </w:p>
        </w:tc>
        <w:tc>
          <w:tcPr>
            <w:tcW w:w="1293" w:type="pct"/>
            <w:gridSpan w:val="3"/>
            <w:shd w:val="clear" w:color="auto" w:fill="auto"/>
            <w:tcMar>
              <w:top w:w="15" w:type="dxa"/>
              <w:left w:w="108" w:type="dxa"/>
              <w:bottom w:w="0" w:type="dxa"/>
              <w:right w:w="108" w:type="dxa"/>
            </w:tcMar>
            <w:hideMark/>
          </w:tcPr>
          <w:p w:rsidR="00597C92" w:rsidRPr="00896C9A" w:rsidRDefault="00597C92" w:rsidP="000B7746">
            <w:pPr>
              <w:spacing w:line="0" w:lineRule="atLeast"/>
              <w:jc w:val="center"/>
              <w:rPr>
                <w:b/>
                <w:sz w:val="16"/>
                <w:szCs w:val="24"/>
                <w:lang w:val="en-US"/>
              </w:rPr>
            </w:pPr>
            <w:r w:rsidRPr="00896C9A">
              <w:rPr>
                <w:b/>
                <w:sz w:val="16"/>
                <w:szCs w:val="24"/>
                <w:lang w:val="en-US"/>
              </w:rPr>
              <w:t>Scaling Factor (N1)</w:t>
            </w:r>
          </w:p>
        </w:tc>
        <w:tc>
          <w:tcPr>
            <w:tcW w:w="1756" w:type="pct"/>
            <w:shd w:val="clear" w:color="auto" w:fill="auto"/>
            <w:tcMar>
              <w:top w:w="15" w:type="dxa"/>
              <w:left w:w="108" w:type="dxa"/>
              <w:bottom w:w="0" w:type="dxa"/>
              <w:right w:w="108" w:type="dxa"/>
            </w:tcMar>
            <w:hideMark/>
          </w:tcPr>
          <w:p w:rsidR="00597C92" w:rsidRPr="00896C9A" w:rsidRDefault="00597C92" w:rsidP="000B7746">
            <w:pPr>
              <w:spacing w:line="0" w:lineRule="atLeast"/>
              <w:jc w:val="center"/>
              <w:rPr>
                <w:b/>
                <w:sz w:val="16"/>
                <w:szCs w:val="24"/>
                <w:lang w:val="en-US"/>
              </w:rPr>
            </w:pPr>
            <w:r w:rsidRPr="00896C9A">
              <w:rPr>
                <w:b/>
                <w:sz w:val="16"/>
                <w:szCs w:val="24"/>
                <w:lang w:val="en-US"/>
              </w:rPr>
              <w:t>Evaluation requirement</w:t>
            </w:r>
          </w:p>
          <w:p w:rsidR="00597C92" w:rsidRPr="00DA58CF" w:rsidRDefault="00597C92" w:rsidP="000B7746">
            <w:pPr>
              <w:spacing w:line="0" w:lineRule="atLeast"/>
              <w:jc w:val="center"/>
              <w:rPr>
                <w:b/>
                <w:sz w:val="14"/>
                <w:szCs w:val="24"/>
                <w:lang w:val="en-US"/>
              </w:rPr>
            </w:pPr>
            <w:proofErr w:type="spellStart"/>
            <w:r w:rsidRPr="00896C9A">
              <w:rPr>
                <w:b/>
                <w:sz w:val="16"/>
                <w:szCs w:val="24"/>
                <w:lang w:val="en-US"/>
              </w:rPr>
              <w:t>T</w:t>
            </w:r>
            <w:r w:rsidRPr="00896C9A">
              <w:rPr>
                <w:b/>
                <w:sz w:val="16"/>
                <w:szCs w:val="24"/>
                <w:vertAlign w:val="subscript"/>
                <w:lang w:val="en-US"/>
              </w:rPr>
              <w:t>evaluate</w:t>
            </w:r>
            <w:proofErr w:type="spellEnd"/>
            <w:r w:rsidRPr="00896C9A">
              <w:rPr>
                <w:b/>
                <w:sz w:val="16"/>
                <w:szCs w:val="24"/>
                <w:vertAlign w:val="subscript"/>
                <w:lang w:val="en-US"/>
              </w:rPr>
              <w:t>,</w:t>
            </w:r>
            <w:r w:rsidR="00896C9A" w:rsidRPr="00896C9A">
              <w:rPr>
                <w:b/>
                <w:sz w:val="16"/>
                <w:szCs w:val="24"/>
                <w:vertAlign w:val="subscript"/>
                <w:lang w:val="en-US"/>
              </w:rPr>
              <w:t xml:space="preserve"> L</w:t>
            </w:r>
            <w:r w:rsidRPr="00896C9A">
              <w:rPr>
                <w:b/>
                <w:sz w:val="16"/>
                <w:szCs w:val="24"/>
                <w:vertAlign w:val="subscript"/>
                <w:lang w:val="en-US"/>
              </w:rPr>
              <w:t>R_LP-SS</w:t>
            </w:r>
            <w:r w:rsidRPr="00896C9A">
              <w:rPr>
                <w:b/>
                <w:sz w:val="16"/>
                <w:szCs w:val="24"/>
                <w:lang w:val="en-US"/>
              </w:rPr>
              <w:t xml:space="preserve"> (number of LP-SS cycles)</w:t>
            </w:r>
          </w:p>
        </w:tc>
        <w:tc>
          <w:tcPr>
            <w:tcW w:w="1298" w:type="pct"/>
            <w:shd w:val="clear" w:color="auto" w:fill="auto"/>
            <w:tcMar>
              <w:top w:w="15" w:type="dxa"/>
              <w:left w:w="108" w:type="dxa"/>
              <w:bottom w:w="0" w:type="dxa"/>
              <w:right w:w="108" w:type="dxa"/>
            </w:tcMar>
            <w:hideMark/>
          </w:tcPr>
          <w:p w:rsidR="00597C92" w:rsidRPr="00DA58CF" w:rsidRDefault="00597C92" w:rsidP="00597C92">
            <w:pPr>
              <w:rPr>
                <w:b/>
                <w:color w:val="000000"/>
                <w:sz w:val="16"/>
                <w:lang w:val="en-US" w:eastAsia="ko-KR"/>
              </w:rPr>
            </w:pPr>
            <w:r w:rsidRPr="00DA58CF">
              <w:rPr>
                <w:b/>
                <w:bCs/>
                <w:color w:val="000000"/>
                <w:sz w:val="16"/>
                <w:lang w:eastAsia="ko-KR"/>
              </w:rPr>
              <w:t>Measurement requirement</w:t>
            </w:r>
          </w:p>
          <w:p w:rsidR="00597C92" w:rsidRPr="00DA58CF" w:rsidRDefault="00597C92" w:rsidP="00597C92">
            <w:pPr>
              <w:rPr>
                <w:b/>
                <w:color w:val="000000"/>
                <w:sz w:val="18"/>
                <w:u w:val="single"/>
                <w:lang w:val="en-US" w:eastAsia="ko-KR"/>
              </w:rPr>
            </w:pPr>
            <w:proofErr w:type="spellStart"/>
            <w:r w:rsidRPr="00DA58CF">
              <w:rPr>
                <w:b/>
                <w:bCs/>
                <w:color w:val="000000"/>
                <w:sz w:val="16"/>
                <w:lang w:eastAsia="ko-KR"/>
              </w:rPr>
              <w:t>T</w:t>
            </w:r>
            <w:r w:rsidRPr="00DA58CF">
              <w:rPr>
                <w:b/>
                <w:bCs/>
                <w:color w:val="000000"/>
                <w:sz w:val="16"/>
                <w:vertAlign w:val="subscript"/>
                <w:lang w:eastAsia="ko-KR"/>
              </w:rPr>
              <w:t>measure</w:t>
            </w:r>
            <w:proofErr w:type="spellEnd"/>
            <w:r w:rsidRPr="00DA58CF">
              <w:rPr>
                <w:b/>
                <w:bCs/>
                <w:color w:val="000000"/>
                <w:sz w:val="16"/>
                <w:vertAlign w:val="subscript"/>
                <w:lang w:eastAsia="ko-KR"/>
              </w:rPr>
              <w:t xml:space="preserve">, </w:t>
            </w:r>
            <w:r w:rsidR="00896C9A">
              <w:rPr>
                <w:b/>
                <w:bCs/>
                <w:color w:val="000000"/>
                <w:sz w:val="16"/>
                <w:vertAlign w:val="subscript"/>
                <w:lang w:val="en-US" w:eastAsia="ko-KR"/>
              </w:rPr>
              <w:t>L</w:t>
            </w:r>
            <w:r w:rsidRPr="00DA58CF">
              <w:rPr>
                <w:b/>
                <w:bCs/>
                <w:color w:val="000000"/>
                <w:sz w:val="16"/>
                <w:vertAlign w:val="subscript"/>
                <w:lang w:val="en-US" w:eastAsia="ko-KR"/>
              </w:rPr>
              <w:t>R_LP-SS</w:t>
            </w:r>
            <w:r w:rsidRPr="00DA58CF">
              <w:rPr>
                <w:b/>
                <w:bCs/>
                <w:color w:val="000000"/>
                <w:sz w:val="16"/>
                <w:lang w:val="en-US" w:eastAsia="ko-KR"/>
              </w:rPr>
              <w:t xml:space="preserve"> </w:t>
            </w:r>
            <w:r w:rsidRPr="00DA58CF">
              <w:rPr>
                <w:b/>
                <w:bCs/>
                <w:color w:val="000000"/>
                <w:sz w:val="16"/>
                <w:lang w:eastAsia="ko-KR"/>
              </w:rPr>
              <w:t>[s] (number of LP-SS cycles)</w:t>
            </w:r>
          </w:p>
        </w:tc>
      </w:tr>
      <w:tr w:rsidR="00E74572" w:rsidRPr="00597C92" w:rsidTr="00E74572">
        <w:trPr>
          <w:trHeight w:val="242"/>
        </w:trPr>
        <w:tc>
          <w:tcPr>
            <w:tcW w:w="653" w:type="pct"/>
            <w:vMerge/>
            <w:shd w:val="clear" w:color="auto" w:fill="auto"/>
            <w:vAlign w:val="center"/>
            <w:hideMark/>
          </w:tcPr>
          <w:p w:rsidR="00597C92" w:rsidRPr="000B7746" w:rsidRDefault="00597C92" w:rsidP="000B7746">
            <w:pPr>
              <w:spacing w:line="0" w:lineRule="atLeast"/>
              <w:jc w:val="center"/>
              <w:rPr>
                <w:sz w:val="14"/>
                <w:szCs w:val="24"/>
                <w:lang w:val="en-US"/>
              </w:rPr>
            </w:pPr>
          </w:p>
        </w:tc>
        <w:tc>
          <w:tcPr>
            <w:tcW w:w="346" w:type="pct"/>
            <w:shd w:val="clear" w:color="auto" w:fill="auto"/>
            <w:tcMar>
              <w:top w:w="15" w:type="dxa"/>
              <w:left w:w="108" w:type="dxa"/>
              <w:bottom w:w="0" w:type="dxa"/>
              <w:right w:w="108" w:type="dxa"/>
            </w:tcMar>
            <w:hideMark/>
          </w:tcPr>
          <w:p w:rsidR="00597C92" w:rsidRPr="000B7746" w:rsidRDefault="00597C92" w:rsidP="000B7746">
            <w:pPr>
              <w:spacing w:line="0" w:lineRule="atLeast"/>
              <w:jc w:val="center"/>
              <w:rPr>
                <w:sz w:val="14"/>
                <w:szCs w:val="24"/>
                <w:lang w:val="en-US"/>
              </w:rPr>
            </w:pPr>
            <w:r w:rsidRPr="000B7746">
              <w:rPr>
                <w:sz w:val="14"/>
                <w:szCs w:val="24"/>
                <w:lang w:val="en-US"/>
              </w:rPr>
              <w:t>FR1</w:t>
            </w:r>
          </w:p>
        </w:tc>
        <w:tc>
          <w:tcPr>
            <w:tcW w:w="411" w:type="pct"/>
            <w:shd w:val="clear" w:color="auto" w:fill="auto"/>
            <w:tcMar>
              <w:top w:w="15" w:type="dxa"/>
              <w:left w:w="108" w:type="dxa"/>
              <w:bottom w:w="0" w:type="dxa"/>
              <w:right w:w="108" w:type="dxa"/>
            </w:tcMar>
            <w:hideMark/>
          </w:tcPr>
          <w:p w:rsidR="00597C92" w:rsidRPr="000B7746" w:rsidRDefault="00597C92" w:rsidP="000B7746">
            <w:pPr>
              <w:spacing w:line="0" w:lineRule="atLeast"/>
              <w:jc w:val="center"/>
              <w:rPr>
                <w:sz w:val="14"/>
                <w:szCs w:val="24"/>
                <w:lang w:val="en-US"/>
              </w:rPr>
            </w:pPr>
            <w:r w:rsidRPr="000B7746">
              <w:rPr>
                <w:sz w:val="14"/>
                <w:szCs w:val="24"/>
                <w:lang w:val="en-US"/>
              </w:rPr>
              <w:t>FR2-1</w:t>
            </w:r>
          </w:p>
        </w:tc>
        <w:tc>
          <w:tcPr>
            <w:tcW w:w="536" w:type="pct"/>
            <w:shd w:val="clear" w:color="auto" w:fill="auto"/>
            <w:tcMar>
              <w:top w:w="15" w:type="dxa"/>
              <w:left w:w="108" w:type="dxa"/>
              <w:bottom w:w="0" w:type="dxa"/>
              <w:right w:w="108" w:type="dxa"/>
            </w:tcMar>
            <w:hideMark/>
          </w:tcPr>
          <w:p w:rsidR="00597C92" w:rsidRPr="000B7746" w:rsidRDefault="00597C92" w:rsidP="000B7746">
            <w:pPr>
              <w:spacing w:line="0" w:lineRule="atLeast"/>
              <w:jc w:val="center"/>
              <w:rPr>
                <w:sz w:val="14"/>
                <w:szCs w:val="24"/>
                <w:lang w:val="en-US"/>
              </w:rPr>
            </w:pPr>
            <w:r w:rsidRPr="000B7746">
              <w:rPr>
                <w:sz w:val="14"/>
                <w:szCs w:val="24"/>
                <w:lang w:val="en-US"/>
              </w:rPr>
              <w:t xml:space="preserve">FR2-2 </w:t>
            </w:r>
          </w:p>
        </w:tc>
        <w:tc>
          <w:tcPr>
            <w:tcW w:w="1756" w:type="pct"/>
            <w:shd w:val="clear" w:color="auto" w:fill="auto"/>
            <w:tcMar>
              <w:top w:w="15" w:type="dxa"/>
              <w:left w:w="108" w:type="dxa"/>
              <w:bottom w:w="0" w:type="dxa"/>
              <w:right w:w="108" w:type="dxa"/>
            </w:tcMar>
            <w:vAlign w:val="center"/>
            <w:hideMark/>
          </w:tcPr>
          <w:p w:rsidR="00597C92" w:rsidRPr="000B7746" w:rsidRDefault="00597C92" w:rsidP="000B7746">
            <w:pPr>
              <w:spacing w:line="0" w:lineRule="atLeast"/>
              <w:jc w:val="center"/>
              <w:rPr>
                <w:sz w:val="14"/>
                <w:szCs w:val="24"/>
                <w:lang w:val="en-US"/>
              </w:rPr>
            </w:pPr>
          </w:p>
        </w:tc>
        <w:tc>
          <w:tcPr>
            <w:tcW w:w="1298" w:type="pct"/>
            <w:shd w:val="clear" w:color="auto" w:fill="auto"/>
            <w:tcMar>
              <w:top w:w="15" w:type="dxa"/>
              <w:left w:w="108" w:type="dxa"/>
              <w:bottom w:w="0" w:type="dxa"/>
              <w:right w:w="108" w:type="dxa"/>
            </w:tcMar>
            <w:vAlign w:val="center"/>
            <w:hideMark/>
          </w:tcPr>
          <w:p w:rsidR="00597C92" w:rsidRPr="000B7746" w:rsidRDefault="00597C92" w:rsidP="00597C92">
            <w:pPr>
              <w:rPr>
                <w:b/>
                <w:color w:val="000000"/>
                <w:sz w:val="18"/>
                <w:u w:val="single"/>
                <w:lang w:val="en-US" w:eastAsia="ko-KR"/>
              </w:rPr>
            </w:pPr>
          </w:p>
        </w:tc>
      </w:tr>
      <w:tr w:rsidR="008F020E" w:rsidRPr="00597C92" w:rsidTr="00500BFB">
        <w:trPr>
          <w:trHeight w:val="733"/>
        </w:trPr>
        <w:tc>
          <w:tcPr>
            <w:tcW w:w="653" w:type="pct"/>
            <w:shd w:val="clear" w:color="auto" w:fill="auto"/>
            <w:tcMar>
              <w:top w:w="15" w:type="dxa"/>
              <w:left w:w="108" w:type="dxa"/>
              <w:bottom w:w="0" w:type="dxa"/>
              <w:right w:w="108" w:type="dxa"/>
            </w:tcMar>
            <w:hideMark/>
          </w:tcPr>
          <w:p w:rsidR="008F020E" w:rsidRPr="00500BFB" w:rsidRDefault="008F020E" w:rsidP="000B7746">
            <w:pPr>
              <w:spacing w:line="0" w:lineRule="atLeast"/>
              <w:jc w:val="center"/>
              <w:rPr>
                <w:sz w:val="16"/>
                <w:szCs w:val="16"/>
                <w:lang w:val="en-US"/>
              </w:rPr>
            </w:pPr>
            <w:r w:rsidRPr="00500BFB">
              <w:rPr>
                <w:sz w:val="16"/>
                <w:szCs w:val="16"/>
                <w:lang w:val="en-US"/>
              </w:rPr>
              <w:t>0.32</w:t>
            </w:r>
          </w:p>
        </w:tc>
        <w:tc>
          <w:tcPr>
            <w:tcW w:w="346" w:type="pct"/>
            <w:shd w:val="clear" w:color="auto" w:fill="auto"/>
            <w:tcMar>
              <w:top w:w="15" w:type="dxa"/>
              <w:left w:w="108" w:type="dxa"/>
              <w:bottom w:w="0" w:type="dxa"/>
              <w:right w:w="108" w:type="dxa"/>
            </w:tcMar>
            <w:vAlign w:val="center"/>
            <w:hideMark/>
          </w:tcPr>
          <w:p w:rsidR="008F020E" w:rsidRPr="00500BFB" w:rsidRDefault="008F020E" w:rsidP="000B7746">
            <w:pPr>
              <w:spacing w:line="0" w:lineRule="atLeast"/>
              <w:jc w:val="center"/>
              <w:rPr>
                <w:sz w:val="16"/>
                <w:szCs w:val="16"/>
                <w:lang w:val="en-US"/>
              </w:rPr>
            </w:pPr>
            <w:r w:rsidRPr="00500BFB">
              <w:rPr>
                <w:sz w:val="16"/>
                <w:szCs w:val="16"/>
                <w:lang w:val="en-US"/>
              </w:rPr>
              <w:t>1</w:t>
            </w:r>
          </w:p>
        </w:tc>
        <w:tc>
          <w:tcPr>
            <w:tcW w:w="411" w:type="pct"/>
            <w:shd w:val="clear" w:color="auto" w:fill="auto"/>
            <w:tcMar>
              <w:top w:w="15" w:type="dxa"/>
              <w:left w:w="108" w:type="dxa"/>
              <w:bottom w:w="0" w:type="dxa"/>
              <w:right w:w="108" w:type="dxa"/>
            </w:tcMar>
            <w:hideMark/>
          </w:tcPr>
          <w:p w:rsidR="008F020E" w:rsidRPr="00500BFB" w:rsidRDefault="008F020E" w:rsidP="000B7746">
            <w:pPr>
              <w:spacing w:line="0" w:lineRule="atLeast"/>
              <w:jc w:val="center"/>
              <w:rPr>
                <w:sz w:val="16"/>
                <w:szCs w:val="16"/>
                <w:lang w:val="en-US"/>
              </w:rPr>
            </w:pPr>
            <w:r w:rsidRPr="00500BFB">
              <w:rPr>
                <w:sz w:val="16"/>
                <w:szCs w:val="16"/>
                <w:lang w:val="en-US"/>
              </w:rPr>
              <w:t> </w:t>
            </w:r>
          </w:p>
          <w:p w:rsidR="008F020E" w:rsidRPr="00500BFB" w:rsidRDefault="008F020E" w:rsidP="000B7746">
            <w:pPr>
              <w:spacing w:line="0" w:lineRule="atLeast"/>
              <w:jc w:val="center"/>
              <w:rPr>
                <w:sz w:val="16"/>
                <w:szCs w:val="16"/>
                <w:lang w:val="en-US"/>
              </w:rPr>
            </w:pPr>
            <w:r w:rsidRPr="00500BFB">
              <w:rPr>
                <w:sz w:val="16"/>
                <w:szCs w:val="16"/>
                <w:lang w:val="en-US"/>
              </w:rPr>
              <w:t> </w:t>
            </w:r>
          </w:p>
          <w:p w:rsidR="008F020E" w:rsidRPr="00500BFB" w:rsidRDefault="008F020E" w:rsidP="000B7746">
            <w:pPr>
              <w:spacing w:line="0" w:lineRule="atLeast"/>
              <w:jc w:val="center"/>
              <w:rPr>
                <w:sz w:val="16"/>
                <w:szCs w:val="16"/>
                <w:lang w:val="en-US"/>
              </w:rPr>
            </w:pPr>
            <w:r w:rsidRPr="00500BFB">
              <w:rPr>
                <w:sz w:val="16"/>
                <w:szCs w:val="16"/>
                <w:lang w:val="en-US"/>
              </w:rPr>
              <w:t> </w:t>
            </w:r>
          </w:p>
        </w:tc>
        <w:tc>
          <w:tcPr>
            <w:tcW w:w="536" w:type="pct"/>
            <w:shd w:val="clear" w:color="auto" w:fill="auto"/>
            <w:tcMar>
              <w:top w:w="15" w:type="dxa"/>
              <w:left w:w="108" w:type="dxa"/>
              <w:bottom w:w="0" w:type="dxa"/>
              <w:right w:w="108" w:type="dxa"/>
            </w:tcMar>
            <w:hideMark/>
          </w:tcPr>
          <w:p w:rsidR="008F020E" w:rsidRPr="00500BFB" w:rsidRDefault="008F020E" w:rsidP="00597C92">
            <w:pPr>
              <w:rPr>
                <w:sz w:val="16"/>
                <w:szCs w:val="16"/>
                <w:lang w:val="en-US"/>
              </w:rPr>
            </w:pPr>
          </w:p>
        </w:tc>
        <w:tc>
          <w:tcPr>
            <w:tcW w:w="1756" w:type="pct"/>
            <w:shd w:val="clear" w:color="auto" w:fill="auto"/>
            <w:tcMar>
              <w:top w:w="15" w:type="dxa"/>
              <w:left w:w="108" w:type="dxa"/>
              <w:bottom w:w="0" w:type="dxa"/>
              <w:right w:w="108" w:type="dxa"/>
            </w:tcMar>
            <w:hideMark/>
          </w:tcPr>
          <w:p w:rsidR="003F5CF0" w:rsidRPr="00500BFB" w:rsidRDefault="008F020E" w:rsidP="00EE719A">
            <w:pPr>
              <w:rPr>
                <w:color w:val="000000"/>
                <w:sz w:val="16"/>
                <w:szCs w:val="16"/>
                <w:lang w:eastAsia="ko-KR"/>
              </w:rPr>
            </w:pPr>
            <w:r w:rsidRPr="00500BFB">
              <w:rPr>
                <w:color w:val="000000"/>
                <w:sz w:val="16"/>
                <w:szCs w:val="16"/>
                <w:lang w:eastAsia="ko-KR"/>
              </w:rPr>
              <w:t xml:space="preserve">Using option </w:t>
            </w:r>
            <w:proofErr w:type="spellStart"/>
            <w:r w:rsidRPr="00500BFB">
              <w:rPr>
                <w:color w:val="000000"/>
                <w:sz w:val="16"/>
                <w:szCs w:val="16"/>
                <w:lang w:eastAsia="ko-KR"/>
              </w:rPr>
              <w:t>i</w:t>
            </w:r>
            <w:proofErr w:type="spellEnd"/>
            <w:r w:rsidRPr="00500BFB">
              <w:rPr>
                <w:color w:val="000000"/>
                <w:sz w:val="16"/>
                <w:szCs w:val="16"/>
                <w:lang w:eastAsia="ko-KR"/>
              </w:rPr>
              <w:t xml:space="preserve">, </w:t>
            </w:r>
            <w:r w:rsidR="003F5CF0" w:rsidRPr="00500BFB">
              <w:rPr>
                <w:color w:val="000000"/>
                <w:sz w:val="16"/>
                <w:szCs w:val="16"/>
                <w:lang w:eastAsia="ko-KR"/>
              </w:rPr>
              <w:t>then</w:t>
            </w:r>
            <w:r w:rsidR="00DA58CF" w:rsidRPr="00500BFB">
              <w:rPr>
                <w:color w:val="000000"/>
                <w:sz w:val="16"/>
                <w:szCs w:val="16"/>
                <w:lang w:eastAsia="ko-KR"/>
              </w:rPr>
              <w:t xml:space="preserve"> Option A</w:t>
            </w:r>
          </w:p>
          <w:p w:rsidR="008F020E" w:rsidRPr="00500BFB" w:rsidRDefault="008F020E" w:rsidP="00500BFB">
            <w:pPr>
              <w:rPr>
                <w:sz w:val="16"/>
                <w:szCs w:val="16"/>
                <w:lang w:val="en-US"/>
              </w:rPr>
            </w:pPr>
            <w:r w:rsidRPr="00500BFB">
              <w:rPr>
                <w:color w:val="000000"/>
                <w:sz w:val="16"/>
                <w:szCs w:val="16"/>
                <w:lang w:eastAsia="ko-KR"/>
              </w:rPr>
              <w:t xml:space="preserve">[x1] x N1, (X1&gt;=x) </w:t>
            </w:r>
          </w:p>
        </w:tc>
        <w:tc>
          <w:tcPr>
            <w:tcW w:w="1298" w:type="pct"/>
            <w:shd w:val="clear" w:color="auto" w:fill="auto"/>
            <w:tcMar>
              <w:top w:w="15" w:type="dxa"/>
              <w:left w:w="108" w:type="dxa"/>
              <w:bottom w:w="0" w:type="dxa"/>
              <w:right w:w="108" w:type="dxa"/>
            </w:tcMar>
            <w:hideMark/>
          </w:tcPr>
          <w:p w:rsidR="008F020E" w:rsidRPr="00500BFB" w:rsidRDefault="008F020E" w:rsidP="00597C92">
            <w:pPr>
              <w:rPr>
                <w:color w:val="000000"/>
                <w:sz w:val="16"/>
                <w:szCs w:val="16"/>
                <w:lang w:val="en-US" w:eastAsia="ko-KR"/>
              </w:rPr>
            </w:pPr>
            <w:r w:rsidRPr="00500BFB">
              <w:rPr>
                <w:color w:val="000000"/>
                <w:sz w:val="16"/>
                <w:szCs w:val="16"/>
                <w:lang w:eastAsia="ko-KR"/>
              </w:rPr>
              <w:t>Option 1: N1</w:t>
            </w:r>
          </w:p>
          <w:p w:rsidR="008F020E" w:rsidRPr="00500BFB" w:rsidRDefault="008F020E" w:rsidP="00597C92">
            <w:pPr>
              <w:rPr>
                <w:color w:val="000000"/>
                <w:sz w:val="16"/>
                <w:szCs w:val="16"/>
                <w:lang w:val="en-US" w:eastAsia="ko-KR"/>
              </w:rPr>
            </w:pPr>
            <w:r w:rsidRPr="00500BFB">
              <w:rPr>
                <w:color w:val="000000"/>
                <w:sz w:val="16"/>
                <w:szCs w:val="16"/>
                <w:lang w:eastAsia="ko-KR"/>
              </w:rPr>
              <w:t xml:space="preserve">Option 2: [x]*N1 </w:t>
            </w:r>
          </w:p>
        </w:tc>
      </w:tr>
    </w:tbl>
    <w:p w:rsidR="00597C92" w:rsidRPr="00597C92" w:rsidRDefault="00597C92" w:rsidP="006E4CD3">
      <w:pPr>
        <w:rPr>
          <w:b/>
          <w:color w:val="000000"/>
          <w:u w:val="single"/>
          <w:lang w:val="en-US" w:eastAsia="ko-KR"/>
        </w:rPr>
      </w:pPr>
    </w:p>
    <w:p w:rsidR="00B70506" w:rsidRPr="00597C92" w:rsidRDefault="00B70506" w:rsidP="00B70506">
      <w:pPr>
        <w:jc w:val="center"/>
        <w:rPr>
          <w:color w:val="000000" w:themeColor="text1"/>
          <w:szCs w:val="24"/>
          <w:lang w:val="en-US"/>
        </w:rPr>
      </w:pPr>
      <w:r>
        <w:t xml:space="preserve">Table </w:t>
      </w:r>
      <w:r>
        <w:fldChar w:fldCharType="begin"/>
      </w:r>
      <w:r>
        <w:instrText xml:space="preserve"> SEQ Table \* ARABIC </w:instrText>
      </w:r>
      <w:r>
        <w:fldChar w:fldCharType="separate"/>
      </w:r>
      <w:r w:rsidR="00486E84">
        <w:rPr>
          <w:noProof/>
        </w:rPr>
        <w:t>3</w:t>
      </w:r>
      <w:r>
        <w:fldChar w:fldCharType="end"/>
      </w:r>
      <w:r w:rsidRPr="00B70506">
        <w:rPr>
          <w:color w:val="000000" w:themeColor="text1"/>
          <w:szCs w:val="24"/>
          <w:lang w:val="en-US"/>
        </w:rPr>
        <w:t xml:space="preserve"> </w:t>
      </w:r>
      <w:r>
        <w:rPr>
          <w:color w:val="000000" w:themeColor="text1"/>
          <w:szCs w:val="24"/>
          <w:lang w:val="en-US"/>
        </w:rPr>
        <w:t>SSB based LR measurement and evaluation requirement</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244"/>
        <w:gridCol w:w="691"/>
        <w:gridCol w:w="743"/>
        <w:gridCol w:w="1045"/>
        <w:gridCol w:w="3357"/>
        <w:gridCol w:w="2540"/>
      </w:tblGrid>
      <w:tr w:rsidR="00BC3CC9" w:rsidRPr="00BC3CC9" w:rsidTr="00EC1771">
        <w:trPr>
          <w:trHeight w:val="678"/>
        </w:trPr>
        <w:tc>
          <w:tcPr>
            <w:tcW w:w="647" w:type="pct"/>
            <w:vMerge w:val="restart"/>
            <w:shd w:val="clear" w:color="auto" w:fill="auto"/>
            <w:tcMar>
              <w:top w:w="15" w:type="dxa"/>
              <w:left w:w="108" w:type="dxa"/>
              <w:bottom w:w="0" w:type="dxa"/>
              <w:right w:w="108" w:type="dxa"/>
            </w:tcMar>
            <w:hideMark/>
          </w:tcPr>
          <w:p w:rsidR="00BC3CC9" w:rsidRPr="00EC1771" w:rsidRDefault="00BC3CC9" w:rsidP="00BC3CC9">
            <w:pPr>
              <w:rPr>
                <w:b/>
                <w:color w:val="000000"/>
                <w:sz w:val="16"/>
                <w:lang w:val="en-US" w:eastAsia="ko-KR"/>
              </w:rPr>
            </w:pPr>
            <w:r w:rsidRPr="00EC1771">
              <w:rPr>
                <w:b/>
                <w:bCs/>
                <w:color w:val="000000"/>
                <w:sz w:val="16"/>
                <w:lang w:eastAsia="ko-KR"/>
              </w:rPr>
              <w:t>LO periodicity [s]</w:t>
            </w:r>
          </w:p>
        </w:tc>
        <w:tc>
          <w:tcPr>
            <w:tcW w:w="1288" w:type="pct"/>
            <w:gridSpan w:val="3"/>
            <w:shd w:val="clear" w:color="auto" w:fill="auto"/>
            <w:tcMar>
              <w:top w:w="15" w:type="dxa"/>
              <w:left w:w="108" w:type="dxa"/>
              <w:bottom w:w="0" w:type="dxa"/>
              <w:right w:w="108" w:type="dxa"/>
            </w:tcMar>
            <w:hideMark/>
          </w:tcPr>
          <w:p w:rsidR="00BC3CC9" w:rsidRPr="00EC1771" w:rsidRDefault="00BC3CC9" w:rsidP="00BC3CC9">
            <w:pPr>
              <w:rPr>
                <w:b/>
                <w:color w:val="000000"/>
                <w:sz w:val="16"/>
                <w:lang w:val="en-US" w:eastAsia="ko-KR"/>
              </w:rPr>
            </w:pPr>
            <w:r w:rsidRPr="00EC1771">
              <w:rPr>
                <w:b/>
                <w:bCs/>
                <w:color w:val="000000"/>
                <w:sz w:val="16"/>
                <w:lang w:eastAsia="ko-KR"/>
              </w:rPr>
              <w:t>Scaling Factor (N1)</w:t>
            </w:r>
          </w:p>
        </w:tc>
        <w:tc>
          <w:tcPr>
            <w:tcW w:w="1745" w:type="pct"/>
            <w:shd w:val="clear" w:color="auto" w:fill="auto"/>
            <w:tcMar>
              <w:top w:w="15" w:type="dxa"/>
              <w:left w:w="108" w:type="dxa"/>
              <w:bottom w:w="0" w:type="dxa"/>
              <w:right w:w="108" w:type="dxa"/>
            </w:tcMar>
            <w:hideMark/>
          </w:tcPr>
          <w:p w:rsidR="00BC3CC9" w:rsidRPr="00EC1771" w:rsidRDefault="00BC3CC9" w:rsidP="00BC3CC9">
            <w:pPr>
              <w:rPr>
                <w:b/>
                <w:color w:val="000000"/>
                <w:sz w:val="16"/>
                <w:lang w:val="en-US" w:eastAsia="ko-KR"/>
              </w:rPr>
            </w:pPr>
            <w:r w:rsidRPr="00EC1771">
              <w:rPr>
                <w:b/>
                <w:bCs/>
                <w:color w:val="000000"/>
                <w:sz w:val="16"/>
                <w:lang w:val="en-US" w:eastAsia="ko-KR"/>
              </w:rPr>
              <w:t>Evaluation requirement</w:t>
            </w:r>
          </w:p>
          <w:p w:rsidR="00BC3CC9" w:rsidRPr="00EC1771" w:rsidRDefault="00BC3CC9" w:rsidP="00BC3CC9">
            <w:pPr>
              <w:rPr>
                <w:b/>
                <w:color w:val="000000"/>
                <w:sz w:val="16"/>
                <w:lang w:val="en-US" w:eastAsia="ko-KR"/>
              </w:rPr>
            </w:pPr>
            <w:proofErr w:type="spellStart"/>
            <w:proofErr w:type="gramStart"/>
            <w:r w:rsidRPr="00EC1771">
              <w:rPr>
                <w:b/>
                <w:bCs/>
                <w:color w:val="000000"/>
                <w:sz w:val="16"/>
                <w:lang w:val="en-US" w:eastAsia="ko-KR"/>
              </w:rPr>
              <w:t>T</w:t>
            </w:r>
            <w:r w:rsidRPr="00EC1771">
              <w:rPr>
                <w:b/>
                <w:bCs/>
                <w:color w:val="000000"/>
                <w:sz w:val="16"/>
                <w:vertAlign w:val="subscript"/>
                <w:lang w:val="en-US" w:eastAsia="ko-KR"/>
              </w:rPr>
              <w:t>evaluate,</w:t>
            </w:r>
            <w:r w:rsidR="00896C9A">
              <w:rPr>
                <w:b/>
                <w:bCs/>
                <w:color w:val="000000"/>
                <w:sz w:val="16"/>
                <w:vertAlign w:val="subscript"/>
                <w:lang w:val="en-US" w:eastAsia="ko-KR"/>
              </w:rPr>
              <w:t>L</w:t>
            </w:r>
            <w:r w:rsidRPr="00EC1771">
              <w:rPr>
                <w:b/>
                <w:bCs/>
                <w:color w:val="000000"/>
                <w:sz w:val="16"/>
                <w:vertAlign w:val="subscript"/>
                <w:lang w:val="en-US" w:eastAsia="ko-KR"/>
              </w:rPr>
              <w:t>R</w:t>
            </w:r>
            <w:proofErr w:type="gramEnd"/>
            <w:r w:rsidRPr="00EC1771">
              <w:rPr>
                <w:b/>
                <w:bCs/>
                <w:color w:val="000000"/>
                <w:sz w:val="16"/>
                <w:vertAlign w:val="subscript"/>
                <w:lang w:val="en-US" w:eastAsia="ko-KR"/>
              </w:rPr>
              <w:t>_</w:t>
            </w:r>
            <w:r w:rsidR="00896C9A">
              <w:rPr>
                <w:b/>
                <w:bCs/>
                <w:color w:val="000000"/>
                <w:sz w:val="16"/>
                <w:vertAlign w:val="subscript"/>
                <w:lang w:val="en-US" w:eastAsia="ko-KR"/>
              </w:rPr>
              <w:t>SSB</w:t>
            </w:r>
            <w:proofErr w:type="spellEnd"/>
            <w:r w:rsidRPr="00EC1771">
              <w:rPr>
                <w:b/>
                <w:bCs/>
                <w:color w:val="000000"/>
                <w:sz w:val="16"/>
                <w:lang w:eastAsia="ko-KR"/>
              </w:rPr>
              <w:t xml:space="preserve"> (number of LO cycles)</w:t>
            </w:r>
          </w:p>
        </w:tc>
        <w:tc>
          <w:tcPr>
            <w:tcW w:w="1320" w:type="pct"/>
            <w:shd w:val="clear" w:color="auto" w:fill="auto"/>
            <w:tcMar>
              <w:top w:w="15" w:type="dxa"/>
              <w:left w:w="108" w:type="dxa"/>
              <w:bottom w:w="0" w:type="dxa"/>
              <w:right w:w="108" w:type="dxa"/>
            </w:tcMar>
            <w:hideMark/>
          </w:tcPr>
          <w:p w:rsidR="00BC3CC9" w:rsidRPr="00EC1771" w:rsidRDefault="00BC3CC9" w:rsidP="00BC3CC9">
            <w:pPr>
              <w:rPr>
                <w:b/>
                <w:color w:val="000000"/>
                <w:sz w:val="16"/>
                <w:lang w:val="en-US" w:eastAsia="ko-KR"/>
              </w:rPr>
            </w:pPr>
            <w:r w:rsidRPr="00EC1771">
              <w:rPr>
                <w:b/>
                <w:bCs/>
                <w:color w:val="000000"/>
                <w:sz w:val="16"/>
                <w:lang w:eastAsia="ko-KR"/>
              </w:rPr>
              <w:t>Measurement requirement</w:t>
            </w:r>
          </w:p>
          <w:p w:rsidR="00BC3CC9" w:rsidRPr="00EC1771" w:rsidRDefault="00BC3CC9" w:rsidP="00BC3CC9">
            <w:pPr>
              <w:rPr>
                <w:b/>
                <w:color w:val="000000"/>
                <w:sz w:val="16"/>
                <w:lang w:val="en-US" w:eastAsia="ko-KR"/>
              </w:rPr>
            </w:pPr>
            <w:proofErr w:type="spellStart"/>
            <w:r w:rsidRPr="00EC1771">
              <w:rPr>
                <w:b/>
                <w:bCs/>
                <w:color w:val="000000"/>
                <w:sz w:val="16"/>
                <w:lang w:eastAsia="ko-KR"/>
              </w:rPr>
              <w:t>T</w:t>
            </w:r>
            <w:r w:rsidRPr="00EC1771">
              <w:rPr>
                <w:b/>
                <w:bCs/>
                <w:color w:val="000000"/>
                <w:sz w:val="16"/>
                <w:vertAlign w:val="subscript"/>
                <w:lang w:eastAsia="ko-KR"/>
              </w:rPr>
              <w:t>measure</w:t>
            </w:r>
            <w:proofErr w:type="spellEnd"/>
            <w:r w:rsidRPr="00EC1771">
              <w:rPr>
                <w:b/>
                <w:bCs/>
                <w:color w:val="000000"/>
                <w:sz w:val="16"/>
                <w:vertAlign w:val="subscript"/>
                <w:lang w:eastAsia="ko-KR"/>
              </w:rPr>
              <w:t>,</w:t>
            </w:r>
            <w:r w:rsidRPr="00EC1771">
              <w:rPr>
                <w:b/>
                <w:bCs/>
                <w:color w:val="000000"/>
                <w:sz w:val="16"/>
                <w:vertAlign w:val="subscript"/>
                <w:lang w:val="en-US" w:eastAsia="ko-KR"/>
              </w:rPr>
              <w:t xml:space="preserve"> </w:t>
            </w:r>
            <w:r w:rsidR="00896C9A">
              <w:rPr>
                <w:b/>
                <w:bCs/>
                <w:color w:val="000000"/>
                <w:sz w:val="16"/>
                <w:vertAlign w:val="subscript"/>
                <w:lang w:val="en-US" w:eastAsia="ko-KR"/>
              </w:rPr>
              <w:t>L</w:t>
            </w:r>
            <w:r w:rsidRPr="00EC1771">
              <w:rPr>
                <w:b/>
                <w:bCs/>
                <w:color w:val="000000"/>
                <w:sz w:val="16"/>
                <w:vertAlign w:val="subscript"/>
                <w:lang w:val="en-US" w:eastAsia="ko-KR"/>
              </w:rPr>
              <w:t>R</w:t>
            </w:r>
            <w:r w:rsidR="00186479">
              <w:rPr>
                <w:b/>
                <w:bCs/>
                <w:color w:val="000000"/>
                <w:sz w:val="16"/>
                <w:vertAlign w:val="subscript"/>
                <w:lang w:val="en-US" w:eastAsia="ko-KR"/>
              </w:rPr>
              <w:t>_</w:t>
            </w:r>
            <w:r w:rsidR="00896C9A">
              <w:rPr>
                <w:rFonts w:hint="eastAsia"/>
                <w:b/>
                <w:bCs/>
                <w:color w:val="000000"/>
                <w:sz w:val="16"/>
                <w:vertAlign w:val="subscript"/>
                <w:lang w:val="en-US"/>
              </w:rPr>
              <w:t>SSB</w:t>
            </w:r>
            <w:r w:rsidRPr="00EC1771">
              <w:rPr>
                <w:b/>
                <w:bCs/>
                <w:color w:val="000000"/>
                <w:sz w:val="16"/>
                <w:lang w:val="en-US" w:eastAsia="ko-KR"/>
              </w:rPr>
              <w:t xml:space="preserve"> </w:t>
            </w:r>
            <w:r w:rsidRPr="00EC1771">
              <w:rPr>
                <w:b/>
                <w:bCs/>
                <w:color w:val="000000"/>
                <w:sz w:val="16"/>
                <w:lang w:eastAsia="ko-KR"/>
              </w:rPr>
              <w:t>[s] (number of LO cycles)</w:t>
            </w:r>
          </w:p>
        </w:tc>
      </w:tr>
      <w:tr w:rsidR="00EC1771" w:rsidRPr="00BC3CC9" w:rsidTr="00EC1771">
        <w:trPr>
          <w:trHeight w:val="624"/>
        </w:trPr>
        <w:tc>
          <w:tcPr>
            <w:tcW w:w="647" w:type="pct"/>
            <w:vMerge/>
            <w:shd w:val="clear" w:color="auto" w:fill="auto"/>
            <w:vAlign w:val="center"/>
            <w:hideMark/>
          </w:tcPr>
          <w:p w:rsidR="00BC3CC9" w:rsidRPr="00EC1771" w:rsidRDefault="00BC3CC9" w:rsidP="00BC3CC9">
            <w:pPr>
              <w:rPr>
                <w:color w:val="000000"/>
                <w:sz w:val="16"/>
                <w:lang w:val="en-US" w:eastAsia="ko-KR"/>
              </w:rPr>
            </w:pPr>
          </w:p>
        </w:tc>
        <w:tc>
          <w:tcPr>
            <w:tcW w:w="359"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FR1</w:t>
            </w:r>
          </w:p>
        </w:tc>
        <w:tc>
          <w:tcPr>
            <w:tcW w:w="386"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FR2-1</w:t>
            </w:r>
            <w:r w:rsidRPr="00EC1771">
              <w:rPr>
                <w:color w:val="000000"/>
                <w:sz w:val="16"/>
                <w:vertAlign w:val="superscript"/>
                <w:lang w:eastAsia="ko-KR"/>
              </w:rPr>
              <w:t>Note1</w:t>
            </w:r>
          </w:p>
        </w:tc>
        <w:tc>
          <w:tcPr>
            <w:tcW w:w="543"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FR2-2</w:t>
            </w:r>
            <w:r w:rsidRPr="00EC1771">
              <w:rPr>
                <w:color w:val="000000"/>
                <w:sz w:val="16"/>
                <w:vertAlign w:val="superscript"/>
                <w:lang w:eastAsia="ko-KR"/>
              </w:rPr>
              <w:t xml:space="preserve"> Note2</w:t>
            </w:r>
          </w:p>
        </w:tc>
        <w:tc>
          <w:tcPr>
            <w:tcW w:w="1745" w:type="pct"/>
            <w:shd w:val="clear" w:color="auto" w:fill="auto"/>
            <w:tcMar>
              <w:top w:w="15" w:type="dxa"/>
              <w:left w:w="108" w:type="dxa"/>
              <w:bottom w:w="0" w:type="dxa"/>
              <w:right w:w="108" w:type="dxa"/>
            </w:tcMar>
            <w:vAlign w:val="center"/>
            <w:hideMark/>
          </w:tcPr>
          <w:p w:rsidR="00BC3CC9" w:rsidRPr="00EC1771" w:rsidRDefault="00BC3CC9" w:rsidP="00BC3CC9">
            <w:pPr>
              <w:rPr>
                <w:color w:val="000000"/>
                <w:sz w:val="16"/>
                <w:lang w:val="en-US" w:eastAsia="ko-KR"/>
              </w:rPr>
            </w:pPr>
          </w:p>
        </w:tc>
        <w:tc>
          <w:tcPr>
            <w:tcW w:w="1320" w:type="pct"/>
            <w:shd w:val="clear" w:color="auto" w:fill="auto"/>
            <w:tcMar>
              <w:top w:w="15" w:type="dxa"/>
              <w:left w:w="108" w:type="dxa"/>
              <w:bottom w:w="0" w:type="dxa"/>
              <w:right w:w="108" w:type="dxa"/>
            </w:tcMar>
            <w:vAlign w:val="center"/>
            <w:hideMark/>
          </w:tcPr>
          <w:p w:rsidR="00BC3CC9" w:rsidRPr="00EC1771" w:rsidRDefault="00BC3CC9" w:rsidP="00BC3CC9">
            <w:pPr>
              <w:rPr>
                <w:color w:val="000000"/>
                <w:sz w:val="16"/>
                <w:lang w:val="en-US" w:eastAsia="ko-KR"/>
              </w:rPr>
            </w:pPr>
          </w:p>
        </w:tc>
      </w:tr>
      <w:tr w:rsidR="00EC1771" w:rsidRPr="00BC3CC9" w:rsidTr="00FC3784">
        <w:trPr>
          <w:trHeight w:val="555"/>
        </w:trPr>
        <w:tc>
          <w:tcPr>
            <w:tcW w:w="647"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bCs/>
                <w:color w:val="000000"/>
                <w:sz w:val="16"/>
                <w:lang w:eastAsia="ko-KR"/>
              </w:rPr>
              <w:t>0.32</w:t>
            </w:r>
          </w:p>
        </w:tc>
        <w:tc>
          <w:tcPr>
            <w:tcW w:w="359" w:type="pct"/>
            <w:shd w:val="clear" w:color="auto" w:fill="auto"/>
            <w:tcMar>
              <w:top w:w="15" w:type="dxa"/>
              <w:left w:w="108" w:type="dxa"/>
              <w:bottom w:w="0" w:type="dxa"/>
              <w:right w:w="108" w:type="dxa"/>
            </w:tcMar>
            <w:vAlign w:val="center"/>
            <w:hideMark/>
          </w:tcPr>
          <w:p w:rsidR="00BC3CC9" w:rsidRPr="00EC1771" w:rsidRDefault="00BC3CC9" w:rsidP="00BC3CC9">
            <w:pPr>
              <w:rPr>
                <w:color w:val="000000"/>
                <w:sz w:val="16"/>
                <w:lang w:val="en-US" w:eastAsia="ko-KR"/>
              </w:rPr>
            </w:pPr>
            <w:r w:rsidRPr="00EC1771">
              <w:rPr>
                <w:color w:val="000000"/>
                <w:sz w:val="16"/>
                <w:lang w:eastAsia="ko-KR"/>
              </w:rPr>
              <w:t>1</w:t>
            </w:r>
          </w:p>
        </w:tc>
        <w:tc>
          <w:tcPr>
            <w:tcW w:w="386"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543"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745"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bCs/>
                <w:color w:val="000000"/>
                <w:sz w:val="16"/>
                <w:lang w:eastAsia="ko-KR"/>
              </w:rPr>
              <w:t xml:space="preserve">Using option </w:t>
            </w:r>
            <w:proofErr w:type="spellStart"/>
            <w:r w:rsidRPr="00EC1771">
              <w:rPr>
                <w:bCs/>
                <w:color w:val="000000"/>
                <w:sz w:val="16"/>
                <w:lang w:eastAsia="ko-KR"/>
              </w:rPr>
              <w:t>i</w:t>
            </w:r>
            <w:proofErr w:type="spellEnd"/>
            <w:r w:rsidRPr="00EC1771">
              <w:rPr>
                <w:bCs/>
                <w:color w:val="000000"/>
                <w:sz w:val="16"/>
                <w:lang w:eastAsia="ko-KR"/>
              </w:rPr>
              <w:t xml:space="preserve">, then </w:t>
            </w:r>
            <w:r w:rsidR="00F92D31">
              <w:rPr>
                <w:rFonts w:hint="eastAsia"/>
                <w:bCs/>
                <w:color w:val="000000"/>
                <w:sz w:val="16"/>
              </w:rPr>
              <w:t>optio</w:t>
            </w:r>
            <w:r w:rsidR="00F92D31">
              <w:rPr>
                <w:bCs/>
                <w:color w:val="000000"/>
                <w:sz w:val="16"/>
                <w:lang w:eastAsia="ko-KR"/>
              </w:rPr>
              <w:t>n A</w:t>
            </w:r>
            <w:r w:rsidRPr="00EC1771">
              <w:rPr>
                <w:bCs/>
                <w:color w:val="000000"/>
                <w:sz w:val="16"/>
                <w:lang w:eastAsia="ko-KR"/>
              </w:rPr>
              <w:t>:</w:t>
            </w:r>
          </w:p>
          <w:p w:rsidR="00BC3CC9" w:rsidRPr="00EC1771" w:rsidRDefault="00BC3CC9" w:rsidP="00FC3784">
            <w:pPr>
              <w:rPr>
                <w:color w:val="000000"/>
                <w:sz w:val="16"/>
                <w:lang w:val="en-US" w:eastAsia="ko-KR"/>
              </w:rPr>
            </w:pPr>
            <w:r w:rsidRPr="00EC1771">
              <w:rPr>
                <w:color w:val="000000"/>
                <w:sz w:val="16"/>
                <w:lang w:eastAsia="ko-KR"/>
              </w:rPr>
              <w:t xml:space="preserve"> [y1] x N1,  (y1&gt;=y) </w:t>
            </w:r>
          </w:p>
        </w:tc>
        <w:tc>
          <w:tcPr>
            <w:tcW w:w="1320"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 xml:space="preserve">Option 1: N1 </w:t>
            </w:r>
          </w:p>
          <w:p w:rsidR="00BC3CC9" w:rsidRPr="00EC1771" w:rsidRDefault="00BC3CC9" w:rsidP="00BC3CC9">
            <w:pPr>
              <w:rPr>
                <w:color w:val="000000"/>
                <w:sz w:val="16"/>
                <w:lang w:val="en-US" w:eastAsia="ko-KR"/>
              </w:rPr>
            </w:pPr>
            <w:r w:rsidRPr="00EC1771">
              <w:rPr>
                <w:color w:val="000000"/>
                <w:sz w:val="16"/>
                <w:lang w:eastAsia="ko-KR"/>
              </w:rPr>
              <w:t xml:space="preserve">Option 2: [y]*N1 </w:t>
            </w:r>
          </w:p>
        </w:tc>
      </w:tr>
      <w:tr w:rsidR="00EC1771" w:rsidRPr="00BC3CC9" w:rsidTr="00EC1771">
        <w:trPr>
          <w:trHeight w:val="503"/>
        </w:trPr>
        <w:tc>
          <w:tcPr>
            <w:tcW w:w="647"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bCs/>
                <w:color w:val="000000"/>
                <w:sz w:val="16"/>
                <w:lang w:eastAsia="ko-KR"/>
              </w:rPr>
              <w:t>0.64</w:t>
            </w:r>
          </w:p>
        </w:tc>
        <w:tc>
          <w:tcPr>
            <w:tcW w:w="359" w:type="pct"/>
            <w:shd w:val="clear" w:color="auto" w:fill="auto"/>
            <w:tcMar>
              <w:top w:w="15" w:type="dxa"/>
              <w:left w:w="108" w:type="dxa"/>
              <w:bottom w:w="0" w:type="dxa"/>
              <w:right w:w="108" w:type="dxa"/>
            </w:tcMar>
            <w:vAlign w:val="center"/>
            <w:hideMark/>
          </w:tcPr>
          <w:p w:rsidR="00BC3CC9" w:rsidRPr="00EC1771" w:rsidRDefault="00BC3CC9" w:rsidP="00BC3CC9">
            <w:pPr>
              <w:rPr>
                <w:color w:val="000000"/>
                <w:sz w:val="16"/>
                <w:lang w:val="en-US" w:eastAsia="ko-KR"/>
              </w:rPr>
            </w:pPr>
          </w:p>
        </w:tc>
        <w:tc>
          <w:tcPr>
            <w:tcW w:w="386"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543"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745"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320"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w:t>
            </w:r>
          </w:p>
        </w:tc>
      </w:tr>
      <w:tr w:rsidR="00EC1771" w:rsidRPr="00BC3CC9" w:rsidTr="00EC1771">
        <w:trPr>
          <w:trHeight w:val="377"/>
        </w:trPr>
        <w:tc>
          <w:tcPr>
            <w:tcW w:w="647"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bCs/>
                <w:color w:val="000000"/>
                <w:sz w:val="16"/>
                <w:lang w:eastAsia="ko-KR"/>
              </w:rPr>
              <w:t>1.28</w:t>
            </w:r>
          </w:p>
        </w:tc>
        <w:tc>
          <w:tcPr>
            <w:tcW w:w="359" w:type="pct"/>
            <w:shd w:val="clear" w:color="auto" w:fill="auto"/>
            <w:tcMar>
              <w:top w:w="15" w:type="dxa"/>
              <w:left w:w="108" w:type="dxa"/>
              <w:bottom w:w="0" w:type="dxa"/>
              <w:right w:w="108" w:type="dxa"/>
            </w:tcMar>
            <w:vAlign w:val="center"/>
            <w:hideMark/>
          </w:tcPr>
          <w:p w:rsidR="00BC3CC9" w:rsidRPr="00EC1771" w:rsidRDefault="00BC3CC9" w:rsidP="00BC3CC9">
            <w:pPr>
              <w:rPr>
                <w:color w:val="000000"/>
                <w:sz w:val="16"/>
                <w:lang w:val="en-US" w:eastAsia="ko-KR"/>
              </w:rPr>
            </w:pPr>
          </w:p>
        </w:tc>
        <w:tc>
          <w:tcPr>
            <w:tcW w:w="386"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543"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745"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320"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w:t>
            </w:r>
          </w:p>
        </w:tc>
      </w:tr>
      <w:tr w:rsidR="00EC1771" w:rsidRPr="00BC3CC9" w:rsidTr="00EC1771">
        <w:trPr>
          <w:trHeight w:val="377"/>
        </w:trPr>
        <w:tc>
          <w:tcPr>
            <w:tcW w:w="647"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bCs/>
                <w:color w:val="000000"/>
                <w:sz w:val="16"/>
                <w:lang w:eastAsia="ko-KR"/>
              </w:rPr>
              <w:t>2.56</w:t>
            </w:r>
          </w:p>
        </w:tc>
        <w:tc>
          <w:tcPr>
            <w:tcW w:w="359" w:type="pct"/>
            <w:shd w:val="clear" w:color="auto" w:fill="auto"/>
            <w:tcMar>
              <w:top w:w="15" w:type="dxa"/>
              <w:left w:w="108" w:type="dxa"/>
              <w:bottom w:w="0" w:type="dxa"/>
              <w:right w:w="108" w:type="dxa"/>
            </w:tcMar>
            <w:vAlign w:val="center"/>
            <w:hideMark/>
          </w:tcPr>
          <w:p w:rsidR="00BC3CC9" w:rsidRPr="00EC1771" w:rsidRDefault="00BC3CC9" w:rsidP="00BC3CC9">
            <w:pPr>
              <w:rPr>
                <w:color w:val="000000"/>
                <w:sz w:val="16"/>
                <w:lang w:val="en-US" w:eastAsia="ko-KR"/>
              </w:rPr>
            </w:pPr>
          </w:p>
        </w:tc>
        <w:tc>
          <w:tcPr>
            <w:tcW w:w="386"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543"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745"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p>
        </w:tc>
        <w:tc>
          <w:tcPr>
            <w:tcW w:w="1320" w:type="pct"/>
            <w:shd w:val="clear" w:color="auto" w:fill="auto"/>
            <w:tcMar>
              <w:top w:w="15" w:type="dxa"/>
              <w:left w:w="108" w:type="dxa"/>
              <w:bottom w:w="0" w:type="dxa"/>
              <w:right w:w="108" w:type="dxa"/>
            </w:tcMar>
            <w:hideMark/>
          </w:tcPr>
          <w:p w:rsidR="00BC3CC9" w:rsidRPr="00EC1771" w:rsidRDefault="00BC3CC9" w:rsidP="00BC3CC9">
            <w:pPr>
              <w:rPr>
                <w:color w:val="000000"/>
                <w:sz w:val="16"/>
                <w:lang w:val="en-US" w:eastAsia="ko-KR"/>
              </w:rPr>
            </w:pPr>
            <w:r w:rsidRPr="00EC1771">
              <w:rPr>
                <w:color w:val="000000"/>
                <w:sz w:val="16"/>
                <w:lang w:eastAsia="ko-KR"/>
              </w:rPr>
              <w:t>….</w:t>
            </w:r>
          </w:p>
        </w:tc>
      </w:tr>
    </w:tbl>
    <w:p w:rsidR="00BC3CC9" w:rsidRDefault="00BC3CC9" w:rsidP="006E4CD3">
      <w:pPr>
        <w:rPr>
          <w:b/>
          <w:color w:val="000000"/>
          <w:u w:val="single"/>
          <w:lang w:eastAsia="ko-KR"/>
        </w:rPr>
      </w:pPr>
    </w:p>
    <w:p w:rsidR="00A1491E" w:rsidRDefault="00A1491E" w:rsidP="00A1491E">
      <w:pPr>
        <w:pStyle w:val="40"/>
      </w:pPr>
      <w:r>
        <w:t xml:space="preserve">Issue 1-2-4: </w:t>
      </w:r>
      <w:r w:rsidRPr="00A45B26">
        <w:t xml:space="preserve">On requirements for </w:t>
      </w:r>
      <w:r>
        <w:t xml:space="preserve">MR for </w:t>
      </w:r>
      <w:r w:rsidRPr="00A45B26">
        <w:t xml:space="preserve">entry/exit </w:t>
      </w:r>
      <w:r>
        <w:t>threshold</w:t>
      </w:r>
      <w:r w:rsidRPr="00A45B26">
        <w:t xml:space="preserve"> evaluation</w:t>
      </w:r>
      <w:r>
        <w:t xml:space="preserve"> </w:t>
      </w:r>
      <w:r w:rsidRPr="00A45B26">
        <w:t>for WUS paging monitoring</w:t>
      </w:r>
      <w:r w:rsidRPr="00A45B26">
        <w:rPr>
          <w:rFonts w:hint="eastAsia"/>
        </w:rPr>
        <w:t>/</w:t>
      </w:r>
      <w:r w:rsidRPr="00A45B26">
        <w:t>Fully Offloading (Case 1)</w:t>
      </w:r>
      <w:r w:rsidRPr="00A45B26">
        <w:rPr>
          <w:rFonts w:hint="eastAsia"/>
        </w:rPr>
        <w:t>/MR RRM relaxation</w:t>
      </w:r>
      <w:r w:rsidRPr="00A45B26">
        <w:t xml:space="preserve"> (Case 3)</w:t>
      </w:r>
    </w:p>
    <w:p w:rsidR="00794C29" w:rsidRDefault="00D7333A" w:rsidP="00025A1E">
      <w:pPr>
        <w:jc w:val="left"/>
        <w:rPr>
          <w:color w:val="000000" w:themeColor="text1"/>
        </w:rPr>
      </w:pPr>
      <w:r>
        <w:rPr>
          <w:color w:val="000000" w:themeColor="text1"/>
          <w:szCs w:val="24"/>
          <w:lang w:val="en-US"/>
        </w:rPr>
        <w:lastRenderedPageBreak/>
        <w:t>T</w:t>
      </w:r>
      <w:r w:rsidRPr="00D7333A">
        <w:rPr>
          <w:color w:val="000000" w:themeColor="text1"/>
          <w:szCs w:val="24"/>
          <w:lang w:val="en-US"/>
        </w:rPr>
        <w:t xml:space="preserve">he MR measurement and evaluation should </w:t>
      </w:r>
      <w:r w:rsidR="0057272C">
        <w:rPr>
          <w:color w:val="000000" w:themeColor="text1"/>
          <w:szCs w:val="24"/>
          <w:lang w:val="en-US"/>
        </w:rPr>
        <w:t xml:space="preserve">also </w:t>
      </w:r>
      <w:r w:rsidRPr="00D7333A">
        <w:rPr>
          <w:color w:val="000000" w:themeColor="text1"/>
          <w:szCs w:val="24"/>
          <w:lang w:val="en-US"/>
        </w:rPr>
        <w:t>be defined</w:t>
      </w:r>
      <w:r w:rsidR="00410BCC">
        <w:rPr>
          <w:color w:val="000000" w:themeColor="text1"/>
          <w:szCs w:val="24"/>
          <w:lang w:val="en-US"/>
        </w:rPr>
        <w:t xml:space="preserve"> for LP-WUR monitoring, case 1 and case 3. </w:t>
      </w:r>
      <w:r w:rsidR="00025A1E">
        <w:rPr>
          <w:color w:val="000000" w:themeColor="text1"/>
          <w:szCs w:val="24"/>
          <w:lang w:val="en-US"/>
        </w:rPr>
        <w:t>Based on table 1, t</w:t>
      </w:r>
      <w:r w:rsidR="00025A1E" w:rsidRPr="00025A1E">
        <w:rPr>
          <w:color w:val="000000" w:themeColor="text1"/>
        </w:rPr>
        <w:t xml:space="preserve">he </w:t>
      </w:r>
      <w:r w:rsidR="00794C29">
        <w:rPr>
          <w:color w:val="000000" w:themeColor="text1"/>
        </w:rPr>
        <w:t xml:space="preserve">application of the </w:t>
      </w:r>
      <w:r w:rsidR="00794C29" w:rsidRPr="00025A1E">
        <w:rPr>
          <w:color w:val="000000" w:themeColor="text1"/>
        </w:rPr>
        <w:t>MR evaluation requirements</w:t>
      </w:r>
      <w:r w:rsidR="00794C29">
        <w:rPr>
          <w:color w:val="000000" w:themeColor="text1"/>
        </w:rPr>
        <w:t xml:space="preserve"> is described in the following propose. </w:t>
      </w:r>
    </w:p>
    <w:p w:rsidR="00794C29" w:rsidRPr="0012764D" w:rsidRDefault="00794C29" w:rsidP="00794C29">
      <w:pPr>
        <w:numPr>
          <w:ilvl w:val="0"/>
          <w:numId w:val="26"/>
        </w:numPr>
        <w:ind w:left="0" w:firstLine="0"/>
        <w:rPr>
          <w:b/>
          <w:bCs/>
          <w:lang w:val="en-US"/>
        </w:rPr>
      </w:pPr>
      <w:r w:rsidRPr="0012764D">
        <w:rPr>
          <w:b/>
          <w:bCs/>
          <w:lang w:val="en-US"/>
        </w:rPr>
        <w:t xml:space="preserve">The </w:t>
      </w:r>
      <w:r>
        <w:rPr>
          <w:b/>
          <w:bCs/>
          <w:lang w:val="en-US"/>
        </w:rPr>
        <w:t>MR</w:t>
      </w:r>
      <w:r w:rsidRPr="0012764D">
        <w:rPr>
          <w:b/>
          <w:bCs/>
          <w:lang w:val="en-US"/>
        </w:rPr>
        <w:t xml:space="preserve"> evaluation requirements will apply for the following scenario:</w:t>
      </w:r>
    </w:p>
    <w:p w:rsidR="00F85B2D" w:rsidRPr="00794C29" w:rsidRDefault="00F85B2D" w:rsidP="0027032A">
      <w:pPr>
        <w:numPr>
          <w:ilvl w:val="0"/>
          <w:numId w:val="46"/>
        </w:numPr>
        <w:jc w:val="left"/>
        <w:rPr>
          <w:b/>
          <w:color w:val="000000" w:themeColor="text1"/>
          <w:szCs w:val="24"/>
          <w:lang w:val="en-US"/>
        </w:rPr>
      </w:pPr>
      <w:r w:rsidRPr="00794C29">
        <w:rPr>
          <w:b/>
          <w:color w:val="000000" w:themeColor="text1"/>
          <w:szCs w:val="24"/>
        </w:rPr>
        <w:t xml:space="preserve">Entry </w:t>
      </w:r>
      <w:r w:rsidRPr="00794C29">
        <w:rPr>
          <w:b/>
          <w:color w:val="000000" w:themeColor="text1"/>
          <w:szCs w:val="24"/>
          <w:lang w:val="en-US"/>
        </w:rPr>
        <w:t xml:space="preserve">to LP-WUR monitoring, to RRM measurement fully offloading (case 1), to RRM measurement relaxation (case 3) from legacy case </w:t>
      </w:r>
    </w:p>
    <w:p w:rsidR="00F85B2D" w:rsidRPr="00794C29" w:rsidRDefault="00F85B2D" w:rsidP="0027032A">
      <w:pPr>
        <w:numPr>
          <w:ilvl w:val="0"/>
          <w:numId w:val="46"/>
        </w:numPr>
        <w:jc w:val="left"/>
        <w:rPr>
          <w:b/>
          <w:color w:val="000000" w:themeColor="text1"/>
          <w:szCs w:val="24"/>
          <w:lang w:val="en-US"/>
        </w:rPr>
      </w:pPr>
      <w:r w:rsidRPr="00794C29">
        <w:rPr>
          <w:b/>
          <w:color w:val="000000" w:themeColor="text1"/>
          <w:szCs w:val="24"/>
          <w:lang w:val="en-US"/>
        </w:rPr>
        <w:t xml:space="preserve">[exit to legacy case from case 3] </w:t>
      </w:r>
    </w:p>
    <w:p w:rsidR="00F85B2D" w:rsidRPr="00794C29" w:rsidRDefault="00F85B2D" w:rsidP="0027032A">
      <w:pPr>
        <w:numPr>
          <w:ilvl w:val="0"/>
          <w:numId w:val="46"/>
        </w:numPr>
        <w:jc w:val="left"/>
        <w:rPr>
          <w:b/>
          <w:color w:val="000000" w:themeColor="text1"/>
          <w:szCs w:val="24"/>
          <w:lang w:val="en-US"/>
        </w:rPr>
      </w:pPr>
      <w:r w:rsidRPr="00794C29">
        <w:rPr>
          <w:b/>
          <w:color w:val="000000" w:themeColor="text1"/>
          <w:szCs w:val="24"/>
          <w:lang w:val="en-US"/>
        </w:rPr>
        <w:t xml:space="preserve">entry to case 1(RRM measurement fully offloading) from case 3  </w:t>
      </w:r>
    </w:p>
    <w:p w:rsidR="003F54C3" w:rsidRDefault="006C4F48" w:rsidP="00D7333A">
      <w:pPr>
        <w:jc w:val="left"/>
        <w:rPr>
          <w:color w:val="000000" w:themeColor="text1"/>
          <w:szCs w:val="24"/>
          <w:lang w:val="en-US"/>
        </w:rPr>
      </w:pPr>
      <w:r>
        <w:rPr>
          <w:color w:val="000000" w:themeColor="text1"/>
          <w:szCs w:val="24"/>
          <w:lang w:val="en-US"/>
        </w:rPr>
        <w:t>In the legacy specification, t</w:t>
      </w:r>
      <w:r w:rsidR="0078781F">
        <w:rPr>
          <w:color w:val="000000" w:themeColor="text1"/>
          <w:szCs w:val="24"/>
          <w:lang w:val="en-US"/>
        </w:rPr>
        <w:t>he MR measurement and evaluation for the serving cell is quite mature and it is suggested to reuse as much as possible unless some number</w:t>
      </w:r>
      <w:r w:rsidR="003F54C3">
        <w:rPr>
          <w:color w:val="000000" w:themeColor="text1"/>
          <w:szCs w:val="24"/>
          <w:lang w:val="en-US"/>
        </w:rPr>
        <w:t>s</w:t>
      </w:r>
      <w:r w:rsidR="0078781F">
        <w:rPr>
          <w:color w:val="000000" w:themeColor="text1"/>
          <w:szCs w:val="24"/>
          <w:lang w:val="en-US"/>
        </w:rPr>
        <w:t>.</w:t>
      </w:r>
    </w:p>
    <w:p w:rsidR="003F54C3" w:rsidRDefault="003F54C3" w:rsidP="00D7333A">
      <w:pPr>
        <w:jc w:val="left"/>
        <w:rPr>
          <w:color w:val="000000" w:themeColor="text1"/>
          <w:szCs w:val="24"/>
          <w:lang w:val="en-US"/>
        </w:rPr>
      </w:pPr>
      <w:r>
        <w:rPr>
          <w:color w:val="000000" w:themeColor="text1"/>
          <w:szCs w:val="24"/>
          <w:lang w:val="en-US"/>
        </w:rPr>
        <w:t xml:space="preserve">For the cell selection evaluation, the current specs </w:t>
      </w:r>
      <w:r w:rsidR="006772D3">
        <w:rPr>
          <w:color w:val="000000" w:themeColor="text1"/>
          <w:szCs w:val="24"/>
          <w:lang w:val="en-US"/>
        </w:rPr>
        <w:t>are</w:t>
      </w:r>
      <w:r>
        <w:rPr>
          <w:color w:val="000000" w:themeColor="text1"/>
          <w:szCs w:val="24"/>
          <w:lang w:val="en-US"/>
        </w:rPr>
        <w:t>:</w:t>
      </w:r>
    </w:p>
    <w:p w:rsidR="003F54C3" w:rsidRPr="003F54C3" w:rsidRDefault="00FC6A77" w:rsidP="00F85B2D">
      <w:pPr>
        <w:rPr>
          <w:color w:val="000000" w:themeColor="text1"/>
          <w:szCs w:val="24"/>
          <w:lang w:val="en-US"/>
        </w:rPr>
      </w:pPr>
      <w:r>
        <w:rPr>
          <w:color w:val="000000" w:themeColor="text1"/>
          <w:szCs w:val="24"/>
          <w:lang w:val="en-US"/>
        </w:rPr>
        <w:t>“…the</w:t>
      </w:r>
      <w:r w:rsidR="003F54C3" w:rsidRPr="003F54C3">
        <w:rPr>
          <w:color w:val="000000" w:themeColor="text1"/>
          <w:szCs w:val="24"/>
        </w:rPr>
        <w:t xml:space="preserve"> UE has evaluated according to Table 4.2.2.2-1 or Table 4.2.2.2-4 in </w:t>
      </w:r>
      <w:proofErr w:type="spellStart"/>
      <w:r w:rsidR="003F54C3" w:rsidRPr="003F54C3">
        <w:rPr>
          <w:color w:val="000000" w:themeColor="text1"/>
          <w:szCs w:val="24"/>
        </w:rPr>
        <w:t>N</w:t>
      </w:r>
      <w:r w:rsidR="003F54C3" w:rsidRPr="003F54C3">
        <w:rPr>
          <w:color w:val="000000" w:themeColor="text1"/>
          <w:szCs w:val="24"/>
          <w:vertAlign w:val="subscript"/>
        </w:rPr>
        <w:t>serv</w:t>
      </w:r>
      <w:proofErr w:type="spellEnd"/>
      <w:r w:rsidR="003F54C3" w:rsidRPr="003F54C3">
        <w:rPr>
          <w:color w:val="000000" w:themeColor="text1"/>
          <w:szCs w:val="24"/>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Pr>
          <w:color w:val="000000" w:themeColor="text1"/>
          <w:szCs w:val="24"/>
        </w:rPr>
        <w:t>”</w:t>
      </w:r>
    </w:p>
    <w:p w:rsidR="000C45A2" w:rsidRDefault="00BE3654" w:rsidP="00F85B2D">
      <w:r>
        <w:rPr>
          <w:color w:val="000000" w:themeColor="text1"/>
          <w:szCs w:val="24"/>
        </w:rPr>
        <w:t xml:space="preserve">To our understanding, the former specs should be reused for MR evaluation requirement for LP-WUR monitoring, case 1 or case 3 and only the value of </w:t>
      </w:r>
      <w:proofErr w:type="spellStart"/>
      <w:r w:rsidRPr="003F54C3">
        <w:rPr>
          <w:color w:val="000000" w:themeColor="text1"/>
          <w:szCs w:val="24"/>
        </w:rPr>
        <w:t>N</w:t>
      </w:r>
      <w:r w:rsidRPr="003F54C3">
        <w:rPr>
          <w:color w:val="000000" w:themeColor="text1"/>
          <w:szCs w:val="24"/>
          <w:vertAlign w:val="subscript"/>
        </w:rPr>
        <w:t>serv</w:t>
      </w:r>
      <w:proofErr w:type="spellEnd"/>
      <w:r w:rsidRPr="003F54C3">
        <w:rPr>
          <w:color w:val="000000" w:themeColor="text1"/>
          <w:szCs w:val="24"/>
        </w:rPr>
        <w:t xml:space="preserve"> </w:t>
      </w:r>
      <w:r>
        <w:rPr>
          <w:color w:val="000000" w:themeColor="text1"/>
          <w:szCs w:val="24"/>
        </w:rPr>
        <w:t xml:space="preserve">needs further investigation. </w:t>
      </w:r>
      <w:r w:rsidR="002060A1">
        <w:rPr>
          <w:color w:val="000000" w:themeColor="text1"/>
          <w:szCs w:val="24"/>
        </w:rPr>
        <w:t xml:space="preserve">Regarding detail requirements, firstly </w:t>
      </w:r>
      <w:r w:rsidR="00093237">
        <w:rPr>
          <w:color w:val="000000" w:themeColor="text1"/>
          <w:szCs w:val="24"/>
        </w:rPr>
        <w:t>whether</w:t>
      </w:r>
      <w:r w:rsidR="002060A1">
        <w:rPr>
          <w:color w:val="000000" w:themeColor="text1"/>
          <w:szCs w:val="24"/>
        </w:rPr>
        <w:t xml:space="preserve"> M1 needs </w:t>
      </w:r>
      <w:r w:rsidR="00AE24C6">
        <w:rPr>
          <w:color w:val="000000" w:themeColor="text1"/>
          <w:szCs w:val="24"/>
        </w:rPr>
        <w:t xml:space="preserve">kept or not needs be discussed and current M1 is kept. </w:t>
      </w:r>
      <w:r w:rsidR="00AA08AC">
        <w:rPr>
          <w:color w:val="000000" w:themeColor="text1"/>
          <w:szCs w:val="24"/>
        </w:rPr>
        <w:t xml:space="preserve">Regarding </w:t>
      </w:r>
      <w:proofErr w:type="spellStart"/>
      <w:r w:rsidR="00F85B2D" w:rsidRPr="009C5807">
        <w:t>N</w:t>
      </w:r>
      <w:r w:rsidR="00F85B2D" w:rsidRPr="00AA08AC">
        <w:rPr>
          <w:vertAlign w:val="subscript"/>
        </w:rPr>
        <w:t>serv</w:t>
      </w:r>
      <w:r w:rsidR="00F85B2D" w:rsidRPr="00E511E5">
        <w:rPr>
          <w:vertAlign w:val="subscript"/>
        </w:rPr>
        <w:t>_WUR</w:t>
      </w:r>
      <w:proofErr w:type="spellEnd"/>
      <w:r w:rsidR="00F85B2D">
        <w:rPr>
          <w:color w:val="000000" w:themeColor="text1"/>
          <w:szCs w:val="24"/>
        </w:rPr>
        <w:t xml:space="preserve">, 3 options are provided. Option 1 is simply </w:t>
      </w:r>
      <w:proofErr w:type="gramStart"/>
      <w:r w:rsidR="00F85B2D">
        <w:rPr>
          <w:color w:val="000000" w:themeColor="text1"/>
          <w:szCs w:val="24"/>
        </w:rPr>
        <w:t>reuse</w:t>
      </w:r>
      <w:proofErr w:type="gramEnd"/>
      <w:r w:rsidR="00F85B2D">
        <w:rPr>
          <w:color w:val="000000" w:themeColor="text1"/>
          <w:szCs w:val="24"/>
        </w:rPr>
        <w:t xml:space="preserve"> the current </w:t>
      </w:r>
      <w:proofErr w:type="spellStart"/>
      <w:r w:rsidR="00F85B2D" w:rsidRPr="003F54C3">
        <w:rPr>
          <w:color w:val="000000" w:themeColor="text1"/>
          <w:szCs w:val="24"/>
        </w:rPr>
        <w:t>N</w:t>
      </w:r>
      <w:r w:rsidR="00F85B2D" w:rsidRPr="003F54C3">
        <w:rPr>
          <w:color w:val="000000" w:themeColor="text1"/>
          <w:szCs w:val="24"/>
          <w:vertAlign w:val="subscript"/>
        </w:rPr>
        <w:t>serv</w:t>
      </w:r>
      <w:proofErr w:type="spellEnd"/>
      <w:r w:rsidR="00F85B2D" w:rsidRPr="003F54C3">
        <w:rPr>
          <w:color w:val="000000" w:themeColor="text1"/>
          <w:szCs w:val="24"/>
        </w:rPr>
        <w:t xml:space="preserve"> </w:t>
      </w:r>
      <w:r w:rsidR="00F85B2D">
        <w:rPr>
          <w:color w:val="000000" w:themeColor="text1"/>
          <w:szCs w:val="24"/>
        </w:rPr>
        <w:t xml:space="preserve">value. Option 2 reduce current </w:t>
      </w:r>
      <w:proofErr w:type="spellStart"/>
      <w:r w:rsidR="00F85B2D" w:rsidRPr="003F54C3">
        <w:rPr>
          <w:color w:val="000000" w:themeColor="text1"/>
          <w:szCs w:val="24"/>
        </w:rPr>
        <w:t>N</w:t>
      </w:r>
      <w:r w:rsidR="00F85B2D" w:rsidRPr="003F54C3">
        <w:rPr>
          <w:color w:val="000000" w:themeColor="text1"/>
          <w:szCs w:val="24"/>
          <w:vertAlign w:val="subscript"/>
        </w:rPr>
        <w:t>serv</w:t>
      </w:r>
      <w:proofErr w:type="spellEnd"/>
      <w:r w:rsidR="00F85B2D">
        <w:rPr>
          <w:color w:val="000000" w:themeColor="text1"/>
          <w:szCs w:val="24"/>
        </w:rPr>
        <w:t xml:space="preserve"> value</w:t>
      </w:r>
      <w:r w:rsidR="00A77CBC">
        <w:rPr>
          <w:color w:val="000000" w:themeColor="text1"/>
          <w:szCs w:val="24"/>
        </w:rPr>
        <w:t xml:space="preserve"> by half</w:t>
      </w:r>
      <w:r w:rsidR="00F85B2D">
        <w:rPr>
          <w:color w:val="000000" w:themeColor="text1"/>
          <w:szCs w:val="24"/>
        </w:rPr>
        <w:t xml:space="preserve"> considering the threshold for </w:t>
      </w:r>
      <w:r w:rsidR="00F85B2D">
        <w:t xml:space="preserve">LP-WUR monitoring, case 1 and case 3 should be much higher than the cell selection threshold </w:t>
      </w:r>
      <w:r w:rsidR="00EB40BB">
        <w:t>hence</w:t>
      </w:r>
      <w:r w:rsidR="00F85B2D">
        <w:t xml:space="preserve"> less samples could be used for evaluating purpose.</w:t>
      </w:r>
    </w:p>
    <w:p w:rsidR="000C45A2" w:rsidRDefault="000C45A2" w:rsidP="000C45A2">
      <w:pPr>
        <w:rPr>
          <w:rFonts w:eastAsia="等线"/>
        </w:rPr>
      </w:pPr>
      <w:r>
        <w:rPr>
          <w:rFonts w:eastAsia="等线"/>
        </w:rPr>
        <w:t xml:space="preserve">At Rel-16 UE power saving WI, the fulfilment of the </w:t>
      </w:r>
      <w:r>
        <w:rPr>
          <w:rFonts w:eastAsia="等线" w:hint="eastAsia"/>
        </w:rPr>
        <w:t>n</w:t>
      </w:r>
      <w:r>
        <w:rPr>
          <w:rFonts w:eastAsia="等线"/>
        </w:rPr>
        <w:t xml:space="preserve">ot at cell edge criteria is defined as below,  </w:t>
      </w:r>
    </w:p>
    <w:p w:rsidR="000C45A2" w:rsidRPr="001C44DA" w:rsidRDefault="000C45A2" w:rsidP="000C45A2">
      <w:pPr>
        <w:rPr>
          <w:rFonts w:cs="v4.2.0"/>
        </w:rPr>
      </w:pPr>
      <w:r w:rsidRPr="005D0DE3">
        <w:rPr>
          <w:rFonts w:cs="v4.2.0"/>
          <w:noProof/>
        </w:rPr>
        <w:drawing>
          <wp:inline distT="0" distB="0" distL="0" distR="0">
            <wp:extent cx="3769360" cy="1382890"/>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3938" cy="1391907"/>
                    </a:xfrm>
                    <a:prstGeom prst="rect">
                      <a:avLst/>
                    </a:prstGeom>
                    <a:noFill/>
                    <a:ln>
                      <a:noFill/>
                    </a:ln>
                  </pic:spPr>
                </pic:pic>
              </a:graphicData>
            </a:graphic>
          </wp:inline>
        </w:drawing>
      </w:r>
    </w:p>
    <w:p w:rsidR="000C45A2" w:rsidRDefault="000C45A2" w:rsidP="000C45A2">
      <w:pPr>
        <w:rPr>
          <w:color w:val="000000"/>
          <w:szCs w:val="21"/>
          <w:lang w:val="en-US"/>
        </w:rPr>
      </w:pPr>
      <w:r>
        <w:rPr>
          <w:color w:val="000000"/>
          <w:szCs w:val="21"/>
          <w:lang w:val="en-US"/>
        </w:rPr>
        <w:t>The evaluation duration is not explicitly specified however it was agreed in [</w:t>
      </w:r>
      <w:r w:rsidR="00615890">
        <w:rPr>
          <w:color w:val="000000"/>
          <w:szCs w:val="21"/>
          <w:lang w:val="en-US"/>
        </w:rPr>
        <w:t>8</w:t>
      </w:r>
      <w:r>
        <w:rPr>
          <w:color w:val="000000"/>
          <w:szCs w:val="21"/>
          <w:lang w:val="en-US"/>
        </w:rPr>
        <w:t>] that:</w:t>
      </w:r>
    </w:p>
    <w:p w:rsidR="000C45A2" w:rsidRDefault="000C45A2" w:rsidP="000C45A2">
      <w:pPr>
        <w:numPr>
          <w:ilvl w:val="0"/>
          <w:numId w:val="50"/>
        </w:numPr>
        <w:rPr>
          <w:color w:val="000000"/>
          <w:szCs w:val="21"/>
          <w:lang w:val="en-US"/>
        </w:rPr>
      </w:pPr>
      <w:r w:rsidRPr="00DA6D6A">
        <w:rPr>
          <w:color w:val="000000"/>
          <w:szCs w:val="21"/>
          <w:lang w:val="en-US"/>
        </w:rPr>
        <w:t>The evaluation rate for measurement relaxation mode triggering shall be the same as current serving cell evaluation rate defined in 38.133</w:t>
      </w:r>
      <w:r>
        <w:rPr>
          <w:color w:val="000000"/>
          <w:szCs w:val="21"/>
          <w:lang w:val="en-US"/>
        </w:rPr>
        <w:t>.</w:t>
      </w:r>
    </w:p>
    <w:p w:rsidR="00BE3654" w:rsidRDefault="00615890" w:rsidP="00F85B2D">
      <w:r>
        <w:t xml:space="preserve">And the </w:t>
      </w:r>
      <w:r w:rsidRPr="00DA6D6A">
        <w:rPr>
          <w:color w:val="000000"/>
          <w:szCs w:val="21"/>
          <w:lang w:val="en-US"/>
        </w:rPr>
        <w:t>serving cell evaluation rate defined in 38.133</w:t>
      </w:r>
      <w:r>
        <w:rPr>
          <w:color w:val="000000"/>
          <w:szCs w:val="21"/>
          <w:lang w:val="en-US"/>
        </w:rPr>
        <w:t xml:space="preserve"> is copied below:</w:t>
      </w:r>
    </w:p>
    <w:p w:rsidR="00615890" w:rsidRPr="00C10D21" w:rsidRDefault="00615890" w:rsidP="00852258">
      <w:pPr>
        <w:rPr>
          <w:b/>
          <w:i/>
        </w:rPr>
      </w:pPr>
      <w:r w:rsidRPr="00C10D21">
        <w:rPr>
          <w:b/>
          <w:i/>
        </w:rPr>
        <w:t>4.2.2.2</w:t>
      </w:r>
      <w:r w:rsidRPr="00C10D21">
        <w:rPr>
          <w:b/>
          <w:i/>
        </w:rPr>
        <w:tab/>
        <w:t>Measurement and evaluation of serving cell</w:t>
      </w:r>
    </w:p>
    <w:p w:rsidR="00615890" w:rsidRPr="00C10D21" w:rsidRDefault="00615890" w:rsidP="00615890">
      <w:pPr>
        <w:rPr>
          <w:rFonts w:cs="v4.2.0"/>
          <w:i/>
        </w:rPr>
      </w:pPr>
      <w:r w:rsidRPr="00C10D21">
        <w:rPr>
          <w:rFonts w:cs="v4.2.0"/>
          <w:i/>
        </w:rPr>
        <w:t xml:space="preserve">The UE shall measure the SS-RSRP and SS-RSRQ level of the serving cell and evaluate the cell selection criterion S defined in </w:t>
      </w:r>
      <w:r w:rsidRPr="00C10D21">
        <w:rPr>
          <w:i/>
        </w:rPr>
        <w:t>TS 38.304</w:t>
      </w:r>
      <w:r w:rsidRPr="00C10D21">
        <w:rPr>
          <w:rFonts w:cs="v4.2.0"/>
          <w:i/>
        </w:rPr>
        <w:t> [1] for the serving cell at least once every M1*N1 DRX cycle;</w:t>
      </w:r>
    </w:p>
    <w:p w:rsidR="00615890" w:rsidRDefault="009C191A" w:rsidP="00615890">
      <w:pPr>
        <w:rPr>
          <w:color w:val="000000" w:themeColor="text1"/>
          <w:szCs w:val="24"/>
        </w:rPr>
      </w:pPr>
      <w:r>
        <w:rPr>
          <w:color w:val="000000" w:themeColor="text1"/>
          <w:szCs w:val="24"/>
        </w:rPr>
        <w:t xml:space="preserve">Hence one evaluation can be performed in </w:t>
      </w:r>
      <w:r w:rsidRPr="00043DFE">
        <w:rPr>
          <w:rFonts w:cs="v4.2.0"/>
        </w:rPr>
        <w:t>M1*N1 DRX</w:t>
      </w:r>
      <w:r>
        <w:rPr>
          <w:rFonts w:cs="v4.2.0"/>
        </w:rPr>
        <w:t xml:space="preserve"> according to Rel-16 UE power saving WI, which is the option 3 in the table. 4. </w:t>
      </w:r>
      <w:r>
        <w:rPr>
          <w:color w:val="000000" w:themeColor="text1"/>
          <w:szCs w:val="24"/>
        </w:rPr>
        <w:t xml:space="preserve"> </w:t>
      </w:r>
    </w:p>
    <w:p w:rsidR="00486E84" w:rsidRDefault="00486E84" w:rsidP="00486E84">
      <w:pPr>
        <w:jc w:val="center"/>
      </w:pPr>
      <w:r>
        <w:t xml:space="preserve">Table </w:t>
      </w:r>
      <w:r>
        <w:fldChar w:fldCharType="begin"/>
      </w:r>
      <w:r>
        <w:instrText xml:space="preserve"> SEQ Table \* ARABIC </w:instrText>
      </w:r>
      <w:r>
        <w:fldChar w:fldCharType="separate"/>
      </w:r>
      <w:r>
        <w:t>4</w:t>
      </w:r>
      <w:r>
        <w:fldChar w:fldCharType="end"/>
      </w:r>
      <w:r w:rsidRPr="00486E84">
        <w:t xml:space="preserve"> </w:t>
      </w:r>
      <w:proofErr w:type="spellStart"/>
      <w:r w:rsidRPr="009C5807">
        <w:t>N</w:t>
      </w:r>
      <w:r w:rsidRPr="00AA08AC">
        <w:rPr>
          <w:vertAlign w:val="subscript"/>
        </w:rPr>
        <w:t>serv</w:t>
      </w:r>
      <w:r w:rsidR="00E511E5" w:rsidRPr="00E511E5">
        <w:rPr>
          <w:vertAlign w:val="subscript"/>
        </w:rPr>
        <w:t>_WUR</w:t>
      </w:r>
      <w:proofErr w:type="spellEnd"/>
      <w:r w:rsidRPr="00486E84">
        <w:t xml:space="preserve"> for MR</w:t>
      </w:r>
      <w:r>
        <w:t xml:space="preserve"> evaluation requirement for LP-WUR monitoring, case 1 and case 3</w:t>
      </w:r>
    </w:p>
    <w:tbl>
      <w:tblPr>
        <w:tblW w:w="8921"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1384"/>
        <w:gridCol w:w="735"/>
        <w:gridCol w:w="761"/>
        <w:gridCol w:w="761"/>
        <w:gridCol w:w="1878"/>
        <w:gridCol w:w="1842"/>
        <w:gridCol w:w="1560"/>
      </w:tblGrid>
      <w:tr w:rsidR="009C191A" w:rsidRPr="00C74786" w:rsidTr="009C191A">
        <w:trPr>
          <w:trHeight w:val="207"/>
          <w:jc w:val="center"/>
        </w:trPr>
        <w:tc>
          <w:tcPr>
            <w:tcW w:w="1384" w:type="dxa"/>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DRX cycle length [s]</w:t>
            </w:r>
          </w:p>
        </w:tc>
        <w:tc>
          <w:tcPr>
            <w:tcW w:w="2257" w:type="dxa"/>
            <w:gridSpan w:val="3"/>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Scaling Factor (N1)</w:t>
            </w:r>
          </w:p>
        </w:tc>
        <w:tc>
          <w:tcPr>
            <w:tcW w:w="1878" w:type="dxa"/>
            <w:shd w:val="clear" w:color="auto" w:fill="auto"/>
            <w:tcMar>
              <w:top w:w="15" w:type="dxa"/>
              <w:left w:w="108" w:type="dxa"/>
              <w:bottom w:w="0" w:type="dxa"/>
              <w:right w:w="108" w:type="dxa"/>
            </w:tcMar>
            <w:hideMark/>
          </w:tcPr>
          <w:p w:rsidR="009C191A" w:rsidRPr="0071485F" w:rsidRDefault="009C191A" w:rsidP="00C74786">
            <w:pPr>
              <w:jc w:val="left"/>
              <w:rPr>
                <w:color w:val="000000" w:themeColor="text1"/>
                <w:sz w:val="16"/>
                <w:szCs w:val="16"/>
              </w:rPr>
            </w:pPr>
            <w:r w:rsidRPr="0071485F">
              <w:rPr>
                <w:color w:val="000000" w:themeColor="text1"/>
                <w:sz w:val="16"/>
                <w:szCs w:val="16"/>
              </w:rPr>
              <w:t>Option 1:</w:t>
            </w:r>
          </w:p>
          <w:p w:rsidR="009C191A" w:rsidRPr="0071485F" w:rsidRDefault="009C191A" w:rsidP="00C74786">
            <w:pPr>
              <w:jc w:val="left"/>
              <w:rPr>
                <w:color w:val="000000" w:themeColor="text1"/>
                <w:sz w:val="16"/>
                <w:szCs w:val="16"/>
                <w:lang w:val="en-US"/>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c>
          <w:tcPr>
            <w:tcW w:w="1842" w:type="dxa"/>
          </w:tcPr>
          <w:p w:rsidR="009C191A" w:rsidRPr="0071485F" w:rsidRDefault="009C191A" w:rsidP="008B2032">
            <w:pPr>
              <w:jc w:val="left"/>
              <w:rPr>
                <w:color w:val="000000" w:themeColor="text1"/>
                <w:sz w:val="16"/>
                <w:szCs w:val="16"/>
              </w:rPr>
            </w:pPr>
            <w:r w:rsidRPr="0071485F">
              <w:rPr>
                <w:color w:val="000000" w:themeColor="text1"/>
                <w:sz w:val="16"/>
                <w:szCs w:val="16"/>
              </w:rPr>
              <w:t>Option 2:</w:t>
            </w:r>
          </w:p>
          <w:p w:rsidR="009C191A" w:rsidRPr="0071485F" w:rsidRDefault="009C191A" w:rsidP="008B2032">
            <w:pPr>
              <w:jc w:val="left"/>
              <w:rPr>
                <w:color w:val="000000" w:themeColor="text1"/>
                <w:sz w:val="16"/>
                <w:szCs w:val="16"/>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c>
          <w:tcPr>
            <w:tcW w:w="1560" w:type="dxa"/>
          </w:tcPr>
          <w:p w:rsidR="007F0254" w:rsidRPr="0071485F" w:rsidRDefault="007F0254" w:rsidP="007F0254">
            <w:pPr>
              <w:jc w:val="left"/>
              <w:rPr>
                <w:color w:val="000000" w:themeColor="text1"/>
                <w:sz w:val="16"/>
                <w:szCs w:val="16"/>
              </w:rPr>
            </w:pPr>
            <w:r w:rsidRPr="0071485F">
              <w:rPr>
                <w:color w:val="000000" w:themeColor="text1"/>
                <w:sz w:val="16"/>
                <w:szCs w:val="16"/>
              </w:rPr>
              <w:t xml:space="preserve">Option </w:t>
            </w:r>
            <w:r w:rsidR="00355E10">
              <w:rPr>
                <w:color w:val="000000" w:themeColor="text1"/>
                <w:sz w:val="16"/>
                <w:szCs w:val="16"/>
              </w:rPr>
              <w:t>3</w:t>
            </w:r>
            <w:r w:rsidRPr="0071485F">
              <w:rPr>
                <w:color w:val="000000" w:themeColor="text1"/>
                <w:sz w:val="16"/>
                <w:szCs w:val="16"/>
              </w:rPr>
              <w:t>:</w:t>
            </w:r>
          </w:p>
          <w:p w:rsidR="009C191A" w:rsidRPr="0071485F" w:rsidRDefault="007F0254" w:rsidP="007F0254">
            <w:pPr>
              <w:jc w:val="left"/>
              <w:rPr>
                <w:color w:val="000000" w:themeColor="text1"/>
                <w:sz w:val="16"/>
                <w:szCs w:val="16"/>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r>
      <w:tr w:rsidR="009C191A" w:rsidRPr="00C74786" w:rsidTr="009C191A">
        <w:trPr>
          <w:trHeight w:val="207"/>
          <w:jc w:val="center"/>
        </w:trPr>
        <w:tc>
          <w:tcPr>
            <w:tcW w:w="1384" w:type="dxa"/>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 </w:t>
            </w:r>
          </w:p>
        </w:tc>
        <w:tc>
          <w:tcPr>
            <w:tcW w:w="735" w:type="dxa"/>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FR1</w:t>
            </w:r>
          </w:p>
        </w:tc>
        <w:tc>
          <w:tcPr>
            <w:tcW w:w="761" w:type="dxa"/>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FR2-1</w:t>
            </w:r>
          </w:p>
        </w:tc>
        <w:tc>
          <w:tcPr>
            <w:tcW w:w="761" w:type="dxa"/>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FR2-2</w:t>
            </w:r>
            <w:r w:rsidRPr="002060A1">
              <w:rPr>
                <w:color w:val="000000" w:themeColor="text1"/>
                <w:sz w:val="16"/>
                <w:szCs w:val="16"/>
                <w:vertAlign w:val="superscript"/>
              </w:rPr>
              <w:t xml:space="preserve"> </w:t>
            </w:r>
          </w:p>
        </w:tc>
        <w:tc>
          <w:tcPr>
            <w:tcW w:w="1878" w:type="dxa"/>
            <w:shd w:val="clear" w:color="auto" w:fill="auto"/>
            <w:tcMar>
              <w:top w:w="15" w:type="dxa"/>
              <w:left w:w="108" w:type="dxa"/>
              <w:bottom w:w="0" w:type="dxa"/>
              <w:right w:w="108" w:type="dxa"/>
            </w:tcMar>
            <w:hideMark/>
          </w:tcPr>
          <w:p w:rsidR="009C191A" w:rsidRPr="002060A1" w:rsidRDefault="009C191A" w:rsidP="00C74786">
            <w:pPr>
              <w:jc w:val="left"/>
              <w:rPr>
                <w:color w:val="000000" w:themeColor="text1"/>
                <w:sz w:val="16"/>
                <w:szCs w:val="16"/>
                <w:lang w:val="en-US"/>
              </w:rPr>
            </w:pPr>
            <w:r w:rsidRPr="002060A1">
              <w:rPr>
                <w:color w:val="000000" w:themeColor="text1"/>
                <w:sz w:val="16"/>
                <w:szCs w:val="16"/>
              </w:rPr>
              <w:t> </w:t>
            </w:r>
          </w:p>
        </w:tc>
        <w:tc>
          <w:tcPr>
            <w:tcW w:w="1842" w:type="dxa"/>
          </w:tcPr>
          <w:p w:rsidR="009C191A" w:rsidRPr="002060A1" w:rsidRDefault="009C191A" w:rsidP="00C74786">
            <w:pPr>
              <w:jc w:val="left"/>
              <w:rPr>
                <w:color w:val="000000" w:themeColor="text1"/>
                <w:sz w:val="16"/>
                <w:szCs w:val="16"/>
              </w:rPr>
            </w:pPr>
          </w:p>
        </w:tc>
        <w:tc>
          <w:tcPr>
            <w:tcW w:w="1560" w:type="dxa"/>
          </w:tcPr>
          <w:p w:rsidR="009C191A" w:rsidRPr="002060A1" w:rsidRDefault="009C191A" w:rsidP="00C74786">
            <w:pPr>
              <w:jc w:val="left"/>
              <w:rPr>
                <w:color w:val="000000" w:themeColor="text1"/>
                <w:sz w:val="16"/>
                <w:szCs w:val="16"/>
              </w:rPr>
            </w:pPr>
          </w:p>
        </w:tc>
      </w:tr>
      <w:tr w:rsidR="007F0254" w:rsidRPr="00C74786" w:rsidTr="009C191A">
        <w:trPr>
          <w:jc w:val="center"/>
        </w:trPr>
        <w:tc>
          <w:tcPr>
            <w:tcW w:w="1384"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0.32</w:t>
            </w:r>
          </w:p>
        </w:tc>
        <w:tc>
          <w:tcPr>
            <w:tcW w:w="735" w:type="dxa"/>
            <w:shd w:val="clear" w:color="auto" w:fill="auto"/>
            <w:tcMar>
              <w:top w:w="15" w:type="dxa"/>
              <w:left w:w="108" w:type="dxa"/>
              <w:bottom w:w="0" w:type="dxa"/>
              <w:right w:w="108" w:type="dxa"/>
            </w:tcMar>
            <w:vAlign w:val="cente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1</w:t>
            </w: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N1*4 </w:t>
            </w:r>
          </w:p>
        </w:tc>
        <w:tc>
          <w:tcPr>
            <w:tcW w:w="1842" w:type="dxa"/>
          </w:tcPr>
          <w:p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N1*2 </w:t>
            </w:r>
          </w:p>
        </w:tc>
        <w:tc>
          <w:tcPr>
            <w:tcW w:w="1560" w:type="dxa"/>
          </w:tcPr>
          <w:p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 </w:t>
            </w:r>
          </w:p>
        </w:tc>
      </w:tr>
      <w:tr w:rsidR="007F0254" w:rsidRPr="00C74786" w:rsidTr="009C191A">
        <w:trPr>
          <w:jc w:val="center"/>
        </w:trPr>
        <w:tc>
          <w:tcPr>
            <w:tcW w:w="1384"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lastRenderedPageBreak/>
              <w:t>0.64</w:t>
            </w:r>
          </w:p>
        </w:tc>
        <w:tc>
          <w:tcPr>
            <w:tcW w:w="735"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N1*4 </w:t>
            </w:r>
          </w:p>
        </w:tc>
        <w:tc>
          <w:tcPr>
            <w:tcW w:w="1842" w:type="dxa"/>
          </w:tcPr>
          <w:p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N1*2 </w:t>
            </w:r>
          </w:p>
        </w:tc>
        <w:tc>
          <w:tcPr>
            <w:tcW w:w="1560" w:type="dxa"/>
          </w:tcPr>
          <w:p w:rsidR="007F0254" w:rsidRPr="002060A1" w:rsidRDefault="007F0254" w:rsidP="007F0254">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 </w:t>
            </w:r>
          </w:p>
        </w:tc>
      </w:tr>
      <w:tr w:rsidR="007F0254" w:rsidRPr="00C74786" w:rsidTr="009C191A">
        <w:trPr>
          <w:jc w:val="center"/>
        </w:trPr>
        <w:tc>
          <w:tcPr>
            <w:tcW w:w="1384"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1.28</w:t>
            </w:r>
          </w:p>
        </w:tc>
        <w:tc>
          <w:tcPr>
            <w:tcW w:w="735"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N1*2 </w:t>
            </w:r>
          </w:p>
        </w:tc>
        <w:tc>
          <w:tcPr>
            <w:tcW w:w="1842" w:type="dxa"/>
          </w:tcPr>
          <w:p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N1*1 </w:t>
            </w:r>
          </w:p>
        </w:tc>
        <w:tc>
          <w:tcPr>
            <w:tcW w:w="1560" w:type="dxa"/>
          </w:tcPr>
          <w:p w:rsidR="007F0254" w:rsidRPr="002060A1" w:rsidRDefault="007F0254" w:rsidP="007F0254">
            <w:pPr>
              <w:jc w:val="left"/>
              <w:rPr>
                <w:color w:val="000000" w:themeColor="text1"/>
                <w:sz w:val="16"/>
                <w:szCs w:val="16"/>
                <w:lang w:val="en-US"/>
              </w:rPr>
            </w:pPr>
            <w:r w:rsidRPr="002060A1">
              <w:rPr>
                <w:color w:val="000000" w:themeColor="text1"/>
                <w:sz w:val="16"/>
                <w:szCs w:val="16"/>
              </w:rPr>
              <w:t>N1</w:t>
            </w:r>
          </w:p>
        </w:tc>
      </w:tr>
      <w:tr w:rsidR="007F0254" w:rsidRPr="00C74786" w:rsidTr="009C191A">
        <w:trPr>
          <w:jc w:val="center"/>
        </w:trPr>
        <w:tc>
          <w:tcPr>
            <w:tcW w:w="1384"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2.56</w:t>
            </w:r>
          </w:p>
        </w:tc>
        <w:tc>
          <w:tcPr>
            <w:tcW w:w="735"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N1*2 </w:t>
            </w:r>
          </w:p>
        </w:tc>
        <w:tc>
          <w:tcPr>
            <w:tcW w:w="1842" w:type="dxa"/>
          </w:tcPr>
          <w:p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N1*1 </w:t>
            </w:r>
          </w:p>
        </w:tc>
        <w:tc>
          <w:tcPr>
            <w:tcW w:w="1560" w:type="dxa"/>
          </w:tcPr>
          <w:p w:rsidR="007F0254" w:rsidRPr="002060A1" w:rsidRDefault="007F0254" w:rsidP="007F0254">
            <w:pPr>
              <w:jc w:val="left"/>
              <w:rPr>
                <w:color w:val="000000" w:themeColor="text1"/>
                <w:sz w:val="16"/>
                <w:szCs w:val="16"/>
                <w:lang w:val="en-US"/>
              </w:rPr>
            </w:pPr>
            <w:r w:rsidRPr="002060A1">
              <w:rPr>
                <w:color w:val="000000" w:themeColor="text1"/>
                <w:sz w:val="16"/>
                <w:szCs w:val="16"/>
              </w:rPr>
              <w:t xml:space="preserve">N1 </w:t>
            </w:r>
          </w:p>
        </w:tc>
      </w:tr>
    </w:tbl>
    <w:p w:rsidR="003F54C3" w:rsidRDefault="003F54C3" w:rsidP="00D7333A">
      <w:pPr>
        <w:jc w:val="left"/>
        <w:rPr>
          <w:color w:val="000000" w:themeColor="text1"/>
          <w:szCs w:val="24"/>
          <w:lang w:val="en-US"/>
        </w:rPr>
      </w:pPr>
    </w:p>
    <w:p w:rsidR="00A1491E" w:rsidRPr="00D16DA4" w:rsidRDefault="002A075C" w:rsidP="002A075C">
      <w:pPr>
        <w:numPr>
          <w:ilvl w:val="0"/>
          <w:numId w:val="26"/>
        </w:numPr>
        <w:ind w:left="0" w:firstLine="0"/>
        <w:rPr>
          <w:b/>
          <w:bCs/>
          <w:lang w:val="en-US"/>
        </w:rPr>
      </w:pPr>
      <w:r w:rsidRPr="002A075C">
        <w:rPr>
          <w:b/>
          <w:bCs/>
          <w:lang w:val="en-US"/>
        </w:rPr>
        <w:t>For MR evaluation requirement for LP-WUR monitoring, case 1 and case 3, consider</w:t>
      </w:r>
      <w:r w:rsidR="006F79E9">
        <w:rPr>
          <w:b/>
          <w:bCs/>
          <w:lang w:val="en-US"/>
        </w:rPr>
        <w:t xml:space="preserve"> the following options: </w:t>
      </w:r>
      <w:r w:rsidRPr="002A075C">
        <w:rPr>
          <w:b/>
          <w:bCs/>
          <w:lang w:val="en-US"/>
        </w:rPr>
        <w:t xml:space="preserve">option 1: reuse </w:t>
      </w:r>
      <w:proofErr w:type="spellStart"/>
      <w:proofErr w:type="gramStart"/>
      <w:r w:rsidRPr="00C72B36">
        <w:rPr>
          <w:b/>
          <w:color w:val="000000" w:themeColor="text1"/>
          <w:sz w:val="16"/>
          <w:szCs w:val="16"/>
        </w:rPr>
        <w:t>N</w:t>
      </w:r>
      <w:r w:rsidRPr="002A075C">
        <w:rPr>
          <w:b/>
          <w:color w:val="000000" w:themeColor="text1"/>
          <w:sz w:val="16"/>
          <w:szCs w:val="16"/>
          <w:vertAlign w:val="subscript"/>
        </w:rPr>
        <w:t>serv</w:t>
      </w:r>
      <w:proofErr w:type="spellEnd"/>
      <w:r w:rsidRPr="002A075C">
        <w:rPr>
          <w:b/>
          <w:color w:val="000000" w:themeColor="text1"/>
          <w:sz w:val="16"/>
          <w:szCs w:val="16"/>
          <w:vertAlign w:val="subscript"/>
        </w:rPr>
        <w:t xml:space="preserve"> </w:t>
      </w:r>
      <w:r w:rsidR="006F79E9">
        <w:rPr>
          <w:b/>
          <w:bCs/>
          <w:lang w:val="en-US"/>
        </w:rPr>
        <w:t>;</w:t>
      </w:r>
      <w:proofErr w:type="gramEnd"/>
      <w:r w:rsidRPr="002A075C">
        <w:rPr>
          <w:b/>
          <w:bCs/>
          <w:lang w:val="en-US"/>
        </w:rPr>
        <w:t xml:space="preserve"> option 2 reduce </w:t>
      </w:r>
      <w:proofErr w:type="spellStart"/>
      <w:r w:rsidR="006F79E9" w:rsidRPr="00C72B36">
        <w:rPr>
          <w:b/>
          <w:color w:val="000000" w:themeColor="text1"/>
          <w:sz w:val="16"/>
          <w:szCs w:val="16"/>
        </w:rPr>
        <w:t>N</w:t>
      </w:r>
      <w:r w:rsidR="006F79E9" w:rsidRPr="002A075C">
        <w:rPr>
          <w:b/>
          <w:color w:val="000000" w:themeColor="text1"/>
          <w:sz w:val="16"/>
          <w:szCs w:val="16"/>
          <w:vertAlign w:val="subscript"/>
        </w:rPr>
        <w:t>serv</w:t>
      </w:r>
      <w:proofErr w:type="spellEnd"/>
      <w:r w:rsidR="00C72B36" w:rsidRPr="002A075C">
        <w:rPr>
          <w:b/>
          <w:color w:val="000000" w:themeColor="text1"/>
          <w:sz w:val="16"/>
          <w:szCs w:val="16"/>
          <w:vertAlign w:val="subscript"/>
        </w:rPr>
        <w:t xml:space="preserve"> </w:t>
      </w:r>
      <w:r w:rsidRPr="002A075C">
        <w:rPr>
          <w:b/>
          <w:bCs/>
          <w:lang w:val="en-US"/>
        </w:rPr>
        <w:t>value by half</w:t>
      </w:r>
      <w:r w:rsidR="006F79E9">
        <w:rPr>
          <w:b/>
          <w:bCs/>
          <w:lang w:val="en-US"/>
        </w:rPr>
        <w:t xml:space="preserve">; </w:t>
      </w:r>
      <w:r w:rsidR="009454FE" w:rsidRPr="009454FE">
        <w:rPr>
          <w:b/>
          <w:bCs/>
          <w:lang w:val="en-US"/>
        </w:rPr>
        <w:t xml:space="preserve">Option </w:t>
      </w:r>
      <w:r w:rsidR="006F79E9">
        <w:rPr>
          <w:b/>
          <w:bCs/>
          <w:lang w:val="en-US"/>
        </w:rPr>
        <w:t>3</w:t>
      </w:r>
      <w:r w:rsidR="00F316CD">
        <w:rPr>
          <w:b/>
          <w:bCs/>
          <w:lang w:val="en-US"/>
        </w:rPr>
        <w:t xml:space="preserve">: without </w:t>
      </w:r>
      <w:proofErr w:type="spellStart"/>
      <w:r w:rsidR="00F316CD" w:rsidRPr="00C72B36">
        <w:rPr>
          <w:b/>
          <w:color w:val="000000" w:themeColor="text1"/>
          <w:sz w:val="16"/>
          <w:szCs w:val="16"/>
        </w:rPr>
        <w:t>N</w:t>
      </w:r>
      <w:r w:rsidR="00F316CD" w:rsidRPr="002A075C">
        <w:rPr>
          <w:b/>
          <w:color w:val="000000" w:themeColor="text1"/>
          <w:sz w:val="16"/>
          <w:szCs w:val="16"/>
          <w:vertAlign w:val="subscript"/>
        </w:rPr>
        <w:t>serv</w:t>
      </w:r>
      <w:proofErr w:type="spellEnd"/>
      <w:r w:rsidR="00F316CD" w:rsidRPr="002A075C">
        <w:rPr>
          <w:b/>
          <w:color w:val="000000" w:themeColor="text1"/>
          <w:sz w:val="16"/>
          <w:szCs w:val="16"/>
          <w:vertAlign w:val="subscript"/>
        </w:rPr>
        <w:t xml:space="preserve"> </w:t>
      </w:r>
      <w:r w:rsidR="00F316CD">
        <w:rPr>
          <w:b/>
          <w:bCs/>
          <w:lang w:val="en-US"/>
        </w:rPr>
        <w:t xml:space="preserve">,i.e., </w:t>
      </w:r>
      <w:proofErr w:type="spellStart"/>
      <w:r w:rsidR="00F316CD" w:rsidRPr="00C72B36">
        <w:rPr>
          <w:b/>
          <w:color w:val="000000" w:themeColor="text1"/>
          <w:sz w:val="16"/>
          <w:szCs w:val="16"/>
        </w:rPr>
        <w:t>N</w:t>
      </w:r>
      <w:r w:rsidR="00F316CD" w:rsidRPr="002A075C">
        <w:rPr>
          <w:b/>
          <w:color w:val="000000" w:themeColor="text1"/>
          <w:sz w:val="16"/>
          <w:szCs w:val="16"/>
          <w:vertAlign w:val="subscript"/>
        </w:rPr>
        <w:t>serv</w:t>
      </w:r>
      <w:proofErr w:type="spellEnd"/>
      <w:r w:rsidR="00F316CD" w:rsidRPr="002A075C">
        <w:rPr>
          <w:b/>
          <w:color w:val="000000" w:themeColor="text1"/>
          <w:sz w:val="16"/>
          <w:szCs w:val="16"/>
          <w:vertAlign w:val="subscript"/>
        </w:rPr>
        <w:t xml:space="preserve"> </w:t>
      </w:r>
      <w:r w:rsidR="00F316CD">
        <w:rPr>
          <w:b/>
          <w:bCs/>
          <w:lang w:val="en-US"/>
        </w:rPr>
        <w:t>=1</w:t>
      </w:r>
      <w:r w:rsidR="009454FE" w:rsidRPr="009454FE">
        <w:rPr>
          <w:b/>
          <w:bCs/>
          <w:lang w:val="en-US"/>
        </w:rPr>
        <w:t>.</w:t>
      </w:r>
      <w:r w:rsidR="009454FE">
        <w:rPr>
          <w:b/>
          <w:color w:val="000000" w:themeColor="text1"/>
          <w:sz w:val="16"/>
          <w:szCs w:val="16"/>
        </w:rPr>
        <w:t xml:space="preserve"> </w:t>
      </w:r>
    </w:p>
    <w:p w:rsidR="00D16DA4" w:rsidRPr="002A075C" w:rsidRDefault="00D16DA4" w:rsidP="00D16DA4">
      <w:pPr>
        <w:rPr>
          <w:b/>
          <w:bCs/>
          <w:lang w:val="en-US"/>
        </w:rPr>
      </w:pPr>
      <w:bookmarkStart w:id="6" w:name="_GoBack"/>
      <w:bookmarkEnd w:id="6"/>
    </w:p>
    <w:p w:rsidR="009A524A" w:rsidRDefault="009A524A" w:rsidP="00F060CC">
      <w:pPr>
        <w:pStyle w:val="40"/>
      </w:pPr>
      <w:r>
        <w:t>Issue 1-2-</w:t>
      </w:r>
      <w:r w:rsidR="0093770A">
        <w:t>5</w:t>
      </w:r>
      <w:r>
        <w:t xml:space="preserve">: </w:t>
      </w:r>
      <w:r>
        <w:rPr>
          <w:lang w:eastAsia="zh-CN"/>
        </w:rPr>
        <w:t xml:space="preserve">On </w:t>
      </w:r>
      <w:r w:rsidR="00C81F56">
        <w:rPr>
          <w:lang w:eastAsia="zh-CN"/>
        </w:rPr>
        <w:t xml:space="preserve">MR </w:t>
      </w:r>
      <w:r w:rsidR="00BD5C16">
        <w:rPr>
          <w:lang w:eastAsia="zh-CN"/>
        </w:rPr>
        <w:t xml:space="preserve">wake up delay </w:t>
      </w:r>
      <w:r>
        <w:t>related requirements</w:t>
      </w:r>
    </w:p>
    <w:p w:rsidR="009A524A" w:rsidRDefault="009A524A" w:rsidP="009A524A">
      <w:pPr>
        <w:pStyle w:val="a3"/>
        <w:numPr>
          <w:ilvl w:val="0"/>
          <w:numId w:val="25"/>
        </w:numPr>
        <w:ind w:left="720"/>
        <w:jc w:val="left"/>
        <w:rPr>
          <w:color w:val="000000" w:themeColor="text1"/>
        </w:rPr>
      </w:pPr>
      <w:r>
        <w:rPr>
          <w:color w:val="000000" w:themeColor="text1"/>
        </w:rPr>
        <w:t xml:space="preserve">Proposals </w:t>
      </w:r>
    </w:p>
    <w:p w:rsidR="009A524A" w:rsidRDefault="009A524A" w:rsidP="009A524A">
      <w:pPr>
        <w:pStyle w:val="a3"/>
        <w:numPr>
          <w:ilvl w:val="1"/>
          <w:numId w:val="25"/>
        </w:numPr>
        <w:ind w:left="1440"/>
        <w:rPr>
          <w:color w:val="000000" w:themeColor="text1"/>
        </w:rPr>
      </w:pPr>
      <w:r>
        <w:rPr>
          <w:color w:val="000000" w:themeColor="text1"/>
        </w:rPr>
        <w:t xml:space="preserve">P1: Wait </w:t>
      </w:r>
      <w:r>
        <w:rPr>
          <w:rFonts w:hint="eastAsia"/>
        </w:rPr>
        <w:t xml:space="preserve">for RAN1 further progress </w:t>
      </w:r>
      <w:r>
        <w:rPr>
          <w:bCs/>
        </w:rPr>
        <w:t>or based on RAN1’s conclusion</w:t>
      </w:r>
      <w:r>
        <w:rPr>
          <w:rFonts w:hint="eastAsia"/>
        </w:rPr>
        <w:t xml:space="preserve">. </w:t>
      </w:r>
      <w:r>
        <w:t xml:space="preserve">(CATT CMCC </w:t>
      </w:r>
      <w:proofErr w:type="spellStart"/>
      <w:r>
        <w:t>oppo</w:t>
      </w:r>
      <w:proofErr w:type="spellEnd"/>
      <w:r>
        <w:t xml:space="preserve"> Huawei)</w:t>
      </w:r>
      <w:r>
        <w:rPr>
          <w:b/>
        </w:rPr>
        <w:t xml:space="preserve"> </w:t>
      </w:r>
    </w:p>
    <w:p w:rsidR="009A524A" w:rsidRDefault="009A524A" w:rsidP="009A524A">
      <w:pPr>
        <w:pStyle w:val="a3"/>
        <w:numPr>
          <w:ilvl w:val="1"/>
          <w:numId w:val="25"/>
        </w:numPr>
        <w:ind w:left="1440"/>
        <w:rPr>
          <w:color w:val="000000" w:themeColor="text1"/>
        </w:rPr>
      </w:pPr>
      <w:r>
        <w:rPr>
          <w:color w:val="000000" w:themeColor="text1"/>
        </w:rPr>
        <w:t>P2: RAN4 only needs to define the wake-up delay requirement, if such requirement is necessary from majority companies’ view, where the wake-up delay means minimum gap time between LP-WUS reception and MR to start PDCCH monitoring</w:t>
      </w:r>
      <w:r>
        <w:rPr>
          <w:rFonts w:hint="eastAsia"/>
          <w:color w:val="000000" w:themeColor="text1"/>
        </w:rPr>
        <w:t>.</w:t>
      </w:r>
      <w:r>
        <w:rPr>
          <w:color w:val="000000" w:themeColor="text1"/>
        </w:rPr>
        <w:t xml:space="preserve"> (Apple)</w:t>
      </w:r>
    </w:p>
    <w:p w:rsidR="009A524A" w:rsidRDefault="009A524A" w:rsidP="009A524A">
      <w:pPr>
        <w:pStyle w:val="a3"/>
        <w:numPr>
          <w:ilvl w:val="1"/>
          <w:numId w:val="25"/>
        </w:numPr>
        <w:ind w:left="1440"/>
        <w:rPr>
          <w:color w:val="000000" w:themeColor="text1"/>
        </w:rPr>
      </w:pPr>
      <w:r>
        <w:rPr>
          <w:color w:val="000000" w:themeColor="text1"/>
        </w:rPr>
        <w:t xml:space="preserve">P3: </w:t>
      </w:r>
      <w:r>
        <w:rPr>
          <w:bCs/>
          <w:color w:val="000000"/>
          <w:szCs w:val="21"/>
        </w:rPr>
        <w:t xml:space="preserve">Suggest to use the term “MR activation” time to replace “interruption” time; </w:t>
      </w:r>
      <w:r>
        <w:rPr>
          <w:color w:val="000000" w:themeColor="text1"/>
        </w:rPr>
        <w:t>Defining interruption requirement for the normal case and worst case where a cell reselection is included in the worst case, ramping duration is based on RAN1 conclusion, detailed conditions are FFS. (vivo)</w:t>
      </w:r>
    </w:p>
    <w:p w:rsidR="009A524A" w:rsidRDefault="009A524A" w:rsidP="009A524A">
      <w:pPr>
        <w:pStyle w:val="a3"/>
        <w:numPr>
          <w:ilvl w:val="2"/>
          <w:numId w:val="25"/>
        </w:numPr>
        <w:rPr>
          <w:color w:val="000000" w:themeColor="text1"/>
        </w:rPr>
      </w:pPr>
      <w:r>
        <w:rPr>
          <w:color w:val="000000" w:themeColor="text1"/>
        </w:rPr>
        <w:t>“MR activation” duration = Ramping duration + (2 + 2) samples * SSB_</w:t>
      </w:r>
      <w:r>
        <w:t xml:space="preserve"> </w:t>
      </w:r>
      <w:r>
        <w:rPr>
          <w:color w:val="000000" w:themeColor="text1"/>
        </w:rPr>
        <w:t>periodicity</w:t>
      </w:r>
    </w:p>
    <w:p w:rsidR="009A524A" w:rsidRDefault="009A524A" w:rsidP="009A524A">
      <w:pPr>
        <w:pStyle w:val="a3"/>
        <w:numPr>
          <w:ilvl w:val="2"/>
          <w:numId w:val="25"/>
        </w:numPr>
        <w:rPr>
          <w:color w:val="000000" w:themeColor="text1"/>
        </w:rPr>
      </w:pPr>
      <w:r>
        <w:rPr>
          <w:color w:val="000000" w:themeColor="text1"/>
        </w:rPr>
        <w:t>“MR activation” duration = Ramping duration + (2 + 2 + 23) samples * SSB_</w:t>
      </w:r>
      <w:r>
        <w:t xml:space="preserve"> </w:t>
      </w:r>
      <w:r>
        <w:rPr>
          <w:color w:val="000000" w:themeColor="text1"/>
        </w:rPr>
        <w:t>periodicity + T</w:t>
      </w:r>
      <w:r>
        <w:rPr>
          <w:color w:val="000000" w:themeColor="text1"/>
          <w:vertAlign w:val="subscript"/>
        </w:rPr>
        <w:t>SI-NR</w:t>
      </w:r>
      <w:r>
        <w:rPr>
          <w:color w:val="000000" w:themeColor="text1"/>
        </w:rPr>
        <w:t xml:space="preserve"> + 2*</w:t>
      </w:r>
      <w:proofErr w:type="spellStart"/>
      <w:r>
        <w:rPr>
          <w:color w:val="000000" w:themeColor="text1"/>
        </w:rPr>
        <w:t>T</w:t>
      </w:r>
      <w:r>
        <w:rPr>
          <w:color w:val="000000" w:themeColor="text1"/>
          <w:vertAlign w:val="subscript"/>
        </w:rPr>
        <w:t>target_cell_SMTC_period</w:t>
      </w:r>
      <w:proofErr w:type="spellEnd"/>
      <w:r>
        <w:rPr>
          <w:color w:val="000000" w:themeColor="text1"/>
        </w:rPr>
        <w:t xml:space="preserve"> </w:t>
      </w:r>
    </w:p>
    <w:p w:rsidR="009A524A" w:rsidRDefault="009A524A" w:rsidP="009A524A">
      <w:pPr>
        <w:pStyle w:val="a3"/>
        <w:numPr>
          <w:ilvl w:val="1"/>
          <w:numId w:val="25"/>
        </w:numPr>
        <w:ind w:left="1440"/>
        <w:rPr>
          <w:color w:val="000000" w:themeColor="text1"/>
        </w:rPr>
      </w:pPr>
      <w:r>
        <w:rPr>
          <w:color w:val="000000" w:themeColor="text1"/>
        </w:rPr>
        <w:t xml:space="preserve">P4: MR wake-up time is pending on UE capability which can be 400ms and 800ms based on </w:t>
      </w:r>
      <w:r>
        <w:rPr>
          <w:rFonts w:hint="eastAsia"/>
          <w:color w:val="000000" w:themeColor="text1"/>
        </w:rPr>
        <w:t>RAN1</w:t>
      </w:r>
      <w:r>
        <w:rPr>
          <w:color w:val="000000" w:themeColor="text1"/>
        </w:rPr>
        <w:t xml:space="preserve"> </w:t>
      </w:r>
      <w:r>
        <w:rPr>
          <w:rFonts w:hint="eastAsia"/>
          <w:color w:val="000000" w:themeColor="text1"/>
        </w:rPr>
        <w:t>agreement</w:t>
      </w:r>
      <w:r>
        <w:rPr>
          <w:color w:val="000000" w:themeColor="text1"/>
        </w:rPr>
        <w:t>; MR sync time, need to be further discuss with different side conditions (Samsung)</w:t>
      </w:r>
    </w:p>
    <w:p w:rsidR="009A524A" w:rsidRDefault="009A524A" w:rsidP="009A524A">
      <w:pPr>
        <w:pStyle w:val="a3"/>
        <w:numPr>
          <w:ilvl w:val="2"/>
          <w:numId w:val="25"/>
        </w:numPr>
        <w:rPr>
          <w:color w:val="000000" w:themeColor="text1"/>
        </w:rPr>
      </w:pPr>
      <w:r>
        <w:rPr>
          <w:color w:val="000000" w:themeColor="text1"/>
        </w:rPr>
        <w:t xml:space="preserve">Condition 1: MR and LR well sync, and LR sync info can </w:t>
      </w:r>
      <w:r>
        <w:rPr>
          <w:rFonts w:hint="eastAsia"/>
          <w:color w:val="000000" w:themeColor="text1"/>
        </w:rPr>
        <w:t>be</w:t>
      </w:r>
      <w:r>
        <w:rPr>
          <w:color w:val="000000" w:themeColor="text1"/>
        </w:rPr>
        <w:t xml:space="preserve"> </w:t>
      </w:r>
      <w:r>
        <w:rPr>
          <w:rFonts w:hint="eastAsia"/>
          <w:color w:val="000000" w:themeColor="text1"/>
        </w:rPr>
        <w:t>fully</w:t>
      </w:r>
      <w:r>
        <w:rPr>
          <w:color w:val="000000" w:themeColor="text1"/>
        </w:rPr>
        <w:t xml:space="preserve"> reused e.g.  1~2 </w:t>
      </w:r>
      <w:r>
        <w:rPr>
          <w:rFonts w:hint="eastAsia"/>
          <w:color w:val="000000" w:themeColor="text1"/>
        </w:rPr>
        <w:t>SSB</w:t>
      </w:r>
      <w:r>
        <w:rPr>
          <w:color w:val="000000" w:themeColor="text1"/>
        </w:rPr>
        <w:t xml:space="preserve"> sufficient </w:t>
      </w:r>
    </w:p>
    <w:p w:rsidR="009A524A" w:rsidRDefault="009A524A" w:rsidP="009A524A">
      <w:pPr>
        <w:pStyle w:val="a3"/>
        <w:numPr>
          <w:ilvl w:val="2"/>
          <w:numId w:val="25"/>
        </w:numPr>
        <w:rPr>
          <w:color w:val="000000" w:themeColor="text1"/>
        </w:rPr>
      </w:pPr>
      <w:r>
        <w:rPr>
          <w:rFonts w:hint="eastAsia"/>
          <w:color w:val="000000" w:themeColor="text1"/>
        </w:rPr>
        <w:t>Condition</w:t>
      </w:r>
      <w:r>
        <w:rPr>
          <w:color w:val="000000" w:themeColor="text1"/>
        </w:rPr>
        <w:t xml:space="preserve"> 2</w:t>
      </w:r>
      <w:r>
        <w:rPr>
          <w:rFonts w:hint="eastAsia"/>
          <w:color w:val="000000" w:themeColor="text1"/>
        </w:rPr>
        <w:t>:</w:t>
      </w:r>
      <w:r>
        <w:rPr>
          <w:color w:val="000000" w:themeColor="text1"/>
        </w:rPr>
        <w:t xml:space="preserve"> MR and LR not well synced and MR need to apply sync procedure e.g. at least 10 SSBs required</w:t>
      </w:r>
    </w:p>
    <w:p w:rsidR="00C81F56" w:rsidRDefault="00C81F56" w:rsidP="000B3344">
      <w:pPr>
        <w:pStyle w:val="a3"/>
        <w:numPr>
          <w:ilvl w:val="0"/>
          <w:numId w:val="0"/>
        </w:numPr>
        <w:rPr>
          <w:lang w:eastAsia="x-none"/>
        </w:rPr>
      </w:pPr>
      <w:r>
        <w:rPr>
          <w:rFonts w:cs="v4.2.0"/>
        </w:rPr>
        <w:t xml:space="preserve">For issue related to MR wake up delay, the following </w:t>
      </w:r>
      <w:r w:rsidR="00FA5DF9" w:rsidRPr="005E3C68">
        <w:rPr>
          <w:lang w:eastAsia="x-none"/>
        </w:rPr>
        <w:t>alternatives</w:t>
      </w:r>
      <w:r w:rsidR="00FA5DF9">
        <w:rPr>
          <w:lang w:eastAsia="x-none"/>
        </w:rPr>
        <w:t xml:space="preserve"> will be considered by RAN1:</w:t>
      </w:r>
    </w:p>
    <w:p w:rsidR="001448F9" w:rsidRPr="005E3C68" w:rsidRDefault="001448F9" w:rsidP="0027032A">
      <w:pPr>
        <w:numPr>
          <w:ilvl w:val="0"/>
          <w:numId w:val="39"/>
        </w:numPr>
        <w:spacing w:after="0"/>
        <w:rPr>
          <w:lang w:eastAsia="x-none"/>
        </w:rPr>
      </w:pPr>
      <w:r w:rsidRPr="005E3C68">
        <w:rPr>
          <w:lang w:eastAsia="x-none"/>
        </w:rPr>
        <w:t>Alt 1: For the 3 candidate values for the wake-up delay capability report, support {[80ms], [500ms] and [900ms]}.</w:t>
      </w:r>
    </w:p>
    <w:p w:rsidR="001448F9" w:rsidRPr="005E3C68" w:rsidRDefault="001448F9" w:rsidP="0027032A">
      <w:pPr>
        <w:numPr>
          <w:ilvl w:val="1"/>
          <w:numId w:val="39"/>
        </w:numPr>
        <w:spacing w:after="0"/>
        <w:rPr>
          <w:lang w:eastAsia="x-none"/>
        </w:rPr>
      </w:pPr>
      <w:r w:rsidRPr="005E3C68">
        <w:rPr>
          <w:lang w:eastAsia="x-none"/>
        </w:rPr>
        <w:t xml:space="preserve">The reported values assume SSB periodicity of 20ms, where [80ms] assumes [3] SSBs needed for synchronization, [500ms] and [900ms] assume [5] SSBs needed for synchronization. </w:t>
      </w:r>
    </w:p>
    <w:p w:rsidR="001448F9" w:rsidRPr="005E3C68" w:rsidRDefault="001448F9" w:rsidP="0027032A">
      <w:pPr>
        <w:numPr>
          <w:ilvl w:val="1"/>
          <w:numId w:val="39"/>
        </w:numPr>
        <w:spacing w:after="0"/>
        <w:rPr>
          <w:lang w:eastAsia="x-none"/>
        </w:rPr>
      </w:pPr>
      <w:r w:rsidRPr="005E3C68">
        <w:rPr>
          <w:lang w:eastAsia="x-none"/>
        </w:rPr>
        <w:t>FFS: translation of wake-up delay for different SSB periodicities</w:t>
      </w:r>
    </w:p>
    <w:p w:rsidR="001448F9" w:rsidRPr="005E3C68" w:rsidRDefault="001448F9" w:rsidP="0027032A">
      <w:pPr>
        <w:numPr>
          <w:ilvl w:val="0"/>
          <w:numId w:val="39"/>
        </w:numPr>
        <w:spacing w:after="0"/>
        <w:rPr>
          <w:lang w:eastAsia="x-none"/>
        </w:rPr>
      </w:pPr>
      <w:r w:rsidRPr="005E3C68">
        <w:rPr>
          <w:lang w:eastAsia="x-none"/>
        </w:rPr>
        <w:t>Alt 2: For the wake-up delay capability report, UE reports a pair of values for main radio ramp up and the number of SSBs needed for synchronization (D, NSSB). Support the following 3 candidate capabilities: {[(20ms, 3), (400ms, 5), (800ms, 5)]}.</w:t>
      </w:r>
    </w:p>
    <w:p w:rsidR="001448F9" w:rsidRPr="005E3C68" w:rsidRDefault="001448F9" w:rsidP="0027032A">
      <w:pPr>
        <w:numPr>
          <w:ilvl w:val="0"/>
          <w:numId w:val="39"/>
        </w:numPr>
        <w:spacing w:after="0"/>
        <w:rPr>
          <w:lang w:eastAsia="x-none"/>
        </w:rPr>
      </w:pPr>
      <w:r w:rsidRPr="005E3C68">
        <w:rPr>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rsidR="001448F9" w:rsidRPr="005E3C68" w:rsidRDefault="001448F9" w:rsidP="0027032A">
      <w:pPr>
        <w:numPr>
          <w:ilvl w:val="1"/>
          <w:numId w:val="39"/>
        </w:numPr>
        <w:spacing w:after="0"/>
        <w:rPr>
          <w:lang w:eastAsia="x-none"/>
        </w:rPr>
      </w:pPr>
      <w:r w:rsidRPr="005E3C68">
        <w:rPr>
          <w:lang w:eastAsia="x-none"/>
        </w:rPr>
        <w:t>3 candidate values for the main radio ramp up time: {[20ms, 400ms, 800ms]}</w:t>
      </w:r>
    </w:p>
    <w:p w:rsidR="001448F9" w:rsidRPr="005E3C68" w:rsidRDefault="001448F9" w:rsidP="0027032A">
      <w:pPr>
        <w:numPr>
          <w:ilvl w:val="1"/>
          <w:numId w:val="39"/>
        </w:numPr>
        <w:spacing w:after="0"/>
        <w:rPr>
          <w:lang w:eastAsia="x-none"/>
        </w:rPr>
      </w:pPr>
      <w:r w:rsidRPr="005E3C68">
        <w:rPr>
          <w:lang w:eastAsia="x-none"/>
        </w:rPr>
        <w:t>The number of SSBs needed for synchronization is defined as [3, 5, 5] for [20ms, 400ms, 800ms] main radio ramp up time, respectively.</w:t>
      </w:r>
    </w:p>
    <w:p w:rsidR="001448F9" w:rsidRPr="005E3C68" w:rsidRDefault="001448F9" w:rsidP="0027032A">
      <w:pPr>
        <w:numPr>
          <w:ilvl w:val="0"/>
          <w:numId w:val="39"/>
        </w:numPr>
        <w:spacing w:after="0"/>
        <w:rPr>
          <w:lang w:eastAsia="x-none"/>
        </w:rPr>
      </w:pPr>
      <w:r w:rsidRPr="005E3C68">
        <w:rPr>
          <w:lang w:eastAsia="x-none"/>
        </w:rPr>
        <w:t>Alt 4: Modify the previous agreement on UE capability report on the wake-up delay to UE capability report on the main radio ramp up time. The time needed for synchronization will be defined by RAN4 requirements later.</w:t>
      </w:r>
    </w:p>
    <w:p w:rsidR="001448F9" w:rsidRPr="001448F9" w:rsidRDefault="001448F9" w:rsidP="000B3344">
      <w:pPr>
        <w:pStyle w:val="a3"/>
        <w:numPr>
          <w:ilvl w:val="0"/>
          <w:numId w:val="0"/>
        </w:numPr>
        <w:rPr>
          <w:rFonts w:cs="v4.2.0"/>
          <w:lang w:val="en-GB"/>
        </w:rPr>
      </w:pPr>
    </w:p>
    <w:p w:rsidR="000B3344" w:rsidRPr="004F5702" w:rsidRDefault="003F00A7" w:rsidP="000B3344">
      <w:pPr>
        <w:rPr>
          <w:rFonts w:cs="v4.2.0"/>
        </w:rPr>
      </w:pPr>
      <w:r>
        <w:rPr>
          <w:rFonts w:cs="v4.2.0"/>
        </w:rPr>
        <w:t xml:space="preserve">At previous RAN4 meeting, it is also indicated in P1 that RAN4 could wait for RAN1’s progress on this issue. </w:t>
      </w:r>
      <w:r w:rsidR="00882AC1">
        <w:rPr>
          <w:rFonts w:cs="v4.2.0"/>
        </w:rPr>
        <w:t xml:space="preserve">The Alt 4 in the above </w:t>
      </w:r>
      <w:r w:rsidR="00477B1E">
        <w:rPr>
          <w:rFonts w:cs="v4.2.0"/>
        </w:rPr>
        <w:t xml:space="preserve">alternatives in RAN1’s conclusion also suggests the wake-up delay is up to RAN4’s decision. To our </w:t>
      </w:r>
      <w:r w:rsidR="00477B1E">
        <w:rPr>
          <w:rFonts w:cs="v4.2.0"/>
        </w:rPr>
        <w:lastRenderedPageBreak/>
        <w:t xml:space="preserve">understanding it is better for RAN4 to determine or at least provide reference value from RAN’4 perspective on the wake-up delay for MR. </w:t>
      </w:r>
    </w:p>
    <w:p w:rsidR="000B3344" w:rsidRDefault="000B3344" w:rsidP="000B3344">
      <w:pPr>
        <w:rPr>
          <w:rFonts w:cs="v4.2.0"/>
        </w:rPr>
      </w:pPr>
      <w:r>
        <w:rPr>
          <w:rFonts w:cs="v4.2.0"/>
        </w:rPr>
        <w:t>Regarding the components to be considered in this “</w:t>
      </w:r>
      <w:r w:rsidR="00477B1E">
        <w:rPr>
          <w:rFonts w:cs="v4.2.0"/>
        </w:rPr>
        <w:t>wake up delay</w:t>
      </w:r>
      <w:r>
        <w:rPr>
          <w:rFonts w:cs="v4.2.0"/>
        </w:rPr>
        <w:t xml:space="preserve">”, one component should be definitely included is ramping time which has been discussed in RAN1. Based on the RAN1 118bis meeting agreements as below, multiple values for ultra-deep sleep based on RAN1 agreements should be considered in RAN4 requirements. To our understanding, this ramping time has already included any uncertainty from LP start to trigger till MR get this message.  </w:t>
      </w:r>
    </w:p>
    <w:p w:rsidR="000B3344" w:rsidRPr="00A66A9D" w:rsidRDefault="000B3344" w:rsidP="000B3344">
      <w:pPr>
        <w:rPr>
          <w:rFonts w:cs="v4.2.0"/>
          <w:highlight w:val="darkGreen"/>
        </w:rPr>
      </w:pPr>
      <w:r w:rsidRPr="00A66A9D">
        <w:rPr>
          <w:rFonts w:cs="v4.2.0" w:hint="eastAsia"/>
          <w:highlight w:val="darkGreen"/>
        </w:rPr>
        <w:t>A</w:t>
      </w:r>
      <w:r w:rsidRPr="00A66A9D">
        <w:rPr>
          <w:rFonts w:cs="v4.2.0"/>
          <w:highlight w:val="darkGreen"/>
        </w:rPr>
        <w:t>g</w:t>
      </w:r>
      <w:r w:rsidRPr="00A66A9D">
        <w:rPr>
          <w:rFonts w:cs="v4.2.0" w:hint="eastAsia"/>
          <w:highlight w:val="darkGreen"/>
        </w:rPr>
        <w:t>reement</w:t>
      </w:r>
    </w:p>
    <w:p w:rsidR="000B3344" w:rsidRPr="00AB58D7" w:rsidRDefault="000B3344" w:rsidP="000B3344">
      <w:pPr>
        <w:rPr>
          <w:rFonts w:cs="v4.2.0"/>
        </w:rPr>
      </w:pPr>
      <w:r w:rsidRPr="00A66A9D">
        <w:rPr>
          <w:rFonts w:cs="v4.2.0"/>
          <w:highlight w:val="darkGreen"/>
        </w:rPr>
        <w:t>Support 3 candidate values for the wake-up delay capability a UE reports, two values for ultra-deep sleep state and one value for deep sleep state.</w:t>
      </w:r>
    </w:p>
    <w:p w:rsidR="00357D5B" w:rsidRDefault="00357D5B" w:rsidP="000B3344">
      <w:pPr>
        <w:rPr>
          <w:lang w:eastAsia="x-none"/>
        </w:rPr>
      </w:pPr>
      <w:r>
        <w:rPr>
          <w:lang w:eastAsia="x-none"/>
        </w:rPr>
        <w:t xml:space="preserve">The three candidate value could be </w:t>
      </w:r>
      <w:r w:rsidRPr="005E3C68">
        <w:rPr>
          <w:lang w:eastAsia="x-none"/>
        </w:rPr>
        <w:t>{[20ms, 400ms, 800ms]}</w:t>
      </w:r>
      <w:r>
        <w:rPr>
          <w:lang w:eastAsia="x-none"/>
        </w:rPr>
        <w:t xml:space="preserve"> </w:t>
      </w:r>
      <w:r w:rsidR="006908DF">
        <w:rPr>
          <w:lang w:eastAsia="x-none"/>
        </w:rPr>
        <w:t xml:space="preserve">or </w:t>
      </w:r>
      <w:r w:rsidR="006908DF" w:rsidRPr="005E3C68">
        <w:rPr>
          <w:lang w:eastAsia="x-none"/>
        </w:rPr>
        <w:t>{[80ms], [500ms] and [900ms]}</w:t>
      </w:r>
      <w:r w:rsidR="00A05C9E">
        <w:rPr>
          <w:lang w:eastAsia="x-none"/>
        </w:rPr>
        <w:t xml:space="preserve"> </w:t>
      </w:r>
      <w:r>
        <w:rPr>
          <w:lang w:eastAsia="x-none"/>
        </w:rPr>
        <w:t xml:space="preserve">from </w:t>
      </w:r>
      <w:r w:rsidR="0065747C">
        <w:rPr>
          <w:lang w:eastAsia="x-none"/>
        </w:rPr>
        <w:t xml:space="preserve">the above </w:t>
      </w:r>
      <w:r>
        <w:rPr>
          <w:lang w:eastAsia="x-none"/>
        </w:rPr>
        <w:t>alternatives in RAN1 119 meeting</w:t>
      </w:r>
      <w:r w:rsidR="003E482A">
        <w:rPr>
          <w:lang w:eastAsia="x-none"/>
        </w:rPr>
        <w:t xml:space="preserve"> and it is up to RNA1’s decision. </w:t>
      </w:r>
      <w:r>
        <w:rPr>
          <w:lang w:eastAsia="x-none"/>
        </w:rPr>
        <w:t xml:space="preserve"> </w:t>
      </w:r>
    </w:p>
    <w:p w:rsidR="00D47315" w:rsidRDefault="00AD2BA9" w:rsidP="00DE56F7">
      <w:pPr>
        <w:rPr>
          <w:rFonts w:cs="v4.2.0"/>
        </w:rPr>
      </w:pPr>
      <w:r>
        <w:rPr>
          <w:rFonts w:cs="v4.2.0"/>
        </w:rPr>
        <w:t>Another</w:t>
      </w:r>
      <w:r w:rsidR="000B3344">
        <w:rPr>
          <w:rFonts w:cs="v4.2.0"/>
        </w:rPr>
        <w:t xml:space="preserve"> component to be considered is the time for a MR to get synchronous after triggered from ultra-deep mode, this component will consist of at least the time for AGC, raw timing sync and other related procedure if necessary. Typically </w:t>
      </w:r>
      <w:r w:rsidR="009F1BAC">
        <w:rPr>
          <w:rFonts w:cs="v4.2.0"/>
        </w:rPr>
        <w:t>1-</w:t>
      </w:r>
      <w:r w:rsidR="000B3344">
        <w:rPr>
          <w:rFonts w:cs="v4.2.0"/>
        </w:rPr>
        <w:t>2 SSBs (</w:t>
      </w:r>
      <w:r w:rsidR="00F1443C">
        <w:rPr>
          <w:rFonts w:cs="v4.2.0"/>
        </w:rPr>
        <w:t>1-</w:t>
      </w:r>
      <w:r w:rsidR="000B3344">
        <w:rPr>
          <w:rFonts w:cs="v4.2.0"/>
        </w:rPr>
        <w:t>2 samples) are needed for AGC and raw timing sync respectively.</w:t>
      </w:r>
      <w:r w:rsidR="008C7299">
        <w:rPr>
          <w:rFonts w:cs="v4.2.0"/>
        </w:rPr>
        <w:t xml:space="preserve"> </w:t>
      </w:r>
      <w:r w:rsidR="008E2DA9">
        <w:rPr>
          <w:rFonts w:cs="v4.2.0"/>
        </w:rPr>
        <w:t>W</w:t>
      </w:r>
      <w:r w:rsidR="008C7299">
        <w:rPr>
          <w:rFonts w:cs="v4.2.0"/>
        </w:rPr>
        <w:t>hen the MR is wake up</w:t>
      </w:r>
      <w:r w:rsidR="008751EB">
        <w:rPr>
          <w:rFonts w:cs="v4.2.0"/>
        </w:rPr>
        <w:t xml:space="preserve"> by LP-WUS, </w:t>
      </w:r>
      <w:r w:rsidR="008E2DA9">
        <w:rPr>
          <w:rFonts w:cs="v4.2.0"/>
        </w:rPr>
        <w:t xml:space="preserve">the normal case is that </w:t>
      </w:r>
      <w:r w:rsidR="008751EB">
        <w:rPr>
          <w:rFonts w:cs="v4.2.0"/>
        </w:rPr>
        <w:t>its serving cell measurement should be in good status</w:t>
      </w:r>
      <w:r w:rsidR="00877D6E">
        <w:rPr>
          <w:rFonts w:cs="v4.2.0"/>
        </w:rPr>
        <w:t xml:space="preserve"> and a few samples (1-2 samples) is sufficient for MR measurement purpose</w:t>
      </w:r>
      <w:r w:rsidR="008751EB">
        <w:rPr>
          <w:rFonts w:cs="v4.2.0"/>
        </w:rPr>
        <w:t xml:space="preserve"> even when the MR is in offloading or RRM relaxation mode otherwise it will exit these modes</w:t>
      </w:r>
      <w:r w:rsidR="00877D6E">
        <w:rPr>
          <w:rFonts w:cs="v4.2.0"/>
        </w:rPr>
        <w:t>.</w:t>
      </w:r>
      <w:r w:rsidR="008751EB">
        <w:rPr>
          <w:rFonts w:cs="v4.2.0"/>
        </w:rPr>
        <w:t xml:space="preserve"> </w:t>
      </w:r>
      <w:r w:rsidR="00A86981">
        <w:rPr>
          <w:rFonts w:cs="v4.2.0"/>
        </w:rPr>
        <w:t>And</w:t>
      </w:r>
      <w:r w:rsidR="008C7299">
        <w:rPr>
          <w:rFonts w:cs="v4.2.0"/>
        </w:rPr>
        <w:t xml:space="preserve"> </w:t>
      </w:r>
      <w:r w:rsidR="00A86981">
        <w:rPr>
          <w:rFonts w:cs="v4.2.0"/>
        </w:rPr>
        <w:t xml:space="preserve">if the </w:t>
      </w:r>
      <w:r w:rsidR="000B3344">
        <w:rPr>
          <w:rFonts w:cs="v4.2.0"/>
        </w:rPr>
        <w:t>worst case is</w:t>
      </w:r>
      <w:r w:rsidR="00A86981">
        <w:rPr>
          <w:rFonts w:cs="v4.2.0"/>
        </w:rPr>
        <w:t xml:space="preserve"> considered, where</w:t>
      </w:r>
      <w:r w:rsidR="000B3344">
        <w:rPr>
          <w:rFonts w:cs="v4.2.0"/>
        </w:rPr>
        <w:t xml:space="preserve"> the MR may immediately need a cell reselection procedure after being waking up. Under this scenario, two</w:t>
      </w:r>
      <w:r w:rsidR="00A86981">
        <w:rPr>
          <w:rFonts w:cs="v4.2.0"/>
        </w:rPr>
        <w:t xml:space="preserve"> extra</w:t>
      </w:r>
      <w:r w:rsidR="000B3344">
        <w:rPr>
          <w:rFonts w:cs="v4.2.0"/>
        </w:rPr>
        <w:t xml:space="preserve"> components should be considered. The first one is the component for cell detection requirements, i.e., how many samples a UE needs to detect a newly cell. The other component is the maximum paging interruption</w:t>
      </w:r>
      <w:r w:rsidR="00877D6E">
        <w:rPr>
          <w:rFonts w:cs="v4.2.0"/>
        </w:rPr>
        <w:t xml:space="preserve"> due to SI reading</w:t>
      </w:r>
      <w:r w:rsidR="000B3344">
        <w:rPr>
          <w:rFonts w:cs="v4.2.0"/>
        </w:rPr>
        <w:t xml:space="preserve"> defined in the current spec</w:t>
      </w:r>
      <w:r w:rsidR="00877D6E">
        <w:rPr>
          <w:rFonts w:cs="v4.2.0"/>
        </w:rPr>
        <w:t xml:space="preserve"> which is</w:t>
      </w:r>
      <w:r w:rsidR="000B3344">
        <w:rPr>
          <w:rFonts w:cs="v4.2.0"/>
        </w:rPr>
        <w:t xml:space="preserve"> </w:t>
      </w:r>
      <w:r w:rsidR="000B3344" w:rsidRPr="009C5807">
        <w:rPr>
          <w:lang w:eastAsia="ko-KR"/>
        </w:rPr>
        <w:t>T</w:t>
      </w:r>
      <w:r w:rsidR="000B3344" w:rsidRPr="009C5807">
        <w:rPr>
          <w:vertAlign w:val="subscript"/>
          <w:lang w:eastAsia="ko-KR"/>
        </w:rPr>
        <w:t xml:space="preserve">SI-NR </w:t>
      </w:r>
      <w:r w:rsidR="000B3344" w:rsidRPr="009C5807">
        <w:rPr>
          <w:lang w:eastAsia="ko-KR"/>
        </w:rPr>
        <w:t>+ 2*</w:t>
      </w:r>
      <w:proofErr w:type="spellStart"/>
      <w:r w:rsidR="000B3344" w:rsidRPr="009C5807">
        <w:t>T</w:t>
      </w:r>
      <w:r w:rsidR="000B3344" w:rsidRPr="009C5807">
        <w:rPr>
          <w:vertAlign w:val="subscript"/>
        </w:rPr>
        <w:t>target_cell_SMTC_period</w:t>
      </w:r>
      <w:proofErr w:type="spellEnd"/>
      <w:r w:rsidR="000B3344">
        <w:rPr>
          <w:rFonts w:cs="v4.2.0"/>
        </w:rPr>
        <w:t xml:space="preserve"> can be reused.</w:t>
      </w:r>
    </w:p>
    <w:p w:rsidR="000B3344" w:rsidRDefault="00D47315" w:rsidP="00DE56F7">
      <w:pPr>
        <w:rPr>
          <w:rFonts w:cs="v4.2.0"/>
        </w:rPr>
      </w:pPr>
      <w:r>
        <w:rPr>
          <w:rFonts w:cs="v4.2.0"/>
        </w:rPr>
        <w:t xml:space="preserve">To our understanding, no matter the normal case or the worst case, the MR should perform measurement as soon as possible </w:t>
      </w:r>
      <w:r w:rsidR="00EA0579">
        <w:rPr>
          <w:rFonts w:cs="v4.2.0"/>
        </w:rPr>
        <w:t xml:space="preserve">after being waken up hence the measurement should follow SSB periodicity instead of DRX periodicity. Since the MR wake up is only a </w:t>
      </w:r>
      <w:r w:rsidR="00F34767">
        <w:rPr>
          <w:rFonts w:cs="v4.2.0"/>
        </w:rPr>
        <w:t>transient</w:t>
      </w:r>
      <w:r w:rsidR="00EA0579">
        <w:rPr>
          <w:rFonts w:cs="v4.2.0"/>
        </w:rPr>
        <w:t xml:space="preserve"> period, the impact on UE power consumption is negligible. </w:t>
      </w:r>
      <w:r w:rsidR="000B3344">
        <w:rPr>
          <w:rFonts w:cs="v4.2.0"/>
        </w:rPr>
        <w:t xml:space="preserve"> </w:t>
      </w:r>
    </w:p>
    <w:p w:rsidR="008E2DA9" w:rsidRPr="00765CC1" w:rsidRDefault="00E45BC1" w:rsidP="00765CC1">
      <w:pPr>
        <w:numPr>
          <w:ilvl w:val="0"/>
          <w:numId w:val="26"/>
        </w:numPr>
        <w:ind w:left="0" w:firstLine="0"/>
        <w:rPr>
          <w:b/>
          <w:color w:val="000000"/>
          <w:szCs w:val="21"/>
        </w:rPr>
      </w:pPr>
      <w:r w:rsidRPr="00765CC1">
        <w:rPr>
          <w:b/>
          <w:color w:val="000000"/>
          <w:szCs w:val="21"/>
        </w:rPr>
        <w:t xml:space="preserve">After MR is triggered to be waken up and during the waking up duration, MR should follow SSB periodicity instead of DRX periodicity to perform measurement. </w:t>
      </w:r>
    </w:p>
    <w:p w:rsidR="00CE75A4" w:rsidRDefault="00CE75A4" w:rsidP="000B3344">
      <w:pPr>
        <w:rPr>
          <w:rFonts w:cs="v4.2.0"/>
        </w:rPr>
      </w:pPr>
      <w:r>
        <w:rPr>
          <w:rFonts w:cs="v4.2.0"/>
        </w:rPr>
        <w:t>Following the above principle, the wake up delay for normal case is:</w:t>
      </w:r>
    </w:p>
    <w:p w:rsidR="00CE75A4" w:rsidRDefault="00CE75A4" w:rsidP="00CE75A4">
      <w:pPr>
        <w:rPr>
          <w:rFonts w:cs="v4.2.0"/>
        </w:rPr>
      </w:pPr>
      <w:r>
        <w:rPr>
          <w:rFonts w:cs="v4.2.0"/>
        </w:rPr>
        <w:t xml:space="preserve">“wake up delay” = Ramping duration + </w:t>
      </w:r>
      <w:r w:rsidR="00265EBD">
        <w:rPr>
          <w:rFonts w:cs="v4.2.0"/>
        </w:rPr>
        <w:t>[</w:t>
      </w:r>
      <w:r>
        <w:rPr>
          <w:rFonts w:cs="v4.2.0"/>
        </w:rPr>
        <w:t>1</w:t>
      </w:r>
      <w:r w:rsidR="00C25AC8">
        <w:rPr>
          <w:rFonts w:cs="v4.2.0"/>
        </w:rPr>
        <w:t>(AGC)</w:t>
      </w:r>
      <w:r>
        <w:rPr>
          <w:rFonts w:cs="v4.2.0"/>
        </w:rPr>
        <w:t xml:space="preserve"> + 1</w:t>
      </w:r>
      <w:r w:rsidR="00C25AC8">
        <w:rPr>
          <w:rFonts w:cs="v4.2.0"/>
        </w:rPr>
        <w:t xml:space="preserve"> (raw timing)</w:t>
      </w:r>
      <w:r>
        <w:rPr>
          <w:rFonts w:cs="v4.2.0"/>
        </w:rPr>
        <w:t xml:space="preserve"> + 2</w:t>
      </w:r>
      <w:r w:rsidR="00C25AC8">
        <w:rPr>
          <w:rFonts w:cs="v4.2.0"/>
        </w:rPr>
        <w:t xml:space="preserve"> (measurement)</w:t>
      </w:r>
      <w:r w:rsidR="00265EBD">
        <w:rPr>
          <w:rFonts w:cs="v4.2.0"/>
        </w:rPr>
        <w:t>]</w:t>
      </w:r>
      <w:r>
        <w:rPr>
          <w:rFonts w:cs="v4.2.0"/>
        </w:rPr>
        <w:t xml:space="preserve"> samples * SSB periodicity</w:t>
      </w:r>
    </w:p>
    <w:p w:rsidR="00976CBB" w:rsidRDefault="00976CBB" w:rsidP="00976CBB">
      <w:pPr>
        <w:rPr>
          <w:rFonts w:cs="v4.2.0"/>
        </w:rPr>
      </w:pPr>
      <w:r>
        <w:rPr>
          <w:rFonts w:cs="v4.2.0"/>
        </w:rPr>
        <w:t xml:space="preserve">For the worst case where a cell reselection procedure is needed, although these cases may be rare, it may need be covered. The components to be considered for this case has been provided above. Using the number of samples corresponding to </w:t>
      </w:r>
      <w:r w:rsidR="00764BBA">
        <w:rPr>
          <w:rFonts w:cs="v4.2.0"/>
        </w:rPr>
        <w:t xml:space="preserve">detection requirement when </w:t>
      </w:r>
      <w:r>
        <w:rPr>
          <w:rFonts w:cs="v4.2.0"/>
        </w:rPr>
        <w:t xml:space="preserve">DRX </w:t>
      </w:r>
      <w:r w:rsidR="00764BBA">
        <w:rPr>
          <w:rFonts w:cs="v4.2.0"/>
        </w:rPr>
        <w:t xml:space="preserve">is </w:t>
      </w:r>
      <w:r>
        <w:rPr>
          <w:rFonts w:cs="v4.2.0"/>
        </w:rPr>
        <w:t>1.28</w:t>
      </w:r>
      <w:r w:rsidR="00764BBA">
        <w:rPr>
          <w:rFonts w:cs="v4.2.0"/>
        </w:rPr>
        <w:t>s as an example</w:t>
      </w:r>
      <w:r>
        <w:rPr>
          <w:rFonts w:cs="v4.2.0"/>
        </w:rPr>
        <w:t>, i.e., 25 samples, the “wake up delay” duration is:</w:t>
      </w:r>
    </w:p>
    <w:p w:rsidR="000B3344" w:rsidRDefault="00976CBB" w:rsidP="00976CBB">
      <w:pPr>
        <w:rPr>
          <w:rFonts w:cs="v4.2.0"/>
        </w:rPr>
      </w:pPr>
      <w:r>
        <w:rPr>
          <w:rFonts w:cs="v4.2.0"/>
        </w:rPr>
        <w:t xml:space="preserve"> </w:t>
      </w:r>
      <w:r w:rsidR="000B3344">
        <w:rPr>
          <w:rFonts w:cs="v4.2.0"/>
        </w:rPr>
        <w:t>“</w:t>
      </w:r>
      <w:r w:rsidR="00350471">
        <w:rPr>
          <w:rFonts w:cs="v4.2.0"/>
        </w:rPr>
        <w:t>wake up delay</w:t>
      </w:r>
      <w:r w:rsidR="000B3344">
        <w:rPr>
          <w:rFonts w:cs="v4.2.0"/>
        </w:rPr>
        <w:t>” = Ramping duration + (</w:t>
      </w:r>
      <w:r w:rsidR="00E3473B">
        <w:rPr>
          <w:rFonts w:cs="v4.2.0"/>
        </w:rPr>
        <w:t>1</w:t>
      </w:r>
      <w:r w:rsidR="000B3344">
        <w:rPr>
          <w:rFonts w:cs="v4.2.0"/>
        </w:rPr>
        <w:t xml:space="preserve"> + </w:t>
      </w:r>
      <w:r w:rsidR="00E3473B">
        <w:rPr>
          <w:rFonts w:cs="v4.2.0"/>
        </w:rPr>
        <w:t>1</w:t>
      </w:r>
      <w:r w:rsidR="000B3344">
        <w:rPr>
          <w:rFonts w:cs="v4.2.0"/>
        </w:rPr>
        <w:t xml:space="preserve"> + 2</w:t>
      </w:r>
      <w:r w:rsidR="00C33696">
        <w:rPr>
          <w:rFonts w:cs="v4.2.0"/>
        </w:rPr>
        <w:t>5</w:t>
      </w:r>
      <w:r w:rsidR="000B3344">
        <w:rPr>
          <w:rFonts w:cs="v4.2.0"/>
        </w:rPr>
        <w:t xml:space="preserve">) samples * </w:t>
      </w:r>
      <w:r w:rsidR="00C33696">
        <w:rPr>
          <w:rFonts w:cs="v4.2.0"/>
        </w:rPr>
        <w:t>SSB periodicity</w:t>
      </w:r>
      <w:r w:rsidR="000B3344">
        <w:rPr>
          <w:rFonts w:cs="v4.2.0"/>
        </w:rPr>
        <w:t xml:space="preserve"> + </w:t>
      </w:r>
      <w:r w:rsidR="000B3344" w:rsidRPr="009C5807">
        <w:rPr>
          <w:lang w:eastAsia="ko-KR"/>
        </w:rPr>
        <w:t>T</w:t>
      </w:r>
      <w:r w:rsidR="000B3344" w:rsidRPr="009C5807">
        <w:rPr>
          <w:vertAlign w:val="subscript"/>
          <w:lang w:eastAsia="ko-KR"/>
        </w:rPr>
        <w:t xml:space="preserve">SI-NR </w:t>
      </w:r>
      <w:r w:rsidR="000B3344" w:rsidRPr="009C5807">
        <w:rPr>
          <w:lang w:eastAsia="ko-KR"/>
        </w:rPr>
        <w:t>+ 2*</w:t>
      </w:r>
      <w:proofErr w:type="spellStart"/>
      <w:r w:rsidR="000B3344" w:rsidRPr="009C5807">
        <w:t>T</w:t>
      </w:r>
      <w:r w:rsidR="000B3344" w:rsidRPr="009C5807">
        <w:rPr>
          <w:vertAlign w:val="subscript"/>
        </w:rPr>
        <w:t>target_cell_SMTC_period</w:t>
      </w:r>
      <w:proofErr w:type="spellEnd"/>
      <w:r w:rsidR="000B3344">
        <w:rPr>
          <w:rFonts w:cs="v4.2.0"/>
        </w:rPr>
        <w:t xml:space="preserve"> </w:t>
      </w:r>
    </w:p>
    <w:p w:rsidR="000B3344" w:rsidRPr="00343A66" w:rsidRDefault="000B3344" w:rsidP="000B3344">
      <w:pPr>
        <w:numPr>
          <w:ilvl w:val="0"/>
          <w:numId w:val="26"/>
        </w:numPr>
        <w:ind w:left="0" w:firstLine="0"/>
        <w:rPr>
          <w:b/>
          <w:color w:val="000000"/>
          <w:szCs w:val="21"/>
        </w:rPr>
      </w:pPr>
      <w:r w:rsidRPr="00343A66">
        <w:rPr>
          <w:b/>
          <w:color w:val="000000"/>
          <w:szCs w:val="21"/>
        </w:rPr>
        <w:t xml:space="preserve">Defining </w:t>
      </w:r>
      <w:r w:rsidR="00566709">
        <w:rPr>
          <w:b/>
          <w:color w:val="000000"/>
          <w:szCs w:val="21"/>
        </w:rPr>
        <w:t xml:space="preserve">MR </w:t>
      </w:r>
      <w:r w:rsidR="009E4569">
        <w:rPr>
          <w:b/>
          <w:color w:val="000000"/>
          <w:szCs w:val="21"/>
        </w:rPr>
        <w:t>wake</w:t>
      </w:r>
      <w:r w:rsidR="00566709">
        <w:rPr>
          <w:b/>
          <w:color w:val="000000"/>
          <w:szCs w:val="21"/>
        </w:rPr>
        <w:t xml:space="preserve"> up </w:t>
      </w:r>
      <w:r w:rsidRPr="00343A66">
        <w:rPr>
          <w:b/>
          <w:color w:val="000000"/>
          <w:szCs w:val="21"/>
        </w:rPr>
        <w:t>requirement</w:t>
      </w:r>
      <w:r>
        <w:rPr>
          <w:b/>
          <w:color w:val="000000"/>
          <w:szCs w:val="21"/>
        </w:rPr>
        <w:t xml:space="preserve"> for the </w:t>
      </w:r>
      <w:r w:rsidR="00566709">
        <w:rPr>
          <w:b/>
          <w:color w:val="000000"/>
          <w:szCs w:val="21"/>
        </w:rPr>
        <w:t>normal</w:t>
      </w:r>
      <w:r w:rsidR="00263F6F">
        <w:rPr>
          <w:b/>
          <w:color w:val="000000"/>
          <w:szCs w:val="21"/>
        </w:rPr>
        <w:t xml:space="preserve"> </w:t>
      </w:r>
      <w:r>
        <w:rPr>
          <w:b/>
          <w:color w:val="000000"/>
          <w:szCs w:val="21"/>
        </w:rPr>
        <w:t>case</w:t>
      </w:r>
      <w:r w:rsidR="00566709">
        <w:rPr>
          <w:b/>
          <w:color w:val="000000"/>
          <w:szCs w:val="21"/>
        </w:rPr>
        <w:t xml:space="preserve"> and</w:t>
      </w:r>
      <w:r>
        <w:rPr>
          <w:b/>
          <w:color w:val="000000"/>
          <w:szCs w:val="21"/>
        </w:rPr>
        <w:t xml:space="preserve"> </w:t>
      </w:r>
      <w:r w:rsidR="00566709">
        <w:rPr>
          <w:b/>
          <w:color w:val="000000"/>
          <w:szCs w:val="21"/>
        </w:rPr>
        <w:t>t</w:t>
      </w:r>
      <w:r>
        <w:rPr>
          <w:b/>
          <w:color w:val="000000"/>
          <w:szCs w:val="21"/>
        </w:rPr>
        <w:t>he “</w:t>
      </w:r>
      <w:r w:rsidR="00FC500C">
        <w:rPr>
          <w:b/>
          <w:color w:val="000000"/>
          <w:szCs w:val="21"/>
        </w:rPr>
        <w:t>wake up delay</w:t>
      </w:r>
      <w:r>
        <w:rPr>
          <w:b/>
          <w:color w:val="000000"/>
          <w:szCs w:val="21"/>
        </w:rPr>
        <w:t xml:space="preserve">” </w:t>
      </w:r>
      <w:r w:rsidR="00FC500C">
        <w:rPr>
          <w:b/>
          <w:color w:val="000000"/>
          <w:szCs w:val="21"/>
        </w:rPr>
        <w:t>duration</w:t>
      </w:r>
      <w:r>
        <w:rPr>
          <w:b/>
          <w:color w:val="000000"/>
          <w:szCs w:val="21"/>
        </w:rPr>
        <w:t xml:space="preserve"> for the normal </w:t>
      </w:r>
      <w:r w:rsidR="00566709">
        <w:rPr>
          <w:b/>
          <w:color w:val="000000"/>
          <w:szCs w:val="21"/>
        </w:rPr>
        <w:t>is</w:t>
      </w:r>
      <w:r>
        <w:rPr>
          <w:b/>
          <w:color w:val="000000"/>
          <w:szCs w:val="21"/>
        </w:rPr>
        <w:t>:</w:t>
      </w:r>
    </w:p>
    <w:p w:rsidR="000B3344" w:rsidRPr="000F06A8" w:rsidRDefault="000B3344" w:rsidP="00D33DFA">
      <w:pPr>
        <w:pStyle w:val="a3"/>
        <w:numPr>
          <w:ilvl w:val="0"/>
          <w:numId w:val="31"/>
        </w:numPr>
        <w:rPr>
          <w:rFonts w:cs="v4.2.0"/>
          <w:b/>
        </w:rPr>
      </w:pPr>
      <w:r w:rsidRPr="000F06A8">
        <w:rPr>
          <w:rFonts w:cs="v4.2.0"/>
          <w:b/>
        </w:rPr>
        <w:t>“</w:t>
      </w:r>
      <w:r w:rsidR="00460972">
        <w:rPr>
          <w:b/>
          <w:color w:val="000000"/>
          <w:szCs w:val="21"/>
        </w:rPr>
        <w:t>wake up delay</w:t>
      </w:r>
      <w:r w:rsidRPr="000F06A8">
        <w:rPr>
          <w:rFonts w:cs="v4.2.0"/>
          <w:b/>
        </w:rPr>
        <w:t xml:space="preserve">” duration = Ramping duration + </w:t>
      </w:r>
      <w:r w:rsidR="00566709">
        <w:rPr>
          <w:rFonts w:cs="v4.2.0"/>
          <w:b/>
        </w:rPr>
        <w:t>[5]</w:t>
      </w:r>
      <w:r w:rsidRPr="000F06A8">
        <w:rPr>
          <w:rFonts w:cs="v4.2.0"/>
          <w:b/>
        </w:rPr>
        <w:t xml:space="preserve"> samples * </w:t>
      </w:r>
      <w:r w:rsidR="00566709" w:rsidRPr="00566709">
        <w:rPr>
          <w:rFonts w:cs="v4.2.0"/>
          <w:b/>
          <w:lang w:val="en-GB"/>
        </w:rPr>
        <w:t>SSB periodicity</w:t>
      </w:r>
    </w:p>
    <w:p w:rsidR="009A524A" w:rsidRDefault="00834962" w:rsidP="00834962">
      <w:pPr>
        <w:pStyle w:val="a3"/>
        <w:numPr>
          <w:ilvl w:val="0"/>
          <w:numId w:val="26"/>
        </w:numPr>
        <w:ind w:left="0" w:firstLine="0"/>
        <w:rPr>
          <w:rFonts w:cs="v4.2.0"/>
        </w:rPr>
      </w:pPr>
      <w:r>
        <w:rPr>
          <w:b/>
          <w:color w:val="000000"/>
          <w:szCs w:val="21"/>
        </w:rPr>
        <w:t>Whether to further consider a</w:t>
      </w:r>
      <w:r w:rsidR="00C61AF0">
        <w:rPr>
          <w:b/>
          <w:color w:val="000000"/>
          <w:szCs w:val="21"/>
        </w:rPr>
        <w:t xml:space="preserve"> </w:t>
      </w:r>
      <w:r w:rsidR="00C61AF0" w:rsidRPr="00C61AF0">
        <w:rPr>
          <w:b/>
          <w:color w:val="000000"/>
          <w:szCs w:val="21"/>
        </w:rPr>
        <w:t xml:space="preserve">worst case where a cell reselection is </w:t>
      </w:r>
      <w:r w:rsidR="00C61AF0">
        <w:rPr>
          <w:b/>
          <w:color w:val="000000"/>
          <w:szCs w:val="21"/>
        </w:rPr>
        <w:t xml:space="preserve">needed </w:t>
      </w:r>
      <w:r w:rsidR="00EB1CE9">
        <w:rPr>
          <w:b/>
          <w:color w:val="000000"/>
          <w:szCs w:val="21"/>
        </w:rPr>
        <w:t xml:space="preserve">after ME is wake up needs FFS. </w:t>
      </w:r>
    </w:p>
    <w:p w:rsidR="00C63E67" w:rsidRDefault="00C63E67" w:rsidP="00F060CC">
      <w:pPr>
        <w:pStyle w:val="40"/>
      </w:pPr>
      <w:r>
        <w:t>Issue 1-2-</w:t>
      </w:r>
      <w:r w:rsidR="004C1837">
        <w:t>6</w:t>
      </w:r>
      <w:r>
        <w:t xml:space="preserve">: On LP-WUR cell selection evaluation requirements for case 1  </w:t>
      </w:r>
    </w:p>
    <w:p w:rsidR="00C63E67" w:rsidRDefault="00C63E67" w:rsidP="00C63E67">
      <w:pPr>
        <w:pStyle w:val="a3"/>
        <w:numPr>
          <w:ilvl w:val="0"/>
          <w:numId w:val="25"/>
        </w:numPr>
        <w:ind w:left="720"/>
        <w:jc w:val="left"/>
        <w:rPr>
          <w:color w:val="000000" w:themeColor="text1"/>
        </w:rPr>
      </w:pPr>
      <w:r>
        <w:rPr>
          <w:color w:val="000000" w:themeColor="text1"/>
        </w:rPr>
        <w:t xml:space="preserve">Proposals </w:t>
      </w:r>
    </w:p>
    <w:p w:rsidR="00C63E67" w:rsidRDefault="00C63E67" w:rsidP="00C63E67">
      <w:pPr>
        <w:pStyle w:val="a3"/>
        <w:numPr>
          <w:ilvl w:val="1"/>
          <w:numId w:val="25"/>
        </w:numPr>
        <w:ind w:left="1440"/>
        <w:rPr>
          <w:color w:val="000000" w:themeColor="text1"/>
        </w:rPr>
      </w:pPr>
      <w:r>
        <w:rPr>
          <w:rFonts w:hint="eastAsia"/>
          <w:color w:val="000000" w:themeColor="text1"/>
        </w:rPr>
        <w:t>P</w:t>
      </w:r>
      <w:r>
        <w:rPr>
          <w:color w:val="000000" w:themeColor="text1"/>
        </w:rPr>
        <w:t xml:space="preserve">1: No need to define the LR-WUR based cell selection criterion evaluation in case 1. </w:t>
      </w:r>
      <w:r>
        <w:rPr>
          <w:rFonts w:hint="eastAsia"/>
          <w:color w:val="000000" w:themeColor="text1"/>
        </w:rPr>
        <w:t>(</w:t>
      </w:r>
      <w:r>
        <w:rPr>
          <w:color w:val="000000" w:themeColor="text1"/>
        </w:rPr>
        <w:t>Apple vivo Huawei MTK)</w:t>
      </w:r>
    </w:p>
    <w:p w:rsidR="00C63E67" w:rsidRDefault="00C63E67" w:rsidP="00C63E67">
      <w:pPr>
        <w:pStyle w:val="a3"/>
        <w:numPr>
          <w:ilvl w:val="1"/>
          <w:numId w:val="25"/>
        </w:numPr>
        <w:ind w:left="1440"/>
        <w:rPr>
          <w:color w:val="000000" w:themeColor="text1"/>
        </w:rPr>
      </w:pPr>
      <w:r>
        <w:rPr>
          <w:rFonts w:hint="eastAsia"/>
          <w:color w:val="000000" w:themeColor="text1"/>
        </w:rPr>
        <w:t>P</w:t>
      </w:r>
      <w:r>
        <w:rPr>
          <w:color w:val="000000" w:themeColor="text1"/>
        </w:rPr>
        <w:t>2: Define</w:t>
      </w:r>
      <w:r>
        <w:rPr>
          <w:rFonts w:hint="eastAsia"/>
          <w:color w:val="000000" w:themeColor="text1"/>
        </w:rPr>
        <w:t xml:space="preserve"> LP-WUR based serving cell </w:t>
      </w:r>
      <w:r>
        <w:rPr>
          <w:color w:val="000000" w:themeColor="text1"/>
        </w:rPr>
        <w:t>selection criterion S</w:t>
      </w:r>
      <w:r>
        <w:rPr>
          <w:rFonts w:hint="eastAsia"/>
          <w:color w:val="000000" w:themeColor="text1"/>
        </w:rPr>
        <w:t xml:space="preserve"> evaluation requirement</w:t>
      </w:r>
      <w:r>
        <w:rPr>
          <w:color w:val="000000" w:themeColor="text1"/>
        </w:rPr>
        <w:t xml:space="preserve"> in case 1. (CATT Ericsson)</w:t>
      </w:r>
    </w:p>
    <w:p w:rsidR="00C63E67" w:rsidRDefault="00C63E67" w:rsidP="00C63E67">
      <w:pPr>
        <w:pStyle w:val="a3"/>
        <w:numPr>
          <w:ilvl w:val="1"/>
          <w:numId w:val="25"/>
        </w:numPr>
        <w:rPr>
          <w:color w:val="000000" w:themeColor="text1"/>
        </w:rPr>
      </w:pPr>
      <w:r>
        <w:rPr>
          <w:rFonts w:hint="eastAsia"/>
          <w:color w:val="000000" w:themeColor="text1"/>
        </w:rPr>
        <w:t>P</w:t>
      </w:r>
      <w:r>
        <w:rPr>
          <w:color w:val="000000" w:themeColor="text1"/>
        </w:rPr>
        <w:t>2-1</w:t>
      </w:r>
      <w:r>
        <w:rPr>
          <w:rFonts w:hint="eastAsia"/>
          <w:color w:val="000000" w:themeColor="text1"/>
        </w:rPr>
        <w:t>：</w:t>
      </w:r>
      <w:r>
        <w:rPr>
          <w:rFonts w:hint="eastAsia"/>
          <w:color w:val="000000" w:themeColor="text1"/>
        </w:rPr>
        <w:t>T</w:t>
      </w:r>
      <w:r>
        <w:rPr>
          <w:color w:val="000000" w:themeColor="text1"/>
        </w:rPr>
        <w:t>h</w:t>
      </w:r>
      <w:r>
        <w:rPr>
          <w:rFonts w:hint="eastAsia"/>
          <w:color w:val="000000" w:themeColor="text1"/>
        </w:rPr>
        <w:t>e existing MR based evaluation requirements can be the baseline</w:t>
      </w:r>
      <w:r>
        <w:rPr>
          <w:color w:val="000000" w:themeColor="text1"/>
        </w:rPr>
        <w:t xml:space="preserve"> (CATT)</w:t>
      </w:r>
    </w:p>
    <w:p w:rsidR="006E4CD3" w:rsidRDefault="006E4CD3" w:rsidP="006E4CD3">
      <w:pPr>
        <w:rPr>
          <w:color w:val="000000"/>
          <w:szCs w:val="24"/>
          <w:lang w:val="en-US"/>
        </w:rPr>
      </w:pPr>
      <w:r w:rsidRPr="001167DF">
        <w:rPr>
          <w:color w:val="000000"/>
          <w:szCs w:val="24"/>
          <w:lang w:val="en-US"/>
        </w:rPr>
        <w:lastRenderedPageBreak/>
        <w:t>For th</w:t>
      </w:r>
      <w:r>
        <w:rPr>
          <w:color w:val="000000"/>
          <w:szCs w:val="24"/>
          <w:lang w:val="en-US"/>
        </w:rPr>
        <w:t xml:space="preserve">e cell selection evaluation requirement for case 1, the cell selection for LP-WUR is used to trigger MR </w:t>
      </w:r>
      <w:r>
        <w:rPr>
          <w:rFonts w:hint="eastAsia"/>
          <w:color w:val="000000"/>
          <w:szCs w:val="24"/>
          <w:lang w:val="en-US"/>
        </w:rPr>
        <w:t>t</w:t>
      </w:r>
      <w:r>
        <w:rPr>
          <w:color w:val="000000"/>
          <w:szCs w:val="24"/>
          <w:lang w:val="en-US"/>
        </w:rPr>
        <w:t xml:space="preserve">o perform neighbor cell measurement, as indicated in P3-1, however the exit conditions of case 1 serve the same purpose and may even with a higher exit threshold hence the necessity to have a </w:t>
      </w:r>
      <w:proofErr w:type="gramStart"/>
      <w:r>
        <w:rPr>
          <w:color w:val="000000"/>
          <w:szCs w:val="24"/>
          <w:lang w:val="en-US"/>
        </w:rPr>
        <w:t>cell selection evaluation requirements</w:t>
      </w:r>
      <w:proofErr w:type="gramEnd"/>
      <w:r>
        <w:rPr>
          <w:color w:val="000000"/>
          <w:szCs w:val="24"/>
          <w:lang w:val="en-US"/>
        </w:rPr>
        <w:t xml:space="preserve"> for LP-WUR is low. </w:t>
      </w:r>
    </w:p>
    <w:p w:rsidR="006E4CD3" w:rsidRPr="002A137A" w:rsidRDefault="006E4CD3" w:rsidP="006E4CD3">
      <w:pPr>
        <w:numPr>
          <w:ilvl w:val="0"/>
          <w:numId w:val="26"/>
        </w:numPr>
        <w:ind w:left="0" w:firstLine="0"/>
        <w:rPr>
          <w:b/>
          <w:bCs/>
          <w:color w:val="000000"/>
          <w:szCs w:val="21"/>
        </w:rPr>
      </w:pPr>
      <w:r w:rsidRPr="002A137A">
        <w:rPr>
          <w:b/>
          <w:bCs/>
          <w:color w:val="000000"/>
          <w:szCs w:val="21"/>
        </w:rPr>
        <w:t xml:space="preserve">For issue </w:t>
      </w:r>
      <w:r w:rsidR="004C1837">
        <w:rPr>
          <w:b/>
          <w:bCs/>
          <w:color w:val="000000"/>
          <w:szCs w:val="21"/>
        </w:rPr>
        <w:t>o</w:t>
      </w:r>
      <w:r w:rsidR="004C1837" w:rsidRPr="004C1837">
        <w:rPr>
          <w:b/>
          <w:bCs/>
          <w:color w:val="000000"/>
          <w:szCs w:val="21"/>
        </w:rPr>
        <w:t>n LP-WUR cell selection evaluation requirements for case 1</w:t>
      </w:r>
      <w:r w:rsidRPr="002A137A">
        <w:rPr>
          <w:b/>
          <w:bCs/>
          <w:color w:val="000000"/>
          <w:szCs w:val="21"/>
        </w:rPr>
        <w:t>, support P2, i.e., no need to define the LR based cell selection criterion evaluation in case#1.</w:t>
      </w:r>
    </w:p>
    <w:p w:rsidR="006E4CD3" w:rsidRDefault="006E4CD3" w:rsidP="006E4CD3">
      <w:pPr>
        <w:rPr>
          <w:b/>
          <w:color w:val="000000"/>
          <w:u w:val="single"/>
          <w:lang w:eastAsia="ko-KR"/>
        </w:rPr>
      </w:pPr>
    </w:p>
    <w:p w:rsidR="000B7EA5" w:rsidRPr="004C1837" w:rsidRDefault="000B7EA5" w:rsidP="004C1837">
      <w:pPr>
        <w:pStyle w:val="40"/>
      </w:pPr>
      <w:r w:rsidRPr="004C1837">
        <w:t>Issue 1-2-</w:t>
      </w:r>
      <w:r w:rsidR="004C1837" w:rsidRPr="004C1837">
        <w:t>7</w:t>
      </w:r>
      <w:r w:rsidRPr="004C1837">
        <w:t>: LR measurement metrics</w:t>
      </w:r>
      <w:r w:rsidRPr="004C1837">
        <w:rPr>
          <w:rFonts w:hint="eastAsia"/>
        </w:rPr>
        <w:t xml:space="preserve"> used for </w:t>
      </w:r>
      <w:r w:rsidRPr="004C1837">
        <w:t>entry/exit threshold evaluation for LP-WUS monitoring/</w:t>
      </w:r>
      <w:r w:rsidRPr="004C1837">
        <w:rPr>
          <w:rFonts w:hint="eastAsia"/>
        </w:rPr>
        <w:t>RRM relaxation</w:t>
      </w:r>
    </w:p>
    <w:p w:rsidR="000B7EA5" w:rsidRDefault="000B7EA5" w:rsidP="000B7EA5">
      <w:pPr>
        <w:pStyle w:val="a3"/>
        <w:numPr>
          <w:ilvl w:val="0"/>
          <w:numId w:val="25"/>
        </w:numPr>
        <w:ind w:left="720"/>
        <w:jc w:val="left"/>
        <w:rPr>
          <w:color w:val="000000" w:themeColor="text1"/>
        </w:rPr>
      </w:pPr>
      <w:r>
        <w:rPr>
          <w:color w:val="000000" w:themeColor="text1"/>
        </w:rPr>
        <w:t xml:space="preserve">Proposals </w:t>
      </w:r>
    </w:p>
    <w:p w:rsidR="000B7EA5" w:rsidRDefault="000B7EA5" w:rsidP="000B7EA5">
      <w:pPr>
        <w:pStyle w:val="a3"/>
        <w:numPr>
          <w:ilvl w:val="1"/>
          <w:numId w:val="25"/>
        </w:numPr>
        <w:jc w:val="left"/>
        <w:rPr>
          <w:color w:val="000000" w:themeColor="text1"/>
        </w:rPr>
      </w:pPr>
      <w:r>
        <w:rPr>
          <w:color w:val="000000" w:themeColor="text1"/>
        </w:rPr>
        <w:t>P1:  Following RAN2’s conclusion, For LP-WUR, LR measurement metrics</w:t>
      </w:r>
      <w:r>
        <w:rPr>
          <w:rFonts w:hint="eastAsia"/>
          <w:color w:val="000000" w:themeColor="text1"/>
        </w:rPr>
        <w:t xml:space="preserve"> </w:t>
      </w:r>
      <w:r>
        <w:rPr>
          <w:color w:val="000000" w:themeColor="text1"/>
        </w:rPr>
        <w:t>have</w:t>
      </w:r>
      <w:r>
        <w:rPr>
          <w:rFonts w:hint="eastAsia"/>
          <w:color w:val="000000" w:themeColor="text1"/>
        </w:rPr>
        <w:t xml:space="preserve"> (LP-)RSRP and optional (LP-)RSRQ</w:t>
      </w:r>
      <w:r>
        <w:rPr>
          <w:color w:val="000000" w:themeColor="text1"/>
        </w:rPr>
        <w:t>. (LG Apple)</w:t>
      </w:r>
    </w:p>
    <w:p w:rsidR="000B7EA5" w:rsidRDefault="000B7EA5" w:rsidP="000B7EA5">
      <w:pPr>
        <w:pStyle w:val="a3"/>
        <w:numPr>
          <w:ilvl w:val="1"/>
          <w:numId w:val="25"/>
        </w:numPr>
        <w:jc w:val="left"/>
        <w:rPr>
          <w:color w:val="000000" w:themeColor="text1"/>
        </w:rPr>
      </w:pPr>
      <w:r>
        <w:rPr>
          <w:color w:val="000000" w:themeColor="text1"/>
        </w:rPr>
        <w:t>P2: For LP-WUS monitoring, RAN4 to discuss whether RSRP and RSRQ measurement from LR can reflect the impact of the inter-carrier interference. (Huawei)</w:t>
      </w:r>
    </w:p>
    <w:p w:rsidR="000B7EA5" w:rsidRDefault="000B7EA5" w:rsidP="000B7EA5">
      <w:pPr>
        <w:rPr>
          <w:rFonts w:eastAsiaTheme="minorEastAsia"/>
          <w:i/>
          <w:color w:val="000000" w:themeColor="text1"/>
          <w:lang w:val="en-US"/>
        </w:rPr>
      </w:pPr>
      <w:r>
        <w:rPr>
          <w:rFonts w:eastAsiaTheme="minorEastAsia"/>
          <w:i/>
          <w:color w:val="000000" w:themeColor="text1"/>
          <w:lang w:val="en-US"/>
        </w:rPr>
        <w:t>Recommendations:</w:t>
      </w:r>
    </w:p>
    <w:p w:rsidR="000B7EA5" w:rsidRPr="00484C15" w:rsidRDefault="00484C15" w:rsidP="000B7EA5">
      <w:pPr>
        <w:rPr>
          <w:rFonts w:eastAsiaTheme="minorEastAsia"/>
          <w:color w:val="000000" w:themeColor="text1"/>
          <w:lang w:val="en-US"/>
        </w:rPr>
      </w:pPr>
      <w:r>
        <w:rPr>
          <w:rFonts w:eastAsiaTheme="minorEastAsia"/>
          <w:color w:val="000000" w:themeColor="text1"/>
          <w:lang w:val="en-US"/>
        </w:rPr>
        <w:t xml:space="preserve">The </w:t>
      </w:r>
      <w:r w:rsidRPr="00513E07">
        <w:t>definitions of LP-RSRP and LP-RSSI for LP-RSRQ</w:t>
      </w:r>
      <w:r>
        <w:t xml:space="preserve"> agreed at RAN1 118 meeting are copied below: </w:t>
      </w:r>
    </w:p>
    <w:p w:rsidR="00484C15" w:rsidRPr="00513E07" w:rsidRDefault="00484C15" w:rsidP="00484C15">
      <w:pPr>
        <w:rPr>
          <w:lang w:eastAsia="x-none"/>
        </w:rPr>
      </w:pPr>
      <w:r w:rsidRPr="00513E07">
        <w:rPr>
          <w:highlight w:val="green"/>
          <w:lang w:eastAsia="x-none"/>
        </w:rPr>
        <w:t>Agreement</w:t>
      </w:r>
    </w:p>
    <w:p w:rsidR="00484C15" w:rsidRPr="00513E07" w:rsidRDefault="00484C15" w:rsidP="00484C15">
      <w:r w:rsidRPr="00513E07">
        <w:t>The definitions of LP-RSRP and LP-RSSI for LP-RSRQ are updated as follows:</w:t>
      </w:r>
    </w:p>
    <w:p w:rsidR="00484C15" w:rsidRPr="00513E07" w:rsidRDefault="00484C15" w:rsidP="0027032A">
      <w:pPr>
        <w:pStyle w:val="a3"/>
        <w:numPr>
          <w:ilvl w:val="0"/>
          <w:numId w:val="40"/>
        </w:numPr>
        <w:overflowPunct w:val="0"/>
        <w:autoSpaceDE w:val="0"/>
        <w:autoSpaceDN w:val="0"/>
        <w:adjustRightInd w:val="0"/>
        <w:spacing w:after="180"/>
        <w:contextualSpacing/>
        <w:jc w:val="left"/>
        <w:textAlignment w:val="baseline"/>
      </w:pPr>
      <w:r w:rsidRPr="00513E07">
        <w:t xml:space="preserve">LP-RSRP is the linear average of received power of LP-SS in OOK ON symbols </w:t>
      </w:r>
      <w:r w:rsidRPr="00484C15">
        <w:t>over the frequency resources defined by the number of REs that carry LP-SS</w:t>
      </w:r>
      <w:r w:rsidRPr="00513E07">
        <w:t>.</w:t>
      </w:r>
    </w:p>
    <w:p w:rsidR="00484C15" w:rsidRPr="00513E07" w:rsidRDefault="00484C15" w:rsidP="0027032A">
      <w:pPr>
        <w:pStyle w:val="a3"/>
        <w:numPr>
          <w:ilvl w:val="0"/>
          <w:numId w:val="40"/>
        </w:numPr>
        <w:overflowPunct w:val="0"/>
        <w:autoSpaceDE w:val="0"/>
        <w:autoSpaceDN w:val="0"/>
        <w:adjustRightInd w:val="0"/>
        <w:spacing w:after="180"/>
        <w:contextualSpacing/>
        <w:jc w:val="left"/>
        <w:textAlignment w:val="baseline"/>
      </w:pPr>
      <w:r w:rsidRPr="00513E07">
        <w:t>LP-RSSI is the linear average of total received power in ON and OFF LP-SS OOK symbols</w:t>
      </w:r>
      <w:r w:rsidRPr="00484C15">
        <w:t xml:space="preserve"> over the frequency resources defined by the number of REs that carry LP-SS</w:t>
      </w:r>
      <w:r w:rsidRPr="00513E07">
        <w:t>.</w:t>
      </w:r>
    </w:p>
    <w:p w:rsidR="00484C15" w:rsidRPr="0096586B" w:rsidRDefault="0096586B" w:rsidP="000B7EA5">
      <w:pPr>
        <w:rPr>
          <w:rFonts w:eastAsiaTheme="minorEastAsia"/>
          <w:color w:val="000000" w:themeColor="text1"/>
          <w:lang w:val="en-US"/>
        </w:rPr>
      </w:pPr>
      <w:r>
        <w:rPr>
          <w:rFonts w:eastAsiaTheme="minorEastAsia"/>
          <w:color w:val="000000" w:themeColor="text1"/>
          <w:lang w:val="en-US"/>
        </w:rPr>
        <w:t xml:space="preserve">However, the reference point of the above measurement metrics has not yet been discussed and usually the reference point of measurement metrics should be discussed within RAN4. </w:t>
      </w:r>
    </w:p>
    <w:p w:rsidR="0096586B" w:rsidRPr="00300C2A" w:rsidRDefault="0008605F" w:rsidP="000B7EA5">
      <w:pPr>
        <w:rPr>
          <w:rFonts w:eastAsiaTheme="minorEastAsia"/>
          <w:color w:val="000000" w:themeColor="text1"/>
          <w:lang w:val="en-US"/>
        </w:rPr>
      </w:pPr>
      <w:r>
        <w:rPr>
          <w:rFonts w:eastAsiaTheme="minorEastAsia"/>
          <w:color w:val="000000" w:themeColor="text1"/>
          <w:lang w:val="en-US"/>
        </w:rPr>
        <w:t xml:space="preserve">The reference point of </w:t>
      </w:r>
      <w:r w:rsidRPr="00F429A2">
        <w:rPr>
          <w:rFonts w:eastAsiaTheme="minorEastAsia"/>
          <w:color w:val="000000" w:themeColor="text1"/>
          <w:lang w:val="en-US"/>
        </w:rPr>
        <w:t>SS-RSRP</w:t>
      </w:r>
      <w:r>
        <w:rPr>
          <w:rFonts w:eastAsiaTheme="minorEastAsia"/>
          <w:color w:val="000000" w:themeColor="text1"/>
          <w:lang w:val="en-US"/>
        </w:rPr>
        <w:t xml:space="preserve"> and </w:t>
      </w:r>
      <w:r w:rsidRPr="00300C2A">
        <w:rPr>
          <w:rFonts w:eastAsiaTheme="minorEastAsia"/>
          <w:color w:val="000000" w:themeColor="text1"/>
          <w:lang w:val="en-US"/>
        </w:rPr>
        <w:t>SS-RSRQ</w:t>
      </w:r>
      <w:r>
        <w:rPr>
          <w:rFonts w:eastAsiaTheme="minorEastAsia"/>
          <w:color w:val="000000" w:themeColor="text1"/>
          <w:lang w:val="en-US"/>
        </w:rPr>
        <w:t xml:space="preserve"> from TS38.21</w:t>
      </w:r>
      <w:r w:rsidR="00295F5E">
        <w:rPr>
          <w:rFonts w:eastAsiaTheme="minorEastAsia"/>
          <w:color w:val="000000" w:themeColor="text1"/>
          <w:lang w:val="en-US"/>
        </w:rPr>
        <w:t xml:space="preserve">5 </w:t>
      </w:r>
      <w:r>
        <w:rPr>
          <w:rFonts w:eastAsiaTheme="minorEastAsia"/>
          <w:color w:val="000000" w:themeColor="text1"/>
          <w:lang w:val="en-US"/>
        </w:rPr>
        <w:t>are copied</w:t>
      </w:r>
      <w:r w:rsidR="00295F5E">
        <w:rPr>
          <w:rFonts w:eastAsiaTheme="minorEastAsia"/>
          <w:color w:val="000000" w:themeColor="text1"/>
          <w:lang w:val="en-US"/>
        </w:rPr>
        <w:t xml:space="preserve"> below:</w:t>
      </w:r>
      <w:r>
        <w:rPr>
          <w:rFonts w:eastAsiaTheme="minorEastAsia"/>
          <w:color w:val="000000" w:themeColor="text1"/>
          <w:lang w:val="en-US"/>
        </w:rPr>
        <w:t xml:space="preserve"> </w:t>
      </w:r>
    </w:p>
    <w:p w:rsidR="00F429A2" w:rsidRPr="00F429A2" w:rsidRDefault="00F429A2" w:rsidP="00F429A2">
      <w:pPr>
        <w:rPr>
          <w:rFonts w:eastAsiaTheme="minorEastAsia"/>
          <w:color w:val="000000" w:themeColor="text1"/>
          <w:lang w:val="en-US"/>
        </w:rPr>
      </w:pPr>
      <w:bookmarkStart w:id="7" w:name="_Toc11163810"/>
      <w:bookmarkStart w:id="8" w:name="_Toc26473664"/>
      <w:bookmarkStart w:id="9" w:name="_Toc29045102"/>
      <w:bookmarkStart w:id="10" w:name="_Toc29901443"/>
      <w:bookmarkStart w:id="11" w:name="_Toc29901490"/>
      <w:bookmarkStart w:id="12" w:name="_Toc35596371"/>
      <w:bookmarkStart w:id="13" w:name="_Toc44881107"/>
      <w:bookmarkStart w:id="14" w:name="_Toc51776277"/>
      <w:bookmarkStart w:id="15" w:name="_Toc153613671"/>
      <w:r w:rsidRPr="00F429A2">
        <w:rPr>
          <w:rFonts w:eastAsiaTheme="minorEastAsia"/>
          <w:color w:val="000000" w:themeColor="text1"/>
          <w:lang w:val="en-US"/>
        </w:rPr>
        <w:t>5.1.1</w:t>
      </w:r>
      <w:r w:rsidRPr="00F429A2">
        <w:rPr>
          <w:rFonts w:eastAsiaTheme="minorEastAsia"/>
          <w:color w:val="000000" w:themeColor="text1"/>
          <w:lang w:val="en-US"/>
        </w:rPr>
        <w:tab/>
        <w:t>SS reference signal received power (SS-RSRP)</w:t>
      </w:r>
      <w:bookmarkEnd w:id="7"/>
      <w:bookmarkEnd w:id="8"/>
      <w:bookmarkEnd w:id="9"/>
      <w:bookmarkEnd w:id="10"/>
      <w:bookmarkEnd w:id="11"/>
      <w:bookmarkEnd w:id="12"/>
      <w:bookmarkEnd w:id="13"/>
      <w:bookmarkEnd w:id="14"/>
      <w:bookmarkEnd w:id="15"/>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429A2" w:rsidRPr="00486914" w:rsidTr="009F1BAC">
        <w:trPr>
          <w:cantSplit/>
          <w:jc w:val="center"/>
        </w:trPr>
        <w:tc>
          <w:tcPr>
            <w:tcW w:w="1951" w:type="dxa"/>
          </w:tcPr>
          <w:p w:rsidR="00F429A2" w:rsidRPr="00F429A2" w:rsidRDefault="00F429A2" w:rsidP="009F1BAC">
            <w:pPr>
              <w:pStyle w:val="TAL0"/>
            </w:pPr>
            <w:r w:rsidRPr="00F429A2">
              <w:t>Definition</w:t>
            </w:r>
          </w:p>
        </w:tc>
        <w:tc>
          <w:tcPr>
            <w:tcW w:w="7787" w:type="dxa"/>
          </w:tcPr>
          <w:p w:rsidR="00F429A2" w:rsidRDefault="002A6AD5" w:rsidP="009F1BAC">
            <w:pPr>
              <w:pStyle w:val="TAL0"/>
            </w:pPr>
            <w:r>
              <w:t>…</w:t>
            </w:r>
          </w:p>
          <w:p w:rsidR="00F429A2" w:rsidRDefault="00F429A2" w:rsidP="009F1BAC">
            <w:pPr>
              <w:pStyle w:val="TAL0"/>
            </w:pPr>
          </w:p>
          <w:p w:rsidR="00F429A2" w:rsidRPr="00486914" w:rsidRDefault="00F429A2" w:rsidP="009F1BAC">
            <w:pPr>
              <w:pStyle w:val="TAL0"/>
            </w:pPr>
            <w:r>
              <w:t xml:space="preserve">For frequency range 1, </w:t>
            </w:r>
            <w:r w:rsidRPr="00F429A2">
              <w:t>the reference point for the SS-RS</w:t>
            </w:r>
            <w:r w:rsidRPr="00F429A2">
              <w:rPr>
                <w:rFonts w:hint="eastAsia"/>
              </w:rPr>
              <w:t>R</w:t>
            </w:r>
            <w:r w:rsidRPr="00F429A2">
              <w:t xml:space="preserve">P shall be the antenna connector of the UE. </w:t>
            </w:r>
            <w:r>
              <w:t>For frequency range 2</w:t>
            </w:r>
            <w:r w:rsidRPr="0077770B">
              <w:t xml:space="preserve">, </w:t>
            </w:r>
            <w:r w:rsidRPr="00F429A2">
              <w:t>SS-RSRP shall be measured based on the combined signal from antenna elements corresponding to a given receiver branch</w:t>
            </w:r>
            <w:r w:rsidRPr="0077770B">
              <w:t xml:space="preserve">. </w:t>
            </w:r>
            <w:r>
              <w:t>For frequency range 1 and 2, i</w:t>
            </w:r>
            <w:r w:rsidRPr="0077770B">
              <w:t xml:space="preserve">f receiver diversity is in use by the UE, the reported </w:t>
            </w:r>
            <w:r>
              <w:t>SS-</w:t>
            </w:r>
            <w:r w:rsidRPr="0077770B">
              <w:t xml:space="preserve">RSRP value </w:t>
            </w:r>
            <w:r w:rsidRPr="00F429A2">
              <w:t>shall not be lower than the corresponding SS-RSRP of any of the individual receiver branches</w:t>
            </w:r>
            <w:r w:rsidRPr="0077770B">
              <w:t>.</w:t>
            </w:r>
          </w:p>
        </w:tc>
      </w:tr>
    </w:tbl>
    <w:p w:rsidR="00F429A2" w:rsidRPr="00F429A2" w:rsidRDefault="00F429A2" w:rsidP="000B7EA5">
      <w:pPr>
        <w:rPr>
          <w:rFonts w:eastAsiaTheme="minorEastAsia"/>
          <w:color w:val="000000" w:themeColor="text1"/>
        </w:rPr>
      </w:pPr>
    </w:p>
    <w:p w:rsidR="00300C2A" w:rsidRPr="00300C2A" w:rsidRDefault="00300C2A" w:rsidP="00300C2A">
      <w:pPr>
        <w:rPr>
          <w:rFonts w:eastAsiaTheme="minorEastAsia"/>
          <w:color w:val="000000" w:themeColor="text1"/>
          <w:lang w:val="en-US"/>
        </w:rPr>
      </w:pPr>
      <w:bookmarkStart w:id="16" w:name="_Toc11163812"/>
      <w:bookmarkStart w:id="17" w:name="_Toc26473666"/>
      <w:bookmarkStart w:id="18" w:name="_Toc29045104"/>
      <w:bookmarkStart w:id="19" w:name="_Toc29901445"/>
      <w:bookmarkStart w:id="20" w:name="_Toc29901492"/>
      <w:bookmarkStart w:id="21" w:name="_Toc35596373"/>
      <w:bookmarkStart w:id="22" w:name="_Toc44881109"/>
      <w:bookmarkStart w:id="23" w:name="_Toc51776279"/>
      <w:bookmarkStart w:id="24" w:name="_Toc153613673"/>
      <w:r w:rsidRPr="00300C2A">
        <w:rPr>
          <w:rFonts w:eastAsiaTheme="minorEastAsia"/>
          <w:color w:val="000000" w:themeColor="text1"/>
          <w:lang w:val="en-US"/>
        </w:rPr>
        <w:t>5.1.3</w:t>
      </w:r>
      <w:r w:rsidRPr="00300C2A">
        <w:rPr>
          <w:rFonts w:eastAsiaTheme="minorEastAsia"/>
          <w:color w:val="000000" w:themeColor="text1"/>
          <w:lang w:val="en-US"/>
        </w:rPr>
        <w:tab/>
      </w:r>
      <w:bookmarkStart w:id="25" w:name="OLE_LINK3"/>
      <w:bookmarkStart w:id="26" w:name="OLE_LINK4"/>
      <w:r w:rsidRPr="00300C2A">
        <w:rPr>
          <w:rFonts w:eastAsiaTheme="minorEastAsia"/>
          <w:color w:val="000000" w:themeColor="text1"/>
          <w:lang w:val="en-US"/>
        </w:rPr>
        <w:t xml:space="preserve">SS reference signal received quality </w:t>
      </w:r>
      <w:bookmarkEnd w:id="25"/>
      <w:bookmarkEnd w:id="26"/>
      <w:r w:rsidRPr="00300C2A">
        <w:rPr>
          <w:rFonts w:eastAsiaTheme="minorEastAsia"/>
          <w:color w:val="000000" w:themeColor="text1"/>
          <w:lang w:val="en-US"/>
        </w:rPr>
        <w:t>(SS-RSRQ)</w:t>
      </w:r>
      <w:bookmarkEnd w:id="16"/>
      <w:bookmarkEnd w:id="17"/>
      <w:bookmarkEnd w:id="18"/>
      <w:bookmarkEnd w:id="19"/>
      <w:bookmarkEnd w:id="20"/>
      <w:bookmarkEnd w:id="21"/>
      <w:bookmarkEnd w:id="22"/>
      <w:bookmarkEnd w:id="23"/>
      <w:bookmarkEnd w:id="24"/>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00C2A" w:rsidRPr="004C7680" w:rsidTr="009F1BAC">
        <w:trPr>
          <w:cantSplit/>
        </w:trPr>
        <w:tc>
          <w:tcPr>
            <w:tcW w:w="1951" w:type="dxa"/>
          </w:tcPr>
          <w:p w:rsidR="00300C2A" w:rsidRDefault="00300C2A" w:rsidP="009F1BAC">
            <w:pPr>
              <w:pStyle w:val="TAL0"/>
              <w:rPr>
                <w:b/>
              </w:rPr>
            </w:pPr>
            <w:r>
              <w:rPr>
                <w:b/>
              </w:rPr>
              <w:t>Definition</w:t>
            </w:r>
          </w:p>
        </w:tc>
        <w:tc>
          <w:tcPr>
            <w:tcW w:w="7787" w:type="dxa"/>
          </w:tcPr>
          <w:p w:rsidR="00300C2A" w:rsidRDefault="00300C2A" w:rsidP="009F1BAC">
            <w:pPr>
              <w:pStyle w:val="TAL0"/>
            </w:pPr>
            <w:r>
              <w:rPr>
                <w:lang w:val="en-US"/>
              </w:rPr>
              <w:t>…</w:t>
            </w:r>
          </w:p>
          <w:p w:rsidR="00300C2A" w:rsidRDefault="00300C2A" w:rsidP="009F1BAC">
            <w:pPr>
              <w:pStyle w:val="TAL0"/>
            </w:pPr>
          </w:p>
          <w:p w:rsidR="00300C2A" w:rsidRPr="004C7680" w:rsidRDefault="00300C2A" w:rsidP="009F1BAC">
            <w:pPr>
              <w:pStyle w:val="TAL0"/>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bl>
    <w:p w:rsidR="00F429A2" w:rsidRPr="00300C2A" w:rsidRDefault="00F429A2" w:rsidP="000B7EA5">
      <w:pPr>
        <w:rPr>
          <w:rFonts w:eastAsiaTheme="minorEastAsia"/>
          <w:i/>
          <w:color w:val="000000" w:themeColor="text1"/>
        </w:rPr>
      </w:pPr>
    </w:p>
    <w:p w:rsidR="002B4A68" w:rsidRDefault="00295F5E" w:rsidP="000B7EA5">
      <w:pPr>
        <w:rPr>
          <w:rFonts w:eastAsiaTheme="minorEastAsia"/>
          <w:color w:val="000000" w:themeColor="text1"/>
          <w:lang w:val="en-US"/>
        </w:rPr>
      </w:pPr>
      <w:r w:rsidRPr="00295F5E">
        <w:rPr>
          <w:rFonts w:eastAsiaTheme="minorEastAsia"/>
          <w:color w:val="000000" w:themeColor="text1"/>
          <w:lang w:val="en-US"/>
        </w:rPr>
        <w:t>During the</w:t>
      </w:r>
      <w:r>
        <w:rPr>
          <w:rFonts w:eastAsiaTheme="minorEastAsia"/>
          <w:color w:val="000000" w:themeColor="text1"/>
          <w:lang w:val="en-US"/>
        </w:rPr>
        <w:t xml:space="preserve"> NR reference point discussion, the reference point for FR1 is relative straightforward and it took few meetings to achieve consensus for FR2 reference point. For the LP-WUR, for FR1 the reference point for SS-RSRP can be reused. For FR2, </w:t>
      </w:r>
      <w:r w:rsidR="002B4A68">
        <w:rPr>
          <w:rFonts w:eastAsiaTheme="minorEastAsia"/>
          <w:color w:val="000000" w:themeColor="text1"/>
          <w:lang w:val="en-US"/>
        </w:rPr>
        <w:t xml:space="preserve">the reference point definition </w:t>
      </w:r>
      <w:r w:rsidR="00B904A3">
        <w:rPr>
          <w:rFonts w:eastAsiaTheme="minorEastAsia"/>
          <w:color w:val="000000" w:themeColor="text1"/>
          <w:lang w:val="en-US"/>
        </w:rPr>
        <w:t>is up to further discussion</w:t>
      </w:r>
      <w:r w:rsidR="002B4A68">
        <w:rPr>
          <w:rFonts w:eastAsiaTheme="minorEastAsia"/>
          <w:color w:val="000000" w:themeColor="text1"/>
          <w:lang w:val="en-US"/>
        </w:rPr>
        <w:t xml:space="preserve">. </w:t>
      </w:r>
    </w:p>
    <w:p w:rsidR="000A388D" w:rsidRPr="005F5B42" w:rsidRDefault="00456E63" w:rsidP="005F5B42">
      <w:pPr>
        <w:numPr>
          <w:ilvl w:val="0"/>
          <w:numId w:val="26"/>
        </w:numPr>
        <w:ind w:left="0" w:firstLine="0"/>
        <w:rPr>
          <w:b/>
          <w:bCs/>
          <w:color w:val="000000"/>
          <w:szCs w:val="21"/>
        </w:rPr>
      </w:pPr>
      <w:r w:rsidRPr="005F5B42">
        <w:rPr>
          <w:b/>
          <w:bCs/>
          <w:color w:val="000000"/>
          <w:szCs w:val="21"/>
        </w:rPr>
        <w:lastRenderedPageBreak/>
        <w:t xml:space="preserve">For frequency range 1, the reference point for the LP-RSRP and LP-RSRQ shall be the antenna connector of the UE. </w:t>
      </w:r>
    </w:p>
    <w:p w:rsidR="00295F5E" w:rsidRPr="00295F5E" w:rsidRDefault="00295F5E" w:rsidP="000B7EA5">
      <w:pPr>
        <w:rPr>
          <w:rFonts w:eastAsiaTheme="minorEastAsia"/>
          <w:color w:val="000000" w:themeColor="text1"/>
          <w:lang w:val="en-US"/>
        </w:rPr>
      </w:pPr>
    </w:p>
    <w:p w:rsidR="00B8027F" w:rsidRDefault="00B8027F" w:rsidP="00F060CC">
      <w:pPr>
        <w:pStyle w:val="40"/>
      </w:pPr>
      <w:r w:rsidRPr="009C1BDA">
        <w:t>Issue 1-2-</w:t>
      </w:r>
      <w:r w:rsidR="00637073">
        <w:t>8</w:t>
      </w:r>
      <w:r w:rsidR="00C70DBD">
        <w:t>-1</w:t>
      </w:r>
      <w:r w:rsidRPr="009C1BDA">
        <w:t xml:space="preserve">: </w:t>
      </w:r>
      <w:r w:rsidR="005B1730" w:rsidRPr="00783896">
        <w:t xml:space="preserve">Accuracy for </w:t>
      </w:r>
      <w:r w:rsidR="005B1730">
        <w:t>normal</w:t>
      </w:r>
      <w:r w:rsidR="00EB6ED2">
        <w:t xml:space="preserve"> </w:t>
      </w:r>
      <w:r w:rsidR="003B342A">
        <w:t>or</w:t>
      </w:r>
      <w:r w:rsidR="00EB6ED2">
        <w:t xml:space="preserve"> relaxed</w:t>
      </w:r>
      <w:r w:rsidR="005B1730">
        <w:t xml:space="preserve"> </w:t>
      </w:r>
      <w:r w:rsidR="005B1730" w:rsidRPr="00783896">
        <w:t>MR</w:t>
      </w:r>
      <w:r w:rsidR="00D03D9C">
        <w:t xml:space="preserve"> serving cell </w:t>
      </w:r>
      <w:r w:rsidR="005B1730" w:rsidRPr="00783896">
        <w:t>measurement</w:t>
      </w:r>
    </w:p>
    <w:p w:rsidR="00EB6ED2" w:rsidRDefault="00EB6ED2" w:rsidP="00EB6ED2">
      <w:pPr>
        <w:rPr>
          <w:color w:val="000000" w:themeColor="text1"/>
          <w:szCs w:val="24"/>
          <w:lang w:val="en-US"/>
        </w:rPr>
      </w:pPr>
      <w:r>
        <w:rPr>
          <w:color w:val="000000" w:themeColor="text1"/>
          <w:szCs w:val="24"/>
          <w:lang w:val="en-US"/>
        </w:rPr>
        <w:t xml:space="preserve">For accuracy for MR, </w:t>
      </w:r>
      <w:r w:rsidR="002D0963">
        <w:rPr>
          <w:color w:val="000000" w:themeColor="text1"/>
          <w:szCs w:val="24"/>
          <w:lang w:val="en-US"/>
        </w:rPr>
        <w:t>margins, which reflect accuracy requirements, are directly</w:t>
      </w:r>
      <w:r>
        <w:rPr>
          <w:color w:val="000000" w:themeColor="text1"/>
          <w:szCs w:val="24"/>
          <w:lang w:val="en-US"/>
        </w:rPr>
        <w:t xml:space="preserve"> defined for intra-frequency/inter-frequency and inter-RAT </w:t>
      </w:r>
      <w:r w:rsidR="002D0963">
        <w:rPr>
          <w:color w:val="000000" w:themeColor="text1"/>
          <w:szCs w:val="24"/>
          <w:lang w:val="en-US"/>
        </w:rPr>
        <w:t>measurements. However margins</w:t>
      </w:r>
      <w:r w:rsidR="00F42092">
        <w:rPr>
          <w:color w:val="000000" w:themeColor="text1"/>
          <w:szCs w:val="24"/>
          <w:lang w:val="en-US"/>
        </w:rPr>
        <w:t xml:space="preserve"> are not </w:t>
      </w:r>
      <w:r>
        <w:rPr>
          <w:color w:val="000000" w:themeColor="text1"/>
          <w:szCs w:val="24"/>
          <w:lang w:val="en-US"/>
        </w:rPr>
        <w:t>defined for serving cell</w:t>
      </w:r>
      <w:r w:rsidR="00F42092">
        <w:rPr>
          <w:color w:val="000000" w:themeColor="text1"/>
          <w:szCs w:val="24"/>
          <w:lang w:val="en-US"/>
        </w:rPr>
        <w:t xml:space="preserve"> measurement</w:t>
      </w:r>
      <w:r>
        <w:rPr>
          <w:color w:val="000000" w:themeColor="text1"/>
          <w:szCs w:val="24"/>
          <w:lang w:val="en-US"/>
        </w:rPr>
        <w:t xml:space="preserve"> when serving cell measurement is used to compared with a threshold</w:t>
      </w:r>
      <w:r w:rsidR="00F42092">
        <w:rPr>
          <w:color w:val="000000" w:themeColor="text1"/>
          <w:szCs w:val="24"/>
          <w:lang w:val="en-US"/>
        </w:rPr>
        <w:t xml:space="preserve">, either for cell selection or for </w:t>
      </w:r>
      <w:r w:rsidR="00F138B4">
        <w:rPr>
          <w:color w:val="000000" w:themeColor="text1"/>
          <w:szCs w:val="24"/>
          <w:lang w:val="en-US"/>
        </w:rPr>
        <w:t>triggering intra/inter frequency measurement or for triggering Rel-16 RRM relaxation</w:t>
      </w:r>
      <w:r>
        <w:rPr>
          <w:color w:val="000000" w:themeColor="text1"/>
          <w:szCs w:val="24"/>
          <w:lang w:val="en-US"/>
        </w:rPr>
        <w:t xml:space="preserve">. </w:t>
      </w:r>
    </w:p>
    <w:p w:rsidR="00EB6ED2" w:rsidRDefault="00D03D9C" w:rsidP="00EB6ED2">
      <w:pPr>
        <w:rPr>
          <w:color w:val="000000" w:themeColor="text1"/>
        </w:rPr>
      </w:pPr>
      <w:r>
        <w:rPr>
          <w:color w:val="000000" w:themeColor="text1"/>
          <w:szCs w:val="24"/>
          <w:lang w:val="en-US"/>
        </w:rPr>
        <w:t xml:space="preserve">Since the </w:t>
      </w:r>
      <w:r w:rsidR="003B342A">
        <w:rPr>
          <w:color w:val="000000" w:themeColor="text1"/>
          <w:szCs w:val="24"/>
          <w:lang w:val="en-US"/>
        </w:rPr>
        <w:t xml:space="preserve">margin has never been defined for the </w:t>
      </w:r>
      <w:r>
        <w:rPr>
          <w:color w:val="000000" w:themeColor="text1"/>
          <w:szCs w:val="24"/>
          <w:lang w:val="en-US"/>
        </w:rPr>
        <w:t>MR serving cell measurement</w:t>
      </w:r>
      <w:r w:rsidR="00ED3DE0">
        <w:rPr>
          <w:color w:val="000000" w:themeColor="text1"/>
          <w:szCs w:val="24"/>
          <w:lang w:val="en-US"/>
        </w:rPr>
        <w:t xml:space="preserve"> </w:t>
      </w:r>
      <w:r w:rsidR="003B342A">
        <w:rPr>
          <w:color w:val="000000" w:themeColor="text1"/>
          <w:szCs w:val="24"/>
          <w:lang w:val="en-US"/>
        </w:rPr>
        <w:t>before, following the same logic, it is not necessary to introduce any new margin when the MR serving cell measurement is used to compare with thresholds for LP-WUR operation</w:t>
      </w:r>
      <w:r w:rsidR="00D52956">
        <w:rPr>
          <w:color w:val="000000" w:themeColor="text1"/>
          <w:szCs w:val="24"/>
          <w:lang w:val="en-US"/>
        </w:rPr>
        <w:t xml:space="preserve">. </w:t>
      </w:r>
      <w:r w:rsidR="003B342A">
        <w:rPr>
          <w:color w:val="000000" w:themeColor="text1"/>
          <w:szCs w:val="24"/>
          <w:lang w:val="en-US"/>
        </w:rPr>
        <w:t xml:space="preserve">  </w:t>
      </w:r>
      <w:r w:rsidR="00ED3DE0">
        <w:rPr>
          <w:color w:val="000000" w:themeColor="text1"/>
          <w:szCs w:val="24"/>
          <w:lang w:val="en-US"/>
        </w:rPr>
        <w:t xml:space="preserve"> </w:t>
      </w:r>
      <w:r>
        <w:rPr>
          <w:color w:val="000000" w:themeColor="text1"/>
          <w:szCs w:val="24"/>
          <w:lang w:val="en-US"/>
        </w:rPr>
        <w:t xml:space="preserve"> </w:t>
      </w:r>
    </w:p>
    <w:p w:rsidR="00EB6ED2" w:rsidRDefault="00EB6ED2" w:rsidP="00EB6ED2">
      <w:pPr>
        <w:ind w:left="284"/>
        <w:rPr>
          <w:color w:val="000000" w:themeColor="text1"/>
          <w:szCs w:val="24"/>
          <w:lang w:val="en-US"/>
        </w:rPr>
      </w:pPr>
      <w:r>
        <w:rPr>
          <w:color w:val="000000" w:themeColor="text1"/>
          <w:szCs w:val="24"/>
        </w:rPr>
        <w:t xml:space="preserve">Option 1: For MR, </w:t>
      </w:r>
      <w:r w:rsidRPr="0069032B">
        <w:rPr>
          <w:color w:val="000000" w:themeColor="text1"/>
          <w:szCs w:val="24"/>
          <w:lang w:val="en-US"/>
        </w:rPr>
        <w:t xml:space="preserve">margin </w:t>
      </w:r>
      <w:r>
        <w:rPr>
          <w:color w:val="000000" w:themeColor="text1"/>
          <w:szCs w:val="24"/>
          <w:lang w:val="en-US"/>
        </w:rPr>
        <w:t xml:space="preserve">is also introduced when MR serving cell measurement result comparing with a threshold, this margin will be based on legacy MR accuracy requirements. </w:t>
      </w:r>
    </w:p>
    <w:p w:rsidR="00EB6ED2" w:rsidRDefault="00EB6ED2" w:rsidP="00EB6ED2">
      <w:pPr>
        <w:ind w:left="284"/>
        <w:rPr>
          <w:color w:val="000000" w:themeColor="text1"/>
          <w:szCs w:val="24"/>
          <w:lang w:val="en-US"/>
        </w:rPr>
      </w:pPr>
      <w:r>
        <w:rPr>
          <w:color w:val="000000" w:themeColor="text1"/>
          <w:szCs w:val="24"/>
          <w:lang w:val="en-US"/>
        </w:rPr>
        <w:t xml:space="preserve">Option 2: </w:t>
      </w:r>
      <w:r>
        <w:rPr>
          <w:color w:val="000000" w:themeColor="text1"/>
          <w:szCs w:val="24"/>
        </w:rPr>
        <w:t xml:space="preserve">For MR, </w:t>
      </w:r>
      <w:r w:rsidRPr="0069032B">
        <w:rPr>
          <w:color w:val="000000" w:themeColor="text1"/>
          <w:szCs w:val="24"/>
          <w:lang w:val="en-US"/>
        </w:rPr>
        <w:t xml:space="preserve">margin </w:t>
      </w:r>
      <w:r>
        <w:rPr>
          <w:color w:val="000000" w:themeColor="text1"/>
          <w:szCs w:val="24"/>
          <w:lang w:val="en-US"/>
        </w:rPr>
        <w:t xml:space="preserve">is not also introduced when MR serving cell measurement result comparing with a threshold as the legacy specs. </w:t>
      </w:r>
    </w:p>
    <w:p w:rsidR="00EB6ED2" w:rsidRDefault="00EB6ED2" w:rsidP="00EB6ED2">
      <w:pPr>
        <w:rPr>
          <w:color w:val="000000" w:themeColor="text1"/>
          <w:szCs w:val="24"/>
          <w:lang w:val="en-US"/>
        </w:rPr>
      </w:pPr>
      <w:r>
        <w:rPr>
          <w:color w:val="000000" w:themeColor="text1"/>
          <w:szCs w:val="24"/>
          <w:lang w:val="en-US"/>
        </w:rPr>
        <w:t xml:space="preserve">Alternatively P2 is used for issue 1-2-1. </w:t>
      </w:r>
    </w:p>
    <w:p w:rsidR="00EB6ED2" w:rsidRPr="00D52956" w:rsidRDefault="00D52956" w:rsidP="00D52956">
      <w:pPr>
        <w:numPr>
          <w:ilvl w:val="0"/>
          <w:numId w:val="26"/>
        </w:numPr>
        <w:ind w:left="0" w:firstLine="0"/>
        <w:rPr>
          <w:b/>
          <w:bCs/>
          <w:color w:val="000000"/>
          <w:szCs w:val="21"/>
        </w:rPr>
      </w:pPr>
      <w:r w:rsidRPr="00D52956">
        <w:rPr>
          <w:b/>
          <w:bCs/>
          <w:color w:val="000000"/>
          <w:szCs w:val="21"/>
        </w:rPr>
        <w:t xml:space="preserve">No new accuracy requirements will be introduced for MR either normal or relaxed serving cell measurement, i.e., no margin will be introduced for MR serving cell measurement.  </w:t>
      </w:r>
    </w:p>
    <w:p w:rsidR="00EB6ED2" w:rsidRPr="00EB6ED2" w:rsidRDefault="00EB6ED2" w:rsidP="00EB6ED2">
      <w:pPr>
        <w:rPr>
          <w:lang w:eastAsia="ko-KR"/>
        </w:rPr>
      </w:pPr>
    </w:p>
    <w:p w:rsidR="00B8027F" w:rsidRPr="00783896" w:rsidRDefault="00B8027F" w:rsidP="00F060CC">
      <w:pPr>
        <w:pStyle w:val="40"/>
      </w:pPr>
      <w:r w:rsidRPr="00783896">
        <w:t>Issue 1-</w:t>
      </w:r>
      <w:r w:rsidR="00C70DBD" w:rsidRPr="009C1BDA">
        <w:t>2-</w:t>
      </w:r>
      <w:r w:rsidR="00637073">
        <w:t>8</w:t>
      </w:r>
      <w:r w:rsidR="00C70DBD">
        <w:t>-2</w:t>
      </w:r>
      <w:r w:rsidRPr="00783896">
        <w:t xml:space="preserve">: Accuracy for relaxed MR </w:t>
      </w:r>
      <w:r w:rsidR="00702C46">
        <w:t xml:space="preserve">neighbour cell </w:t>
      </w:r>
      <w:r w:rsidRPr="00783896">
        <w:t>measurement</w:t>
      </w:r>
    </w:p>
    <w:p w:rsidR="00B8027F" w:rsidRPr="00783896" w:rsidRDefault="00B8027F" w:rsidP="00B8027F">
      <w:pPr>
        <w:pStyle w:val="a3"/>
        <w:numPr>
          <w:ilvl w:val="0"/>
          <w:numId w:val="25"/>
        </w:numPr>
        <w:ind w:left="720"/>
        <w:jc w:val="left"/>
        <w:rPr>
          <w:color w:val="000000"/>
        </w:rPr>
      </w:pPr>
      <w:r w:rsidRPr="00783896">
        <w:rPr>
          <w:color w:val="000000"/>
        </w:rPr>
        <w:t xml:space="preserve">Proposals </w:t>
      </w:r>
    </w:p>
    <w:p w:rsidR="00B8027F" w:rsidRPr="0044432C" w:rsidRDefault="00B8027F" w:rsidP="00B8027F">
      <w:pPr>
        <w:pStyle w:val="a3"/>
        <w:numPr>
          <w:ilvl w:val="1"/>
          <w:numId w:val="25"/>
        </w:numPr>
        <w:ind w:left="1440"/>
        <w:jc w:val="left"/>
        <w:rPr>
          <w:color w:val="000000"/>
        </w:rPr>
      </w:pPr>
      <w:r w:rsidRPr="0044432C">
        <w:rPr>
          <w:color w:val="000000"/>
        </w:rPr>
        <w:t xml:space="preserve">P1: </w:t>
      </w:r>
      <w:r w:rsidRPr="0044432C">
        <w:rPr>
          <w:rFonts w:hint="eastAsia"/>
          <w:color w:val="000000"/>
        </w:rPr>
        <w:t>The legacy accuracy for relaxed MR measurement should be reused if Case#2 and/or Case#3 introduced</w:t>
      </w:r>
      <w:r w:rsidRPr="0044432C">
        <w:rPr>
          <w:color w:val="000000"/>
        </w:rPr>
        <w:t>. (CMCC vivo Huawei)</w:t>
      </w:r>
    </w:p>
    <w:p w:rsidR="00B8027F" w:rsidRPr="00730267" w:rsidRDefault="00B8027F" w:rsidP="00B8027F">
      <w:r w:rsidRPr="00730267">
        <w:t xml:space="preserve">For the accuracy requirements for relaxed MR measurement, </w:t>
      </w:r>
      <w:r>
        <w:t xml:space="preserve">the legacy requirements are used during Rel-16 UE power saving WI. It is straightforward to the use same principle, i.e., use the legacy accuracy requirements for relaxed MR measurement. </w:t>
      </w:r>
    </w:p>
    <w:p w:rsidR="00B8027F" w:rsidRPr="00783896" w:rsidRDefault="00B8027F" w:rsidP="00B8027F">
      <w:pPr>
        <w:numPr>
          <w:ilvl w:val="0"/>
          <w:numId w:val="26"/>
        </w:numPr>
        <w:ind w:left="0" w:firstLine="0"/>
        <w:rPr>
          <w:b/>
          <w:color w:val="000000"/>
          <w:szCs w:val="21"/>
        </w:rPr>
      </w:pPr>
      <w:r w:rsidRPr="00783896">
        <w:rPr>
          <w:b/>
          <w:color w:val="000000"/>
          <w:szCs w:val="21"/>
        </w:rPr>
        <w:t>For relaxed MR measurement, the legacy accuracy requirements for MR are re-used.</w:t>
      </w:r>
    </w:p>
    <w:p w:rsidR="006676B3" w:rsidRDefault="006676B3" w:rsidP="003E0C84">
      <w:pPr>
        <w:rPr>
          <w:b/>
          <w:color w:val="000000" w:themeColor="text1"/>
          <w:u w:val="single"/>
          <w:lang w:eastAsia="ko-KR"/>
        </w:rPr>
      </w:pPr>
    </w:p>
    <w:p w:rsidR="003E0C84" w:rsidRPr="001E1A2C" w:rsidRDefault="003E0C84" w:rsidP="001E1A2C">
      <w:pPr>
        <w:pStyle w:val="40"/>
      </w:pPr>
      <w:r w:rsidRPr="001E1A2C">
        <w:t>Issue 1-2-10: LP-WUS monitoring requirements while UE is not required to monitor paging</w:t>
      </w:r>
    </w:p>
    <w:p w:rsidR="003E0C84" w:rsidRPr="00A2269D" w:rsidRDefault="003E0C84" w:rsidP="003E0C84">
      <w:pPr>
        <w:pStyle w:val="a3"/>
        <w:numPr>
          <w:ilvl w:val="0"/>
          <w:numId w:val="25"/>
        </w:numPr>
        <w:ind w:left="720"/>
        <w:jc w:val="left"/>
        <w:rPr>
          <w:color w:val="000000" w:themeColor="text1"/>
        </w:rPr>
      </w:pPr>
      <w:r>
        <w:rPr>
          <w:color w:val="000000" w:themeColor="text1"/>
        </w:rPr>
        <w:t xml:space="preserve">Proposals </w:t>
      </w:r>
    </w:p>
    <w:p w:rsidR="003E0C84" w:rsidRDefault="003E0C84" w:rsidP="003E0C84">
      <w:pPr>
        <w:pStyle w:val="a3"/>
        <w:numPr>
          <w:ilvl w:val="1"/>
          <w:numId w:val="25"/>
        </w:numPr>
        <w:ind w:left="1440"/>
        <w:jc w:val="left"/>
        <w:rPr>
          <w:color w:val="000000" w:themeColor="text1"/>
        </w:rPr>
      </w:pPr>
      <w:r>
        <w:rPr>
          <w:color w:val="000000" w:themeColor="text1"/>
        </w:rPr>
        <w:t>P1: Define requirements for LP-WUS monitoring while UE is not required to monitor paging</w:t>
      </w:r>
    </w:p>
    <w:p w:rsidR="003E0C84" w:rsidRPr="00A2269D" w:rsidRDefault="003E0C84" w:rsidP="003E0C84">
      <w:pPr>
        <w:pStyle w:val="a3"/>
        <w:numPr>
          <w:ilvl w:val="1"/>
          <w:numId w:val="25"/>
        </w:numPr>
        <w:jc w:val="left"/>
        <w:rPr>
          <w:color w:val="000000" w:themeColor="text1"/>
        </w:rPr>
      </w:pPr>
      <w:r w:rsidRPr="00A2269D">
        <w:rPr>
          <w:color w:val="000000" w:themeColor="text1"/>
        </w:rPr>
        <w:t>UE may stop paging monitoring once the LP-WUS monitoring conditions are fulfilled. During this time, LP-WUS monitoring requirements shall apply.  (Nokia)</w:t>
      </w:r>
    </w:p>
    <w:p w:rsidR="003429A0" w:rsidRPr="001E1A2C" w:rsidRDefault="003429A0" w:rsidP="001E1A2C">
      <w:pPr>
        <w:pStyle w:val="40"/>
      </w:pPr>
      <w:r w:rsidRPr="001E1A2C">
        <w:t xml:space="preserve">Issue 1-2-11: LP-WUS monitoring and MR relaxation requirements </w:t>
      </w:r>
    </w:p>
    <w:p w:rsidR="003429A0" w:rsidRDefault="003429A0" w:rsidP="003429A0">
      <w:pPr>
        <w:pStyle w:val="a3"/>
        <w:numPr>
          <w:ilvl w:val="0"/>
          <w:numId w:val="25"/>
        </w:numPr>
        <w:ind w:left="720"/>
        <w:jc w:val="left"/>
        <w:rPr>
          <w:color w:val="000000" w:themeColor="text1"/>
        </w:rPr>
      </w:pPr>
      <w:r>
        <w:rPr>
          <w:color w:val="000000" w:themeColor="text1"/>
        </w:rPr>
        <w:t xml:space="preserve">Proposals </w:t>
      </w:r>
    </w:p>
    <w:p w:rsidR="003429A0" w:rsidRDefault="003429A0" w:rsidP="003429A0">
      <w:pPr>
        <w:pStyle w:val="a3"/>
        <w:numPr>
          <w:ilvl w:val="1"/>
          <w:numId w:val="25"/>
        </w:numPr>
        <w:ind w:left="1440"/>
        <w:jc w:val="left"/>
        <w:rPr>
          <w:color w:val="000000" w:themeColor="text1"/>
        </w:rPr>
      </w:pPr>
      <w:r>
        <w:rPr>
          <w:color w:val="000000" w:themeColor="text1"/>
        </w:rPr>
        <w:t>P1: Define LP-WUS monitoring requirements independently from the MR measurement relaxation and offloading requirements (Nokia)</w:t>
      </w:r>
    </w:p>
    <w:p w:rsidR="003429A0" w:rsidRPr="00D361C8" w:rsidRDefault="003429A0" w:rsidP="003429A0">
      <w:pPr>
        <w:pStyle w:val="a3"/>
        <w:numPr>
          <w:ilvl w:val="1"/>
          <w:numId w:val="25"/>
        </w:numPr>
        <w:jc w:val="left"/>
        <w:rPr>
          <w:color w:val="000000" w:themeColor="text1"/>
        </w:rPr>
      </w:pPr>
      <w:r w:rsidRPr="00D361C8">
        <w:rPr>
          <w:color w:val="000000" w:themeColor="text1"/>
        </w:rPr>
        <w:t>MR relaxation requirements while UE is monitoring LP-WUS are defined independently from legacy requirements.</w:t>
      </w:r>
    </w:p>
    <w:p w:rsidR="003E0C84" w:rsidRDefault="000B7EA5" w:rsidP="006E4CD3">
      <w:r w:rsidRPr="000B7EA5">
        <w:t xml:space="preserve">For this issue, it is not clear which kind of LP-WUS monitoring requirements to be defined. Considering the </w:t>
      </w:r>
      <w:r>
        <w:t xml:space="preserve">legacy </w:t>
      </w:r>
      <w:r w:rsidRPr="000B7EA5">
        <w:t>MR idle/inactive requir</w:t>
      </w:r>
      <w:r>
        <w:t>e</w:t>
      </w:r>
      <w:r w:rsidRPr="000B7EA5">
        <w:t xml:space="preserve">ments </w:t>
      </w:r>
      <w:r>
        <w:t xml:space="preserve">where there </w:t>
      </w:r>
      <w:proofErr w:type="gramStart"/>
      <w:r>
        <w:t>is</w:t>
      </w:r>
      <w:proofErr w:type="gramEnd"/>
      <w:r>
        <w:t xml:space="preserve"> no paging monitoring requirements except for maximum interruption in paging reception, it is suggested that RAN4 does not define LP-WUS monitoring requirements. </w:t>
      </w:r>
    </w:p>
    <w:p w:rsidR="000B7EA5" w:rsidRPr="006208A3" w:rsidRDefault="006208A3" w:rsidP="006208A3">
      <w:pPr>
        <w:numPr>
          <w:ilvl w:val="0"/>
          <w:numId w:val="26"/>
        </w:numPr>
        <w:ind w:left="0" w:firstLine="0"/>
        <w:rPr>
          <w:b/>
          <w:bCs/>
          <w:color w:val="000000"/>
          <w:szCs w:val="21"/>
        </w:rPr>
      </w:pPr>
      <w:r w:rsidRPr="006208A3">
        <w:rPr>
          <w:b/>
          <w:bCs/>
          <w:color w:val="000000"/>
          <w:szCs w:val="21"/>
        </w:rPr>
        <w:t>RAN4 does not define LP-WUS monitoring requirements</w:t>
      </w:r>
    </w:p>
    <w:p w:rsidR="009220C1" w:rsidRPr="00F42D43" w:rsidRDefault="00F42D43" w:rsidP="00F42D43">
      <w:pPr>
        <w:pStyle w:val="2"/>
        <w:tabs>
          <w:tab w:val="left" w:pos="567"/>
        </w:tabs>
        <w:spacing w:after="240"/>
        <w:rPr>
          <w:sz w:val="24"/>
          <w:szCs w:val="16"/>
        </w:rPr>
      </w:pPr>
      <w:r w:rsidRPr="00F42D43">
        <w:rPr>
          <w:sz w:val="24"/>
          <w:szCs w:val="16"/>
        </w:rPr>
        <w:lastRenderedPageBreak/>
        <w:t>MR RRM relaxation</w:t>
      </w:r>
    </w:p>
    <w:p w:rsidR="000A7BA9" w:rsidRDefault="000A7BA9" w:rsidP="00BD6FD0">
      <w:pPr>
        <w:pStyle w:val="40"/>
      </w:pPr>
      <w:r w:rsidRPr="000A7BA9">
        <w:t>Issue 1-3-1: MR RRM relaxation for serving cell/neighbour cell</w:t>
      </w:r>
    </w:p>
    <w:p w:rsidR="00B646D0" w:rsidRPr="004506BF" w:rsidRDefault="00B646D0" w:rsidP="00B646D0">
      <w:pPr>
        <w:rPr>
          <w:iCs/>
          <w:color w:val="000000"/>
          <w:sz w:val="21"/>
          <w:szCs w:val="21"/>
        </w:rPr>
      </w:pPr>
      <w:r>
        <w:rPr>
          <w:iCs/>
          <w:color w:val="000000"/>
          <w:sz w:val="21"/>
          <w:szCs w:val="21"/>
        </w:rPr>
        <w:t>At RAN4 113 meeting, the following a</w:t>
      </w:r>
      <w:r w:rsidRPr="004506BF">
        <w:rPr>
          <w:iCs/>
          <w:color w:val="000000"/>
          <w:sz w:val="21"/>
          <w:szCs w:val="21"/>
        </w:rPr>
        <w:t>greement</w:t>
      </w:r>
      <w:r>
        <w:rPr>
          <w:iCs/>
          <w:color w:val="000000"/>
          <w:sz w:val="21"/>
          <w:szCs w:val="21"/>
        </w:rPr>
        <w:t>s</w:t>
      </w:r>
      <w:r w:rsidR="002732E2">
        <w:rPr>
          <w:iCs/>
          <w:color w:val="000000"/>
          <w:sz w:val="21"/>
          <w:szCs w:val="21"/>
        </w:rPr>
        <w:t xml:space="preserve"> are available</w:t>
      </w:r>
      <w:r w:rsidRPr="004506BF">
        <w:rPr>
          <w:iCs/>
          <w:color w:val="000000"/>
          <w:sz w:val="21"/>
          <w:szCs w:val="21"/>
        </w:rPr>
        <w:t>:</w:t>
      </w:r>
    </w:p>
    <w:p w:rsidR="00B646D0" w:rsidRPr="004506BF" w:rsidRDefault="00B646D0" w:rsidP="00B646D0">
      <w:pPr>
        <w:rPr>
          <w:rFonts w:eastAsia="MS Mincho"/>
          <w:sz w:val="21"/>
          <w:szCs w:val="21"/>
        </w:rPr>
      </w:pPr>
      <w:r w:rsidRPr="004506BF">
        <w:rPr>
          <w:rFonts w:eastAsia="MS Mincho"/>
          <w:sz w:val="21"/>
          <w:szCs w:val="21"/>
        </w:rPr>
        <w:t>Scaling factor</w:t>
      </w:r>
      <w:r w:rsidRPr="004506BF">
        <w:rPr>
          <w:rFonts w:eastAsia="MS Mincho" w:hint="eastAsia"/>
          <w:sz w:val="21"/>
          <w:szCs w:val="21"/>
        </w:rPr>
        <w:t>(</w:t>
      </w:r>
      <w:r w:rsidRPr="004506BF">
        <w:rPr>
          <w:rFonts w:eastAsia="MS Mincho"/>
          <w:sz w:val="21"/>
          <w:szCs w:val="21"/>
        </w:rPr>
        <w:t xml:space="preserve">s) is/are &gt;= 4. Further down-select from </w:t>
      </w:r>
    </w:p>
    <w:p w:rsidR="00B646D0" w:rsidRPr="004506BF" w:rsidRDefault="00B646D0" w:rsidP="00D33DFA">
      <w:pPr>
        <w:pStyle w:val="a3"/>
        <w:numPr>
          <w:ilvl w:val="0"/>
          <w:numId w:val="34"/>
        </w:numPr>
        <w:overflowPunct w:val="0"/>
        <w:autoSpaceDE w:val="0"/>
        <w:autoSpaceDN w:val="0"/>
        <w:adjustRightInd w:val="0"/>
        <w:snapToGrid w:val="0"/>
        <w:jc w:val="left"/>
        <w:textAlignment w:val="baseline"/>
        <w:rPr>
          <w:sz w:val="21"/>
          <w:szCs w:val="21"/>
        </w:rPr>
      </w:pPr>
      <w:r w:rsidRPr="004506BF">
        <w:rPr>
          <w:sz w:val="21"/>
          <w:szCs w:val="21"/>
        </w:rPr>
        <w:t>Option 1: 1 fixed scaling factor</w:t>
      </w:r>
    </w:p>
    <w:p w:rsidR="00B646D0" w:rsidRPr="004506BF" w:rsidRDefault="00B646D0" w:rsidP="00D33DFA">
      <w:pPr>
        <w:pStyle w:val="a3"/>
        <w:numPr>
          <w:ilvl w:val="0"/>
          <w:numId w:val="34"/>
        </w:numPr>
        <w:overflowPunct w:val="0"/>
        <w:autoSpaceDE w:val="0"/>
        <w:autoSpaceDN w:val="0"/>
        <w:adjustRightInd w:val="0"/>
        <w:snapToGrid w:val="0"/>
        <w:jc w:val="left"/>
        <w:textAlignment w:val="baseline"/>
        <w:rPr>
          <w:sz w:val="21"/>
          <w:szCs w:val="21"/>
        </w:rPr>
      </w:pPr>
      <w:r w:rsidRPr="004506BF">
        <w:rPr>
          <w:sz w:val="21"/>
          <w:szCs w:val="21"/>
        </w:rPr>
        <w:t xml:space="preserve">Option 2: multiple values configured by NW </w:t>
      </w:r>
    </w:p>
    <w:p w:rsidR="00B646D0" w:rsidRPr="004506BF" w:rsidRDefault="00B646D0" w:rsidP="00D33DFA">
      <w:pPr>
        <w:pStyle w:val="a3"/>
        <w:numPr>
          <w:ilvl w:val="0"/>
          <w:numId w:val="34"/>
        </w:numPr>
        <w:overflowPunct w:val="0"/>
        <w:autoSpaceDE w:val="0"/>
        <w:autoSpaceDN w:val="0"/>
        <w:adjustRightInd w:val="0"/>
        <w:snapToGrid w:val="0"/>
        <w:jc w:val="left"/>
        <w:textAlignment w:val="baseline"/>
        <w:rPr>
          <w:sz w:val="21"/>
          <w:szCs w:val="21"/>
        </w:rPr>
      </w:pPr>
      <w:r w:rsidRPr="004506BF">
        <w:rPr>
          <w:sz w:val="21"/>
          <w:szCs w:val="21"/>
        </w:rPr>
        <w:t xml:space="preserve">Option 3: multiple values, scaling factor value depends on DRX cycle length (QC MTK apple </w:t>
      </w:r>
      <w:proofErr w:type="spellStart"/>
      <w:r w:rsidRPr="004506BF">
        <w:rPr>
          <w:sz w:val="21"/>
          <w:szCs w:val="21"/>
        </w:rPr>
        <w:t>xiaomi</w:t>
      </w:r>
      <w:proofErr w:type="spellEnd"/>
      <w:r w:rsidRPr="004506BF">
        <w:rPr>
          <w:sz w:val="21"/>
          <w:szCs w:val="21"/>
        </w:rPr>
        <w:t xml:space="preserve"> vivo)</w:t>
      </w:r>
    </w:p>
    <w:tbl>
      <w:tblPr>
        <w:tblStyle w:val="afff6"/>
        <w:tblW w:w="0" w:type="auto"/>
        <w:tblInd w:w="644" w:type="dxa"/>
        <w:tblLook w:val="04A0" w:firstRow="1" w:lastRow="0" w:firstColumn="1" w:lastColumn="0" w:noHBand="0" w:noVBand="1"/>
      </w:tblPr>
      <w:tblGrid>
        <w:gridCol w:w="3954"/>
        <w:gridCol w:w="3965"/>
      </w:tblGrid>
      <w:tr w:rsidR="00B646D0" w:rsidRPr="004506BF" w:rsidTr="00851BDD">
        <w:trPr>
          <w:trHeight w:val="510"/>
        </w:trPr>
        <w:tc>
          <w:tcPr>
            <w:tcW w:w="3954" w:type="dxa"/>
          </w:tcPr>
          <w:p w:rsidR="00B646D0" w:rsidRPr="00CC32E8" w:rsidRDefault="00B646D0" w:rsidP="00851BDD">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DRX cycle length [s]</w:t>
            </w:r>
          </w:p>
        </w:tc>
        <w:tc>
          <w:tcPr>
            <w:tcW w:w="3965" w:type="dxa"/>
          </w:tcPr>
          <w:p w:rsidR="00B646D0" w:rsidRPr="00CC32E8" w:rsidRDefault="00B646D0" w:rsidP="00851BDD">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Scaling factor</w:t>
            </w:r>
          </w:p>
        </w:tc>
      </w:tr>
      <w:tr w:rsidR="00B646D0" w:rsidRPr="004506BF" w:rsidTr="00851BDD">
        <w:trPr>
          <w:trHeight w:val="277"/>
        </w:trPr>
        <w:tc>
          <w:tcPr>
            <w:tcW w:w="3954"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0.32</w:t>
            </w:r>
          </w:p>
        </w:tc>
        <w:tc>
          <w:tcPr>
            <w:tcW w:w="3965"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 xml:space="preserve">TBD </w:t>
            </w:r>
          </w:p>
        </w:tc>
      </w:tr>
      <w:tr w:rsidR="00B646D0" w:rsidRPr="004506BF" w:rsidTr="00851BDD">
        <w:trPr>
          <w:trHeight w:val="281"/>
        </w:trPr>
        <w:tc>
          <w:tcPr>
            <w:tcW w:w="3954"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0.64</w:t>
            </w:r>
          </w:p>
        </w:tc>
        <w:tc>
          <w:tcPr>
            <w:tcW w:w="3965"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TBD</w:t>
            </w:r>
          </w:p>
        </w:tc>
      </w:tr>
      <w:tr w:rsidR="00B646D0" w:rsidRPr="004506BF" w:rsidTr="00851BDD">
        <w:trPr>
          <w:trHeight w:val="271"/>
        </w:trPr>
        <w:tc>
          <w:tcPr>
            <w:tcW w:w="3954"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1.28</w:t>
            </w:r>
          </w:p>
        </w:tc>
        <w:tc>
          <w:tcPr>
            <w:tcW w:w="3965"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TBD</w:t>
            </w:r>
          </w:p>
        </w:tc>
      </w:tr>
      <w:tr w:rsidR="00B646D0" w:rsidTr="00851BDD">
        <w:trPr>
          <w:trHeight w:val="45"/>
        </w:trPr>
        <w:tc>
          <w:tcPr>
            <w:tcW w:w="3954"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2.56</w:t>
            </w:r>
          </w:p>
        </w:tc>
        <w:tc>
          <w:tcPr>
            <w:tcW w:w="3965" w:type="dxa"/>
          </w:tcPr>
          <w:p w:rsidR="00B646D0" w:rsidRPr="00CC32E8" w:rsidRDefault="00B646D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 xml:space="preserve">TBD </w:t>
            </w:r>
          </w:p>
        </w:tc>
      </w:tr>
    </w:tbl>
    <w:p w:rsidR="00B646D0" w:rsidRDefault="00B646D0" w:rsidP="00731382">
      <w:pPr>
        <w:rPr>
          <w:b/>
          <w:color w:val="000000"/>
          <w:u w:val="single"/>
          <w:lang w:eastAsia="ko-KR"/>
        </w:rPr>
      </w:pPr>
    </w:p>
    <w:p w:rsidR="007927F3" w:rsidRPr="002752EC" w:rsidRDefault="007927F3" w:rsidP="00BD6FD0">
      <w:pPr>
        <w:pStyle w:val="40"/>
      </w:pPr>
      <w:r w:rsidRPr="002752EC">
        <w:t>Issue 1-3-2: On Neighbour cell and serving cell relaxation factor</w:t>
      </w:r>
    </w:p>
    <w:p w:rsidR="007927F3" w:rsidRPr="00120492" w:rsidRDefault="007927F3" w:rsidP="007927F3">
      <w:pPr>
        <w:rPr>
          <w:iCs/>
          <w:color w:val="000000"/>
          <w:sz w:val="21"/>
          <w:szCs w:val="21"/>
        </w:rPr>
      </w:pPr>
      <w:r w:rsidRPr="00120492">
        <w:rPr>
          <w:iCs/>
          <w:color w:val="000000"/>
          <w:sz w:val="21"/>
          <w:szCs w:val="21"/>
        </w:rPr>
        <w:t>Agreement:</w:t>
      </w:r>
    </w:p>
    <w:p w:rsidR="007927F3" w:rsidRPr="001337C6" w:rsidRDefault="007927F3" w:rsidP="007927F3">
      <w:pPr>
        <w:rPr>
          <w:rFonts w:eastAsia="MS Mincho"/>
          <w:sz w:val="21"/>
          <w:szCs w:val="21"/>
        </w:rPr>
      </w:pPr>
      <w:r w:rsidRPr="001337C6">
        <w:rPr>
          <w:rFonts w:eastAsia="MS Mincho"/>
          <w:sz w:val="21"/>
          <w:szCs w:val="21"/>
        </w:rPr>
        <w:t>Same relaxation factor(s) applies to serving and neighbour cell measurements in idle/inactivate state</w:t>
      </w:r>
      <w:r>
        <w:rPr>
          <w:rFonts w:eastAsia="MS Mincho"/>
          <w:sz w:val="21"/>
          <w:szCs w:val="21"/>
        </w:rPr>
        <w:t>.</w:t>
      </w:r>
    </w:p>
    <w:p w:rsidR="007927F3" w:rsidRDefault="004102C0" w:rsidP="00BB6552">
      <w:pPr>
        <w:rPr>
          <w:rFonts w:eastAsia="等线"/>
          <w:color w:val="000000"/>
        </w:rPr>
      </w:pPr>
      <w:r>
        <w:rPr>
          <w:rFonts w:eastAsia="等线"/>
          <w:color w:val="000000"/>
        </w:rPr>
        <w:t xml:space="preserve">For the 3 options in issue 1-3-1 for down-select, the pros and cons for each options </w:t>
      </w:r>
      <w:r w:rsidR="004D3CC1">
        <w:rPr>
          <w:rFonts w:eastAsia="等线"/>
          <w:color w:val="000000"/>
        </w:rPr>
        <w:t>are</w:t>
      </w:r>
      <w:r>
        <w:rPr>
          <w:rFonts w:eastAsia="等线"/>
          <w:color w:val="000000"/>
        </w:rPr>
        <w:t xml:space="preserve"> summarized below</w:t>
      </w:r>
      <w:r w:rsidR="00860A50">
        <w:rPr>
          <w:rFonts w:eastAsia="等线"/>
          <w:color w:val="000000"/>
        </w:rPr>
        <w:t>:</w:t>
      </w:r>
    </w:p>
    <w:p w:rsidR="00A561AC" w:rsidRPr="00A561AC" w:rsidRDefault="00A561AC" w:rsidP="00A561AC">
      <w:pPr>
        <w:jc w:val="center"/>
        <w:rPr>
          <w:rFonts w:eastAsia="等线"/>
          <w:color w:val="000000"/>
        </w:rPr>
      </w:pPr>
      <w:r w:rsidRPr="00A561AC">
        <w:rPr>
          <w:b/>
          <w:iCs/>
        </w:rPr>
        <w:t xml:space="preserve">Table 1 </w:t>
      </w:r>
      <w:r>
        <w:rPr>
          <w:b/>
          <w:iCs/>
        </w:rPr>
        <w:t xml:space="preserve">Pros and cons of options for </w:t>
      </w:r>
      <w:r>
        <w:rPr>
          <w:rFonts w:hint="eastAsia"/>
          <w:b/>
          <w:iCs/>
        </w:rPr>
        <w:t>MR</w:t>
      </w:r>
      <w:r>
        <w:rPr>
          <w:b/>
          <w:iCs/>
        </w:rPr>
        <w:t xml:space="preserve"> RRM relaxation</w:t>
      </w:r>
    </w:p>
    <w:tbl>
      <w:tblPr>
        <w:tblStyle w:val="afff6"/>
        <w:tblW w:w="0" w:type="auto"/>
        <w:tblInd w:w="0" w:type="dxa"/>
        <w:tblLook w:val="04A0" w:firstRow="1" w:lastRow="0" w:firstColumn="1" w:lastColumn="0" w:noHBand="0" w:noVBand="1"/>
      </w:tblPr>
      <w:tblGrid>
        <w:gridCol w:w="3210"/>
        <w:gridCol w:w="3210"/>
        <w:gridCol w:w="3210"/>
      </w:tblGrid>
      <w:tr w:rsidR="004102C0" w:rsidTr="004102C0">
        <w:tc>
          <w:tcPr>
            <w:tcW w:w="3210" w:type="dxa"/>
          </w:tcPr>
          <w:p w:rsidR="004102C0" w:rsidRDefault="004102C0" w:rsidP="00BA6FB7">
            <w:pPr>
              <w:jc w:val="center"/>
              <w:rPr>
                <w:rFonts w:eastAsia="等线"/>
                <w:color w:val="000000"/>
              </w:rPr>
            </w:pPr>
          </w:p>
        </w:tc>
        <w:tc>
          <w:tcPr>
            <w:tcW w:w="3210" w:type="dxa"/>
          </w:tcPr>
          <w:p w:rsidR="004102C0" w:rsidRPr="00BA6FB7" w:rsidRDefault="004102C0" w:rsidP="00BA6FB7">
            <w:pPr>
              <w:jc w:val="center"/>
              <w:rPr>
                <w:rFonts w:ascii="Times New Roman" w:eastAsia="等线" w:hAnsi="Times New Roman"/>
                <w:color w:val="000000"/>
                <w:lang w:eastAsia="zh-CN"/>
              </w:rPr>
            </w:pPr>
            <w:r w:rsidRPr="00BA6FB7">
              <w:rPr>
                <w:rFonts w:ascii="Times New Roman" w:eastAsia="等线" w:hAnsi="Times New Roman"/>
                <w:color w:val="000000"/>
                <w:lang w:eastAsia="zh-CN"/>
              </w:rPr>
              <w:t>Pros</w:t>
            </w:r>
          </w:p>
        </w:tc>
        <w:tc>
          <w:tcPr>
            <w:tcW w:w="3210" w:type="dxa"/>
          </w:tcPr>
          <w:p w:rsidR="004102C0" w:rsidRPr="00BA6FB7" w:rsidRDefault="004102C0" w:rsidP="00BA6FB7">
            <w:pPr>
              <w:jc w:val="center"/>
              <w:rPr>
                <w:rFonts w:ascii="Times New Roman" w:eastAsia="等线" w:hAnsi="Times New Roman"/>
                <w:color w:val="000000"/>
                <w:lang w:eastAsia="zh-CN"/>
              </w:rPr>
            </w:pPr>
            <w:r w:rsidRPr="00BA6FB7">
              <w:rPr>
                <w:rFonts w:ascii="Times New Roman" w:eastAsia="等线" w:hAnsi="Times New Roman"/>
                <w:color w:val="000000"/>
                <w:lang w:eastAsia="zh-CN"/>
              </w:rPr>
              <w:t>Cons</w:t>
            </w:r>
          </w:p>
        </w:tc>
      </w:tr>
      <w:tr w:rsidR="004102C0" w:rsidTr="004102C0">
        <w:tc>
          <w:tcPr>
            <w:tcW w:w="3210" w:type="dxa"/>
          </w:tcPr>
          <w:p w:rsidR="004102C0" w:rsidRPr="004102C0" w:rsidRDefault="004102C0" w:rsidP="00BA6FB7">
            <w:pPr>
              <w:jc w:val="center"/>
              <w:rPr>
                <w:rFonts w:ascii="Times New Roman" w:eastAsia="等线" w:hAnsi="Times New Roman"/>
                <w:color w:val="000000"/>
                <w:lang w:eastAsia="zh-CN"/>
              </w:rPr>
            </w:pPr>
            <w:r w:rsidRPr="004102C0">
              <w:rPr>
                <w:rFonts w:ascii="Times New Roman" w:eastAsia="等线" w:hAnsi="Times New Roman"/>
                <w:color w:val="000000"/>
                <w:lang w:eastAsia="zh-CN"/>
              </w:rPr>
              <w:t>Option 1: 1 fixed scaling factor</w:t>
            </w:r>
          </w:p>
          <w:p w:rsidR="004102C0" w:rsidRPr="004102C0" w:rsidRDefault="004102C0" w:rsidP="00BA6FB7">
            <w:pPr>
              <w:jc w:val="center"/>
              <w:rPr>
                <w:rFonts w:ascii="Times New Roman" w:eastAsia="等线" w:hAnsi="Times New Roman"/>
                <w:color w:val="000000"/>
                <w:lang w:eastAsia="zh-CN"/>
              </w:rPr>
            </w:pPr>
          </w:p>
        </w:tc>
        <w:tc>
          <w:tcPr>
            <w:tcW w:w="3210" w:type="dxa"/>
          </w:tcPr>
          <w:p w:rsidR="004102C0" w:rsidRPr="00BA6FB7" w:rsidRDefault="00BA6FB7" w:rsidP="00BA6FB7">
            <w:pPr>
              <w:jc w:val="center"/>
              <w:rPr>
                <w:rFonts w:ascii="Times New Roman" w:eastAsia="等线" w:hAnsi="Times New Roman"/>
                <w:color w:val="000000"/>
                <w:lang w:eastAsia="zh-CN"/>
              </w:rPr>
            </w:pPr>
            <w:r w:rsidRPr="00BA6FB7">
              <w:rPr>
                <w:rFonts w:ascii="Times New Roman" w:eastAsia="等线" w:hAnsi="Times New Roman"/>
                <w:color w:val="000000"/>
                <w:lang w:eastAsia="zh-CN"/>
              </w:rPr>
              <w:t>Simple and consistent with Rel-16 design</w:t>
            </w:r>
          </w:p>
        </w:tc>
        <w:tc>
          <w:tcPr>
            <w:tcW w:w="3210" w:type="dxa"/>
          </w:tcPr>
          <w:p w:rsidR="004102C0" w:rsidRPr="00BA6FB7" w:rsidRDefault="00BA6FB7" w:rsidP="00BA6FB7">
            <w:pPr>
              <w:jc w:val="center"/>
              <w:rPr>
                <w:rFonts w:ascii="Times New Roman" w:eastAsia="等线" w:hAnsi="Times New Roman"/>
                <w:color w:val="000000"/>
                <w:lang w:eastAsia="zh-CN"/>
              </w:rPr>
            </w:pPr>
            <w:r>
              <w:rPr>
                <w:rFonts w:ascii="Times New Roman" w:eastAsia="等线" w:hAnsi="Times New Roman"/>
                <w:color w:val="000000"/>
                <w:lang w:eastAsia="zh-CN"/>
              </w:rPr>
              <w:t>Less flexibility</w:t>
            </w:r>
          </w:p>
        </w:tc>
      </w:tr>
      <w:tr w:rsidR="004102C0" w:rsidTr="004102C0">
        <w:tc>
          <w:tcPr>
            <w:tcW w:w="3210" w:type="dxa"/>
          </w:tcPr>
          <w:p w:rsidR="004102C0" w:rsidRPr="004102C0" w:rsidRDefault="004102C0" w:rsidP="00BA6FB7">
            <w:pPr>
              <w:jc w:val="center"/>
              <w:rPr>
                <w:rFonts w:ascii="Times New Roman" w:eastAsia="等线" w:hAnsi="Times New Roman"/>
                <w:color w:val="000000"/>
                <w:lang w:eastAsia="zh-CN"/>
              </w:rPr>
            </w:pPr>
            <w:r w:rsidRPr="004102C0">
              <w:rPr>
                <w:rFonts w:ascii="Times New Roman" w:eastAsia="等线" w:hAnsi="Times New Roman"/>
                <w:color w:val="000000"/>
                <w:lang w:eastAsia="zh-CN"/>
              </w:rPr>
              <w:t>Option 2: multiple values configured by NW</w:t>
            </w:r>
          </w:p>
        </w:tc>
        <w:tc>
          <w:tcPr>
            <w:tcW w:w="3210" w:type="dxa"/>
          </w:tcPr>
          <w:p w:rsidR="004102C0" w:rsidRPr="00384D70" w:rsidRDefault="0017563F" w:rsidP="00BA6FB7">
            <w:pPr>
              <w:jc w:val="center"/>
              <w:rPr>
                <w:rFonts w:ascii="Times New Roman" w:eastAsia="等线" w:hAnsi="Times New Roman"/>
                <w:color w:val="000000"/>
                <w:lang w:eastAsia="zh-CN"/>
              </w:rPr>
            </w:pPr>
            <w:r>
              <w:rPr>
                <w:rFonts w:ascii="Times New Roman" w:eastAsia="等线" w:hAnsi="Times New Roman"/>
                <w:color w:val="000000"/>
                <w:lang w:eastAsia="zh-CN"/>
              </w:rPr>
              <w:t>Flexibility is good, p</w:t>
            </w:r>
            <w:r w:rsidR="00BA6FB7" w:rsidRPr="00384D70">
              <w:rPr>
                <w:rFonts w:ascii="Times New Roman" w:eastAsia="等线" w:hAnsi="Times New Roman"/>
                <w:color w:val="000000"/>
                <w:lang w:eastAsia="zh-CN"/>
              </w:rPr>
              <w:t>rovide multiple trading points on power saving gain and RRM</w:t>
            </w:r>
            <w:r w:rsidR="00384D70" w:rsidRPr="00384D70">
              <w:rPr>
                <w:rFonts w:ascii="Times New Roman" w:eastAsia="等线" w:hAnsi="Times New Roman"/>
                <w:color w:val="000000"/>
                <w:lang w:eastAsia="zh-CN"/>
              </w:rPr>
              <w:t xml:space="preserve"> performance</w:t>
            </w:r>
          </w:p>
        </w:tc>
        <w:tc>
          <w:tcPr>
            <w:tcW w:w="3210" w:type="dxa"/>
          </w:tcPr>
          <w:p w:rsidR="004102C0" w:rsidRPr="00B50C5D" w:rsidRDefault="00384D70" w:rsidP="00BA6FB7">
            <w:pPr>
              <w:jc w:val="center"/>
              <w:rPr>
                <w:rFonts w:ascii="Times New Roman" w:eastAsia="等线" w:hAnsi="Times New Roman"/>
                <w:color w:val="000000"/>
                <w:lang w:eastAsia="zh-CN"/>
              </w:rPr>
            </w:pPr>
            <w:r w:rsidRPr="00B50C5D">
              <w:rPr>
                <w:rFonts w:ascii="Times New Roman" w:eastAsia="等线" w:hAnsi="Times New Roman"/>
                <w:color w:val="000000"/>
                <w:lang w:eastAsia="zh-CN"/>
              </w:rPr>
              <w:t>May have extra effort on SIB reading, NW configuration may be conservative</w:t>
            </w:r>
            <w:r w:rsidR="00637E91">
              <w:rPr>
                <w:rFonts w:ascii="Times New Roman" w:eastAsia="等线" w:hAnsi="Times New Roman"/>
                <w:color w:val="000000"/>
                <w:lang w:eastAsia="zh-CN"/>
              </w:rPr>
              <w:t>. Or relative long measurement period when both DRX value and scaling factor is large</w:t>
            </w:r>
          </w:p>
        </w:tc>
      </w:tr>
      <w:tr w:rsidR="004102C0" w:rsidTr="004102C0">
        <w:tc>
          <w:tcPr>
            <w:tcW w:w="3210" w:type="dxa"/>
          </w:tcPr>
          <w:p w:rsidR="004102C0" w:rsidRPr="004102C0" w:rsidRDefault="004102C0" w:rsidP="00BA6FB7">
            <w:pPr>
              <w:jc w:val="center"/>
              <w:rPr>
                <w:rFonts w:ascii="Times New Roman" w:eastAsia="等线" w:hAnsi="Times New Roman"/>
                <w:color w:val="000000"/>
                <w:lang w:eastAsia="zh-CN"/>
              </w:rPr>
            </w:pPr>
            <w:r w:rsidRPr="004102C0">
              <w:rPr>
                <w:rFonts w:ascii="Times New Roman" w:eastAsia="等线" w:hAnsi="Times New Roman"/>
                <w:color w:val="000000"/>
                <w:lang w:eastAsia="zh-CN"/>
              </w:rPr>
              <w:t>Option 3: multiple values, scaling factor value depends on DRX cycle length</w:t>
            </w:r>
          </w:p>
        </w:tc>
        <w:tc>
          <w:tcPr>
            <w:tcW w:w="3210" w:type="dxa"/>
          </w:tcPr>
          <w:p w:rsidR="004102C0" w:rsidRPr="00B50C5D" w:rsidRDefault="0017563F" w:rsidP="00BA6FB7">
            <w:pPr>
              <w:jc w:val="center"/>
              <w:rPr>
                <w:rFonts w:ascii="Times New Roman" w:eastAsia="等线" w:hAnsi="Times New Roman"/>
                <w:color w:val="000000"/>
                <w:lang w:eastAsia="zh-CN"/>
              </w:rPr>
            </w:pPr>
            <w:r>
              <w:rPr>
                <w:rFonts w:ascii="Times New Roman" w:eastAsia="等线" w:hAnsi="Times New Roman"/>
                <w:color w:val="000000"/>
                <w:lang w:eastAsia="zh-CN"/>
              </w:rPr>
              <w:t>Flexibility is good,</w:t>
            </w:r>
            <w:r w:rsidRPr="00384D70">
              <w:rPr>
                <w:rFonts w:ascii="Times New Roman" w:eastAsia="等线" w:hAnsi="Times New Roman"/>
                <w:color w:val="000000"/>
                <w:lang w:eastAsia="zh-CN"/>
              </w:rPr>
              <w:t xml:space="preserve"> </w:t>
            </w:r>
            <w:r>
              <w:rPr>
                <w:rFonts w:ascii="Times New Roman" w:eastAsia="等线" w:hAnsi="Times New Roman"/>
                <w:color w:val="000000"/>
                <w:lang w:eastAsia="zh-CN"/>
              </w:rPr>
              <w:t>p</w:t>
            </w:r>
            <w:r w:rsidR="00384D70" w:rsidRPr="00384D70">
              <w:rPr>
                <w:rFonts w:ascii="Times New Roman" w:eastAsia="等线" w:hAnsi="Times New Roman"/>
                <w:color w:val="000000"/>
                <w:lang w:eastAsia="zh-CN"/>
              </w:rPr>
              <w:t>rovide multiple trading points on power saving gain and RRM performance</w:t>
            </w:r>
            <w:r w:rsidR="00B50C5D">
              <w:rPr>
                <w:rFonts w:ascii="Times New Roman" w:eastAsia="等线" w:hAnsi="Times New Roman"/>
                <w:color w:val="000000"/>
                <w:lang w:eastAsia="zh-CN"/>
              </w:rPr>
              <w:t xml:space="preserve">. </w:t>
            </w:r>
          </w:p>
        </w:tc>
        <w:tc>
          <w:tcPr>
            <w:tcW w:w="3210" w:type="dxa"/>
          </w:tcPr>
          <w:p w:rsidR="004102C0" w:rsidRPr="00B50C5D" w:rsidRDefault="00B50C5D" w:rsidP="00BA6FB7">
            <w:pPr>
              <w:jc w:val="center"/>
              <w:rPr>
                <w:rFonts w:ascii="Times New Roman" w:eastAsia="等线" w:hAnsi="Times New Roman"/>
                <w:color w:val="000000"/>
                <w:lang w:eastAsia="zh-CN"/>
              </w:rPr>
            </w:pPr>
            <w:r w:rsidRPr="00B50C5D">
              <w:rPr>
                <w:rFonts w:ascii="Times New Roman" w:eastAsia="等线" w:hAnsi="Times New Roman"/>
                <w:color w:val="000000"/>
                <w:lang w:eastAsia="zh-CN"/>
              </w:rPr>
              <w:t>N/A</w:t>
            </w:r>
          </w:p>
        </w:tc>
      </w:tr>
    </w:tbl>
    <w:p w:rsidR="004102C0" w:rsidRDefault="004102C0" w:rsidP="00BB6552">
      <w:pPr>
        <w:rPr>
          <w:rFonts w:eastAsia="等线"/>
          <w:color w:val="000000"/>
        </w:rPr>
      </w:pPr>
    </w:p>
    <w:p w:rsidR="007927F3" w:rsidRDefault="00860A50" w:rsidP="00BB6552">
      <w:pPr>
        <w:rPr>
          <w:rFonts w:eastAsia="等线"/>
          <w:color w:val="000000"/>
        </w:rPr>
      </w:pPr>
      <w:r>
        <w:rPr>
          <w:rFonts w:eastAsia="等线"/>
          <w:color w:val="000000"/>
        </w:rPr>
        <w:t xml:space="preserve">Following former analysis, option 3 </w:t>
      </w:r>
      <w:r w:rsidR="00605486">
        <w:rPr>
          <w:rFonts w:eastAsia="等线"/>
          <w:color w:val="000000"/>
        </w:rPr>
        <w:t xml:space="preserve">and option 1 </w:t>
      </w:r>
      <w:r>
        <w:rPr>
          <w:rFonts w:eastAsia="等线"/>
          <w:color w:val="000000"/>
        </w:rPr>
        <w:t>is preferred. If option 3 is agreed to be considered, it is suggested the following scaling factors to be considered:</w:t>
      </w:r>
    </w:p>
    <w:tbl>
      <w:tblPr>
        <w:tblStyle w:val="afff6"/>
        <w:tblW w:w="0" w:type="auto"/>
        <w:tblInd w:w="644" w:type="dxa"/>
        <w:tblLook w:val="04A0" w:firstRow="1" w:lastRow="0" w:firstColumn="1" w:lastColumn="0" w:noHBand="0" w:noVBand="1"/>
      </w:tblPr>
      <w:tblGrid>
        <w:gridCol w:w="3954"/>
        <w:gridCol w:w="3965"/>
      </w:tblGrid>
      <w:tr w:rsidR="00860A50" w:rsidRPr="004506BF" w:rsidTr="00851BDD">
        <w:trPr>
          <w:trHeight w:val="510"/>
        </w:trPr>
        <w:tc>
          <w:tcPr>
            <w:tcW w:w="3954" w:type="dxa"/>
          </w:tcPr>
          <w:p w:rsidR="00860A50" w:rsidRPr="00CC32E8" w:rsidRDefault="00860A50" w:rsidP="00851BDD">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DRX cycle length [s]</w:t>
            </w:r>
          </w:p>
        </w:tc>
        <w:tc>
          <w:tcPr>
            <w:tcW w:w="3965" w:type="dxa"/>
          </w:tcPr>
          <w:p w:rsidR="00860A50" w:rsidRPr="00CC32E8" w:rsidRDefault="00860A50" w:rsidP="00851BDD">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Scaling factor</w:t>
            </w:r>
          </w:p>
        </w:tc>
      </w:tr>
      <w:tr w:rsidR="00860A50" w:rsidRPr="004506BF" w:rsidTr="00851BDD">
        <w:trPr>
          <w:trHeight w:val="277"/>
        </w:trPr>
        <w:tc>
          <w:tcPr>
            <w:tcW w:w="3954" w:type="dxa"/>
          </w:tcPr>
          <w:p w:rsidR="00860A50" w:rsidRPr="00CC32E8" w:rsidRDefault="00860A5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0.32</w:t>
            </w:r>
          </w:p>
        </w:tc>
        <w:tc>
          <w:tcPr>
            <w:tcW w:w="3965" w:type="dxa"/>
          </w:tcPr>
          <w:p w:rsidR="00860A50" w:rsidRPr="00CC32E8" w:rsidRDefault="00860A50" w:rsidP="00851BDD">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16</w:t>
            </w:r>
            <w:r w:rsidRPr="00CC32E8">
              <w:rPr>
                <w:rFonts w:ascii="Times New Roman" w:hAnsi="Times New Roman"/>
                <w:sz w:val="18"/>
                <w:szCs w:val="21"/>
                <w:lang w:val="en-US" w:eastAsia="zh-CN"/>
              </w:rPr>
              <w:t xml:space="preserve"> </w:t>
            </w:r>
          </w:p>
        </w:tc>
      </w:tr>
      <w:tr w:rsidR="00860A50" w:rsidRPr="004506BF" w:rsidTr="00851BDD">
        <w:trPr>
          <w:trHeight w:val="281"/>
        </w:trPr>
        <w:tc>
          <w:tcPr>
            <w:tcW w:w="3954" w:type="dxa"/>
          </w:tcPr>
          <w:p w:rsidR="00860A50" w:rsidRPr="00CC32E8" w:rsidRDefault="00860A5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lastRenderedPageBreak/>
              <w:t>0.64</w:t>
            </w:r>
          </w:p>
        </w:tc>
        <w:tc>
          <w:tcPr>
            <w:tcW w:w="3965" w:type="dxa"/>
          </w:tcPr>
          <w:p w:rsidR="00860A50" w:rsidRPr="00CC32E8" w:rsidRDefault="00860A50" w:rsidP="00851BDD">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16</w:t>
            </w:r>
          </w:p>
        </w:tc>
      </w:tr>
      <w:tr w:rsidR="00860A50" w:rsidRPr="004506BF" w:rsidTr="00851BDD">
        <w:trPr>
          <w:trHeight w:val="271"/>
        </w:trPr>
        <w:tc>
          <w:tcPr>
            <w:tcW w:w="3954" w:type="dxa"/>
          </w:tcPr>
          <w:p w:rsidR="00860A50" w:rsidRPr="00CC32E8" w:rsidRDefault="00860A5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1.28</w:t>
            </w:r>
          </w:p>
        </w:tc>
        <w:tc>
          <w:tcPr>
            <w:tcW w:w="3965" w:type="dxa"/>
          </w:tcPr>
          <w:p w:rsidR="00860A50" w:rsidRPr="00CC32E8" w:rsidRDefault="004673A2" w:rsidP="00851BDD">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w:t>
            </w:r>
            <w:r w:rsidR="00767AB1">
              <w:rPr>
                <w:rFonts w:ascii="Times New Roman" w:hAnsi="Times New Roman"/>
                <w:sz w:val="18"/>
                <w:szCs w:val="21"/>
                <w:lang w:val="en-US" w:eastAsia="zh-CN"/>
              </w:rPr>
              <w:t>16</w:t>
            </w:r>
            <w:r>
              <w:rPr>
                <w:rFonts w:ascii="Times New Roman" w:hAnsi="Times New Roman"/>
                <w:sz w:val="18"/>
                <w:szCs w:val="21"/>
                <w:lang w:val="en-US" w:eastAsia="zh-CN"/>
              </w:rPr>
              <w:t>]</w:t>
            </w:r>
          </w:p>
        </w:tc>
      </w:tr>
      <w:tr w:rsidR="00860A50" w:rsidTr="00851BDD">
        <w:trPr>
          <w:trHeight w:val="45"/>
        </w:trPr>
        <w:tc>
          <w:tcPr>
            <w:tcW w:w="3954" w:type="dxa"/>
          </w:tcPr>
          <w:p w:rsidR="00860A50" w:rsidRPr="00CC32E8" w:rsidRDefault="00860A50" w:rsidP="00851BDD">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2.56</w:t>
            </w:r>
          </w:p>
        </w:tc>
        <w:tc>
          <w:tcPr>
            <w:tcW w:w="3965" w:type="dxa"/>
          </w:tcPr>
          <w:p w:rsidR="00860A50" w:rsidRPr="00CC32E8" w:rsidRDefault="00860A50" w:rsidP="00851BDD">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[8]</w:t>
            </w:r>
            <w:r w:rsidR="003819BA">
              <w:rPr>
                <w:rFonts w:ascii="Times New Roman" w:hAnsi="Times New Roman"/>
                <w:sz w:val="18"/>
                <w:szCs w:val="21"/>
                <w:lang w:val="en-US" w:eastAsia="zh-CN"/>
              </w:rPr>
              <w:t xml:space="preserve"> </w:t>
            </w:r>
            <w:r w:rsidRPr="00CC32E8">
              <w:rPr>
                <w:rFonts w:ascii="Times New Roman" w:hAnsi="Times New Roman"/>
                <w:sz w:val="18"/>
                <w:szCs w:val="21"/>
                <w:lang w:val="en-US" w:eastAsia="zh-CN"/>
              </w:rPr>
              <w:t xml:space="preserve"> </w:t>
            </w:r>
          </w:p>
        </w:tc>
      </w:tr>
    </w:tbl>
    <w:p w:rsidR="007927F3" w:rsidRDefault="007927F3" w:rsidP="00BB6552">
      <w:pPr>
        <w:rPr>
          <w:rFonts w:eastAsia="等线"/>
          <w:color w:val="000000"/>
        </w:rPr>
      </w:pPr>
    </w:p>
    <w:p w:rsidR="00525AD5" w:rsidRDefault="005C4A6C" w:rsidP="00525AD5">
      <w:pPr>
        <w:rPr>
          <w:color w:val="000000"/>
        </w:rPr>
      </w:pPr>
      <w:r>
        <w:rPr>
          <w:color w:val="000000"/>
        </w:rPr>
        <w:t xml:space="preserve">The reason for selecting the former scaling factor is based </w:t>
      </w:r>
      <w:r w:rsidR="003819BA">
        <w:rPr>
          <w:color w:val="000000"/>
        </w:rPr>
        <w:t xml:space="preserve">on </w:t>
      </w:r>
      <w:r w:rsidR="002971D3">
        <w:rPr>
          <w:color w:val="000000"/>
        </w:rPr>
        <w:t>investigation</w:t>
      </w:r>
      <w:r w:rsidR="00525AD5" w:rsidRPr="00763E6C">
        <w:rPr>
          <w:color w:val="000000"/>
        </w:rPr>
        <w:t xml:space="preserve"> </w:t>
      </w:r>
      <w:r w:rsidR="003819BA">
        <w:rPr>
          <w:color w:val="000000"/>
        </w:rPr>
        <w:t>of</w:t>
      </w:r>
      <w:r w:rsidR="00525AD5" w:rsidRPr="00763E6C">
        <w:rPr>
          <w:color w:val="000000"/>
        </w:rPr>
        <w:t xml:space="preserve"> the power saving gain when MR enters RRM relaxation mode compared with I-DRX with or without PEI has been carried out at SI phase for LP-WUS duty-cycled monitoring and continuously monitoring, the results are captured in the section 8.1.1.5 and 8.1.1.6 in [</w:t>
      </w:r>
      <w:r w:rsidR="002971D3">
        <w:rPr>
          <w:color w:val="000000"/>
        </w:rPr>
        <w:t>9</w:t>
      </w:r>
      <w:r w:rsidR="00525AD5" w:rsidRPr="00763E6C">
        <w:rPr>
          <w:color w:val="000000"/>
        </w:rPr>
        <w:t xml:space="preserve">] and summarized in the following table: </w:t>
      </w:r>
    </w:p>
    <w:p w:rsidR="00525AD5" w:rsidRPr="009E289D" w:rsidRDefault="00525AD5" w:rsidP="00525AD5">
      <w:pPr>
        <w:pStyle w:val="aff0"/>
        <w:keepNext/>
        <w:jc w:val="center"/>
        <w:rPr>
          <w:rFonts w:cs="Times New Roman"/>
          <w:b/>
          <w:i w:val="0"/>
          <w:iCs w:val="0"/>
          <w:sz w:val="20"/>
          <w:szCs w:val="20"/>
        </w:rPr>
      </w:pPr>
      <w:r w:rsidRPr="009E289D">
        <w:rPr>
          <w:rFonts w:cs="Times New Roman"/>
          <w:b/>
          <w:i w:val="0"/>
          <w:iCs w:val="0"/>
          <w:sz w:val="20"/>
          <w:szCs w:val="20"/>
        </w:rPr>
        <w:t xml:space="preserve">Table </w:t>
      </w:r>
      <w:r w:rsidR="003E6868">
        <w:rPr>
          <w:rFonts w:cs="Times New Roman"/>
          <w:b/>
          <w:i w:val="0"/>
          <w:iCs w:val="0"/>
          <w:sz w:val="20"/>
          <w:szCs w:val="20"/>
        </w:rPr>
        <w:t>1</w:t>
      </w:r>
      <w:r w:rsidRPr="009E289D">
        <w:rPr>
          <w:rFonts w:cs="Times New Roman"/>
          <w:b/>
          <w:i w:val="0"/>
          <w:iCs w:val="0"/>
          <w:sz w:val="20"/>
          <w:szCs w:val="20"/>
        </w:rPr>
        <w:t xml:space="preserve"> </w:t>
      </w:r>
      <w:r w:rsidRPr="009E289D">
        <w:rPr>
          <w:rFonts w:cs="Times New Roman" w:hint="eastAsia"/>
          <w:b/>
          <w:i w:val="0"/>
          <w:iCs w:val="0"/>
          <w:sz w:val="20"/>
          <w:szCs w:val="20"/>
        </w:rPr>
        <w:t>Power</w:t>
      </w:r>
      <w:r w:rsidRPr="009E289D">
        <w:rPr>
          <w:rFonts w:cs="Times New Roman"/>
          <w:b/>
          <w:i w:val="0"/>
          <w:iCs w:val="0"/>
          <w:sz w:val="20"/>
          <w:szCs w:val="20"/>
        </w:rPr>
        <w:t xml:space="preserve"> saving gain against MR relaxation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2944"/>
        <w:gridCol w:w="2585"/>
      </w:tblGrid>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RRM relaxation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mean power saving gain average (LP-WUR duty-cycled mode)</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mean power saving gain average (LP-WUR continuously mode)</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relaxed &lt; 8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4%,</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22%</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8 times&lt;= MR relaxed &lt;=16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40%,</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32%</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relaxed &gt; 16 times</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60%,</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57%</w:t>
            </w:r>
          </w:p>
        </w:tc>
      </w:tr>
      <w:tr w:rsidR="00525AD5" w:rsidTr="003A1512">
        <w:trPr>
          <w:jc w:val="center"/>
        </w:trPr>
        <w:tc>
          <w:tcPr>
            <w:tcW w:w="343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MR offload RRM to LR</w:t>
            </w:r>
          </w:p>
        </w:tc>
        <w:tc>
          <w:tcPr>
            <w:tcW w:w="2944"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83%,</w:t>
            </w:r>
          </w:p>
        </w:tc>
        <w:tc>
          <w:tcPr>
            <w:tcW w:w="2585" w:type="dxa"/>
            <w:shd w:val="clear" w:color="auto" w:fill="auto"/>
          </w:tcPr>
          <w:p w:rsidR="00525AD5" w:rsidRPr="003A1512" w:rsidRDefault="00525AD5" w:rsidP="003A1512">
            <w:pPr>
              <w:spacing w:after="0" w:line="280" w:lineRule="atLeast"/>
              <w:rPr>
                <w:rFonts w:ascii="New York" w:hAnsi="New York"/>
                <w:sz w:val="16"/>
                <w:szCs w:val="16"/>
              </w:rPr>
            </w:pPr>
            <w:r w:rsidRPr="003A1512">
              <w:rPr>
                <w:rFonts w:ascii="New York" w:hAnsi="New York"/>
                <w:sz w:val="16"/>
                <w:szCs w:val="16"/>
              </w:rPr>
              <w:t>average: 74%</w:t>
            </w:r>
          </w:p>
        </w:tc>
      </w:tr>
    </w:tbl>
    <w:p w:rsidR="00525AD5" w:rsidRDefault="00525AD5" w:rsidP="00525AD5"/>
    <w:p w:rsidR="00312B47" w:rsidRDefault="00525AD5" w:rsidP="00525AD5">
      <w:r>
        <w:t xml:space="preserve">From the above outcome apparently the fully offloading mode where MR does not perform any RRM measurement achieves the maximum power saving gain when the serving cell RRM measurement is offloaded to LP-WUR. It is also observed a significant power saving gain increase happens when the relaxation times of MR changes from </w:t>
      </w:r>
      <w:r>
        <w:rPr>
          <w:rFonts w:hint="eastAsia"/>
        </w:rPr>
        <w:t>l</w:t>
      </w:r>
      <w:r>
        <w:t xml:space="preserve">ess than 8 to between 8 and 16 for the LP-WUR duty-cycled mode. In general, 8 relaxation times is needed to achieve a reasonable 40% power saving gain base on the </w:t>
      </w:r>
      <w:r w:rsidR="009B6758">
        <w:t>former table</w:t>
      </w:r>
      <w:r>
        <w:t xml:space="preserve">. </w:t>
      </w:r>
    </w:p>
    <w:p w:rsidR="00AE2CDA" w:rsidRPr="00AE2CDA" w:rsidRDefault="00AE2CDA" w:rsidP="00AE2CDA">
      <w:pPr>
        <w:numPr>
          <w:ilvl w:val="0"/>
          <w:numId w:val="26"/>
        </w:numPr>
        <w:ind w:left="0" w:firstLine="0"/>
        <w:rPr>
          <w:b/>
        </w:rPr>
      </w:pPr>
      <w:r>
        <w:rPr>
          <w:b/>
        </w:rPr>
        <w:t xml:space="preserve">For </w:t>
      </w:r>
      <w:r w:rsidRPr="00AE2CDA">
        <w:rPr>
          <w:b/>
        </w:rPr>
        <w:t>MR RRM relaxation for serving cell/neighbour cell</w:t>
      </w:r>
      <w:r>
        <w:rPr>
          <w:b/>
        </w:rPr>
        <w:t xml:space="preserve">, </w:t>
      </w:r>
      <w:r w:rsidRPr="00AE2CDA">
        <w:rPr>
          <w:b/>
        </w:rPr>
        <w:t xml:space="preserve">option 3 and option 1 is preferred. </w:t>
      </w:r>
      <w:r w:rsidR="00767AB1">
        <w:rPr>
          <w:b/>
        </w:rPr>
        <w:t xml:space="preserve">For option 1, the value could be down-select from [8 16]; for </w:t>
      </w:r>
      <w:r w:rsidRPr="00AE2CDA">
        <w:rPr>
          <w:b/>
        </w:rPr>
        <w:t>option 3, it is suggested the following scaling factors to be considered:</w:t>
      </w:r>
    </w:p>
    <w:tbl>
      <w:tblPr>
        <w:tblStyle w:val="afff6"/>
        <w:tblW w:w="0" w:type="auto"/>
        <w:tblInd w:w="644" w:type="dxa"/>
        <w:tblLook w:val="04A0" w:firstRow="1" w:lastRow="0" w:firstColumn="1" w:lastColumn="0" w:noHBand="0" w:noVBand="1"/>
      </w:tblPr>
      <w:tblGrid>
        <w:gridCol w:w="3954"/>
        <w:gridCol w:w="3965"/>
      </w:tblGrid>
      <w:tr w:rsidR="00AE2CDA" w:rsidRPr="004506BF" w:rsidTr="000639CF">
        <w:trPr>
          <w:trHeight w:val="510"/>
        </w:trPr>
        <w:tc>
          <w:tcPr>
            <w:tcW w:w="3954" w:type="dxa"/>
          </w:tcPr>
          <w:p w:rsidR="00AE2CDA" w:rsidRPr="00CC32E8" w:rsidRDefault="00AE2CDA" w:rsidP="000639CF">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DRX cycle length [s]</w:t>
            </w:r>
          </w:p>
        </w:tc>
        <w:tc>
          <w:tcPr>
            <w:tcW w:w="3965" w:type="dxa"/>
          </w:tcPr>
          <w:p w:rsidR="00AE2CDA" w:rsidRPr="00CC32E8" w:rsidRDefault="00AE2CDA" w:rsidP="000639CF">
            <w:pPr>
              <w:snapToGrid w:val="0"/>
              <w:spacing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Scaling factor</w:t>
            </w:r>
          </w:p>
        </w:tc>
      </w:tr>
      <w:tr w:rsidR="00AE2CDA" w:rsidRPr="004506BF" w:rsidTr="000639CF">
        <w:trPr>
          <w:trHeight w:val="277"/>
        </w:trPr>
        <w:tc>
          <w:tcPr>
            <w:tcW w:w="3954" w:type="dxa"/>
          </w:tcPr>
          <w:p w:rsidR="00AE2CDA" w:rsidRPr="00CC32E8" w:rsidRDefault="00AE2CDA" w:rsidP="000639CF">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0.32</w:t>
            </w:r>
          </w:p>
        </w:tc>
        <w:tc>
          <w:tcPr>
            <w:tcW w:w="3965" w:type="dxa"/>
          </w:tcPr>
          <w:p w:rsidR="00AE2CDA" w:rsidRPr="00CC32E8" w:rsidRDefault="00AE2CDA" w:rsidP="000639CF">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16</w:t>
            </w:r>
            <w:r w:rsidRPr="00CC32E8">
              <w:rPr>
                <w:rFonts w:ascii="Times New Roman" w:hAnsi="Times New Roman"/>
                <w:sz w:val="18"/>
                <w:szCs w:val="21"/>
                <w:lang w:val="en-US" w:eastAsia="zh-CN"/>
              </w:rPr>
              <w:t xml:space="preserve"> </w:t>
            </w:r>
          </w:p>
        </w:tc>
      </w:tr>
      <w:tr w:rsidR="00AE2CDA" w:rsidRPr="004506BF" w:rsidTr="000639CF">
        <w:trPr>
          <w:trHeight w:val="281"/>
        </w:trPr>
        <w:tc>
          <w:tcPr>
            <w:tcW w:w="3954" w:type="dxa"/>
          </w:tcPr>
          <w:p w:rsidR="00AE2CDA" w:rsidRPr="00CC32E8" w:rsidRDefault="00AE2CDA" w:rsidP="000639CF">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0.64</w:t>
            </w:r>
          </w:p>
        </w:tc>
        <w:tc>
          <w:tcPr>
            <w:tcW w:w="3965" w:type="dxa"/>
          </w:tcPr>
          <w:p w:rsidR="00AE2CDA" w:rsidRPr="00CC32E8" w:rsidRDefault="00AE2CDA" w:rsidP="000639CF">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16</w:t>
            </w:r>
          </w:p>
        </w:tc>
      </w:tr>
      <w:tr w:rsidR="00AE2CDA" w:rsidRPr="004506BF" w:rsidTr="000639CF">
        <w:trPr>
          <w:trHeight w:val="271"/>
        </w:trPr>
        <w:tc>
          <w:tcPr>
            <w:tcW w:w="3954" w:type="dxa"/>
          </w:tcPr>
          <w:p w:rsidR="00AE2CDA" w:rsidRPr="00CC32E8" w:rsidRDefault="00AE2CDA" w:rsidP="000639CF">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1.28</w:t>
            </w:r>
          </w:p>
        </w:tc>
        <w:tc>
          <w:tcPr>
            <w:tcW w:w="3965" w:type="dxa"/>
          </w:tcPr>
          <w:p w:rsidR="00AE2CDA" w:rsidRPr="00CC32E8" w:rsidRDefault="00AE2CDA" w:rsidP="000639CF">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w:t>
            </w:r>
            <w:r w:rsidR="00943CE6">
              <w:rPr>
                <w:rFonts w:ascii="Times New Roman" w:hAnsi="Times New Roman"/>
                <w:sz w:val="18"/>
                <w:szCs w:val="21"/>
                <w:lang w:val="en-US" w:eastAsia="zh-CN"/>
              </w:rPr>
              <w:t>16</w:t>
            </w:r>
            <w:r>
              <w:rPr>
                <w:rFonts w:ascii="Times New Roman" w:hAnsi="Times New Roman"/>
                <w:sz w:val="18"/>
                <w:szCs w:val="21"/>
                <w:lang w:val="en-US" w:eastAsia="zh-CN"/>
              </w:rPr>
              <w:t>]</w:t>
            </w:r>
          </w:p>
        </w:tc>
      </w:tr>
      <w:tr w:rsidR="00AE2CDA" w:rsidTr="000639CF">
        <w:trPr>
          <w:trHeight w:val="45"/>
        </w:trPr>
        <w:tc>
          <w:tcPr>
            <w:tcW w:w="3954" w:type="dxa"/>
          </w:tcPr>
          <w:p w:rsidR="00AE2CDA" w:rsidRPr="00CC32E8" w:rsidRDefault="00AE2CDA" w:rsidP="000639CF">
            <w:pPr>
              <w:snapToGrid w:val="0"/>
              <w:spacing w:before="0" w:line="240" w:lineRule="auto"/>
              <w:rPr>
                <w:rFonts w:ascii="Times New Roman" w:hAnsi="Times New Roman"/>
                <w:sz w:val="18"/>
                <w:szCs w:val="21"/>
                <w:lang w:val="en-US" w:eastAsia="zh-CN"/>
              </w:rPr>
            </w:pPr>
            <w:r w:rsidRPr="00CC32E8">
              <w:rPr>
                <w:rFonts w:ascii="Times New Roman" w:hAnsi="Times New Roman"/>
                <w:sz w:val="18"/>
                <w:szCs w:val="21"/>
                <w:lang w:val="en-US" w:eastAsia="zh-CN"/>
              </w:rPr>
              <w:t>2.56</w:t>
            </w:r>
          </w:p>
        </w:tc>
        <w:tc>
          <w:tcPr>
            <w:tcW w:w="3965" w:type="dxa"/>
          </w:tcPr>
          <w:p w:rsidR="00AE2CDA" w:rsidRPr="00CC32E8" w:rsidRDefault="00AE2CDA" w:rsidP="000639CF">
            <w:pPr>
              <w:snapToGrid w:val="0"/>
              <w:spacing w:before="0" w:line="240" w:lineRule="auto"/>
              <w:rPr>
                <w:rFonts w:ascii="Times New Roman" w:hAnsi="Times New Roman"/>
                <w:sz w:val="18"/>
                <w:szCs w:val="21"/>
                <w:lang w:val="en-US" w:eastAsia="zh-CN"/>
              </w:rPr>
            </w:pPr>
            <w:r>
              <w:rPr>
                <w:rFonts w:ascii="Times New Roman" w:hAnsi="Times New Roman"/>
                <w:sz w:val="18"/>
                <w:szCs w:val="21"/>
                <w:lang w:val="en-US" w:eastAsia="zh-CN"/>
              </w:rPr>
              <w:t xml:space="preserve">[8] </w:t>
            </w:r>
            <w:r w:rsidRPr="00CC32E8">
              <w:rPr>
                <w:rFonts w:ascii="Times New Roman" w:hAnsi="Times New Roman"/>
                <w:sz w:val="18"/>
                <w:szCs w:val="21"/>
                <w:lang w:val="en-US" w:eastAsia="zh-CN"/>
              </w:rPr>
              <w:t xml:space="preserve"> </w:t>
            </w:r>
          </w:p>
        </w:tc>
      </w:tr>
    </w:tbl>
    <w:p w:rsidR="00AE2CDA" w:rsidRDefault="00AE2CDA" w:rsidP="00525AD5"/>
    <w:p w:rsidR="001E40C6" w:rsidRDefault="00047147" w:rsidP="007B3F49">
      <w:pPr>
        <w:pStyle w:val="2"/>
        <w:tabs>
          <w:tab w:val="left" w:pos="567"/>
        </w:tabs>
        <w:spacing w:after="240"/>
        <w:rPr>
          <w:szCs w:val="16"/>
        </w:rPr>
      </w:pPr>
      <w:r>
        <w:rPr>
          <w:szCs w:val="16"/>
        </w:rPr>
        <w:t>LP-WUR</w:t>
      </w:r>
      <w:r w:rsidR="007B3A4E" w:rsidRPr="007B3A4E">
        <w:rPr>
          <w:szCs w:val="16"/>
        </w:rPr>
        <w:t xml:space="preserve"> </w:t>
      </w:r>
      <w:r w:rsidR="00A074D9">
        <w:rPr>
          <w:szCs w:val="16"/>
        </w:rPr>
        <w:t>connected</w:t>
      </w:r>
      <w:r w:rsidR="007B3A4E" w:rsidRPr="007B3A4E">
        <w:rPr>
          <w:szCs w:val="16"/>
        </w:rPr>
        <w:t xml:space="preserve"> mode</w:t>
      </w:r>
    </w:p>
    <w:p w:rsidR="00DF1EE2" w:rsidRPr="00DF1EE2" w:rsidRDefault="00DF1EE2" w:rsidP="00BD6FD0">
      <w:pPr>
        <w:pStyle w:val="40"/>
      </w:pPr>
      <w:r w:rsidRPr="00DF1EE2">
        <w:t xml:space="preserve">Issue 1-4-1: LP-WUR at CONNECTED </w:t>
      </w:r>
      <w:r w:rsidRPr="00DF1EE2">
        <w:rPr>
          <w:rFonts w:hint="eastAsia"/>
        </w:rPr>
        <w:t>mod</w:t>
      </w:r>
      <w:r w:rsidRPr="00DF1EE2">
        <w:t>e</w:t>
      </w:r>
    </w:p>
    <w:p w:rsidR="007508A2" w:rsidRPr="007508A2" w:rsidRDefault="007508A2" w:rsidP="007508A2">
      <w:pPr>
        <w:pStyle w:val="a3"/>
        <w:numPr>
          <w:ilvl w:val="0"/>
          <w:numId w:val="25"/>
        </w:numPr>
        <w:ind w:left="720"/>
        <w:jc w:val="left"/>
        <w:rPr>
          <w:color w:val="000000"/>
        </w:rPr>
      </w:pPr>
      <w:r w:rsidRPr="007508A2">
        <w:rPr>
          <w:color w:val="000000"/>
        </w:rPr>
        <w:t xml:space="preserve">Proposals </w:t>
      </w:r>
    </w:p>
    <w:p w:rsidR="005A5F53" w:rsidRDefault="005A5F53" w:rsidP="005A5F53">
      <w:pPr>
        <w:pStyle w:val="a3"/>
        <w:numPr>
          <w:ilvl w:val="1"/>
          <w:numId w:val="25"/>
        </w:numPr>
        <w:ind w:left="1440"/>
        <w:jc w:val="left"/>
        <w:rPr>
          <w:color w:val="000000"/>
        </w:rPr>
      </w:pPr>
      <w:r>
        <w:rPr>
          <w:color w:val="000000"/>
        </w:rPr>
        <w:t xml:space="preserve">P1: No RRM objectives is expected for connected mode in this WI. (CATT </w:t>
      </w:r>
      <w:proofErr w:type="spellStart"/>
      <w:r>
        <w:rPr>
          <w:color w:val="000000"/>
        </w:rPr>
        <w:t>xiaomi</w:t>
      </w:r>
      <w:proofErr w:type="spellEnd"/>
      <w:r>
        <w:rPr>
          <w:color w:val="000000"/>
        </w:rPr>
        <w:t xml:space="preserve"> </w:t>
      </w:r>
      <w:r>
        <w:rPr>
          <w:rFonts w:hint="eastAsia"/>
          <w:color w:val="000000"/>
        </w:rPr>
        <w:t xml:space="preserve">vivo </w:t>
      </w:r>
      <w:r>
        <w:rPr>
          <w:color w:val="000000"/>
        </w:rPr>
        <w:t>LG ZTE Apple MTK)</w:t>
      </w:r>
    </w:p>
    <w:p w:rsidR="005A5F53" w:rsidRDefault="005A5F53" w:rsidP="005A5F53">
      <w:pPr>
        <w:pStyle w:val="a3"/>
        <w:numPr>
          <w:ilvl w:val="1"/>
          <w:numId w:val="25"/>
        </w:numPr>
        <w:ind w:left="1440"/>
        <w:jc w:val="left"/>
        <w:rPr>
          <w:color w:val="000000"/>
        </w:rPr>
      </w:pPr>
      <w:bookmarkStart w:id="27" w:name="_Toc163489172"/>
      <w:r>
        <w:rPr>
          <w:color w:val="000000"/>
        </w:rPr>
        <w:t>P2: FFS whether need to introduce LP-WUS monitoring activation and deactivation delay requirements pending on RAN2/RAN1 progress</w:t>
      </w:r>
      <w:r>
        <w:rPr>
          <w:rFonts w:hint="eastAsia"/>
          <w:color w:val="000000"/>
        </w:rPr>
        <w:t xml:space="preserve">. </w:t>
      </w:r>
      <w:r>
        <w:rPr>
          <w:color w:val="000000"/>
        </w:rPr>
        <w:t>Paging reception requirement impact can be discussed after further input from RAN2 and RAN1 (Samsung)</w:t>
      </w:r>
    </w:p>
    <w:p w:rsidR="005A5F53" w:rsidRDefault="005A5F53" w:rsidP="005A5F53">
      <w:pPr>
        <w:pStyle w:val="a3"/>
        <w:numPr>
          <w:ilvl w:val="1"/>
          <w:numId w:val="25"/>
        </w:numPr>
        <w:ind w:left="1440"/>
        <w:jc w:val="left"/>
        <w:rPr>
          <w:color w:val="000000"/>
        </w:rPr>
      </w:pPr>
      <w:r>
        <w:rPr>
          <w:color w:val="000000"/>
        </w:rPr>
        <w:t xml:space="preserve">P3: </w:t>
      </w:r>
      <w:r>
        <w:rPr>
          <w:rFonts w:hint="eastAsia"/>
          <w:color w:val="000000"/>
        </w:rPr>
        <w:t>Postponed until more progress</w:t>
      </w:r>
      <w:r>
        <w:rPr>
          <w:color w:val="000000"/>
        </w:rPr>
        <w:t xml:space="preserve"> in other groups</w:t>
      </w:r>
      <w:r>
        <w:rPr>
          <w:rFonts w:hint="eastAsia"/>
          <w:color w:val="000000"/>
        </w:rPr>
        <w:t xml:space="preserve"> (Ericsson</w:t>
      </w:r>
      <w:r>
        <w:rPr>
          <w:color w:val="000000"/>
        </w:rPr>
        <w:t xml:space="preserve"> Huawei</w:t>
      </w:r>
      <w:r>
        <w:rPr>
          <w:rFonts w:hint="eastAsia"/>
          <w:color w:val="000000"/>
        </w:rPr>
        <w:t>)</w:t>
      </w:r>
    </w:p>
    <w:p w:rsidR="005A5F53" w:rsidRDefault="005A5F53" w:rsidP="005A5F53">
      <w:pPr>
        <w:pStyle w:val="a3"/>
        <w:numPr>
          <w:ilvl w:val="1"/>
          <w:numId w:val="25"/>
        </w:numPr>
        <w:ind w:left="1440"/>
        <w:jc w:val="left"/>
        <w:rPr>
          <w:color w:val="000000"/>
        </w:rPr>
      </w:pPr>
      <w:r>
        <w:rPr>
          <w:color w:val="000000"/>
        </w:rPr>
        <w:t>P4: RAN4 to discuss interruption requirements on the WUS monitoring in Connected mode, e.g., when the WUS MO collides with a MG. (Qualcomm)</w:t>
      </w:r>
    </w:p>
    <w:p w:rsidR="005A5F53" w:rsidRDefault="005A5F53" w:rsidP="005A5F53">
      <w:pPr>
        <w:pStyle w:val="a3"/>
        <w:numPr>
          <w:ilvl w:val="2"/>
          <w:numId w:val="25"/>
        </w:numPr>
        <w:jc w:val="left"/>
        <w:rPr>
          <w:color w:val="000000"/>
        </w:rPr>
      </w:pPr>
      <w:r>
        <w:rPr>
          <w:color w:val="000000"/>
        </w:rPr>
        <w:lastRenderedPageBreak/>
        <w:t>Postpone the discussion on this issue (vivo)</w:t>
      </w:r>
    </w:p>
    <w:bookmarkEnd w:id="27"/>
    <w:p w:rsidR="007508A2" w:rsidRPr="007508A2" w:rsidRDefault="007508A2" w:rsidP="007508A2">
      <w:pPr>
        <w:rPr>
          <w:rFonts w:eastAsia="等线"/>
          <w:i/>
          <w:color w:val="000000"/>
          <w:lang w:val="en-US"/>
        </w:rPr>
      </w:pPr>
      <w:r w:rsidRPr="007508A2">
        <w:rPr>
          <w:rFonts w:eastAsia="等线"/>
          <w:i/>
          <w:color w:val="000000"/>
          <w:lang w:val="en-US"/>
        </w:rPr>
        <w:t xml:space="preserve">Recommendations: </w:t>
      </w:r>
    </w:p>
    <w:p w:rsidR="00985567" w:rsidRDefault="00985567" w:rsidP="00985567">
      <w:pPr>
        <w:spacing w:before="120"/>
        <w:rPr>
          <w:lang w:val="en-US"/>
        </w:rPr>
      </w:pPr>
      <w:r>
        <w:rPr>
          <w:lang w:val="en-US"/>
        </w:rPr>
        <w:t xml:space="preserve">The majority view is there is no RAN4 actions on CONNECTED state. However it is also possible for issues being identified depending on RAN1/2 progress. Hence the discussion can be postponed until more progress. </w:t>
      </w:r>
    </w:p>
    <w:p w:rsidR="00574A91" w:rsidRDefault="00574A91" w:rsidP="00985567">
      <w:pPr>
        <w:spacing w:before="120"/>
        <w:rPr>
          <w:lang w:val="en-US"/>
        </w:rPr>
      </w:pPr>
      <w:r>
        <w:rPr>
          <w:lang w:val="en-US"/>
        </w:rPr>
        <w:t>Regarding P4, the assumption is that MR and LR works at different time</w:t>
      </w:r>
      <w:r w:rsidR="00177484">
        <w:rPr>
          <w:lang w:val="en-US"/>
        </w:rPr>
        <w:t xml:space="preserve">, </w:t>
      </w:r>
      <w:r w:rsidR="00C956FB">
        <w:rPr>
          <w:lang w:val="en-US"/>
        </w:rPr>
        <w:t xml:space="preserve">when the WUS monitoring occasion collides with a MG, one possible solution is the MR uses the MG to perform measurement and LR monitors LP-WUR after MG. However the detailed design could be up to RAN1 design and since there is no RAN4 scope on CONNECTED </w:t>
      </w:r>
      <w:r w:rsidR="00C956FB">
        <w:rPr>
          <w:rFonts w:hint="eastAsia"/>
          <w:lang w:val="en-US"/>
        </w:rPr>
        <w:t>mode</w:t>
      </w:r>
      <w:r w:rsidR="00C956FB">
        <w:rPr>
          <w:lang w:val="en-US"/>
        </w:rPr>
        <w:t xml:space="preserve">, it is suggested to postpone the discussion on this issue. </w:t>
      </w:r>
    </w:p>
    <w:p w:rsidR="0041674D" w:rsidRPr="001E2534" w:rsidRDefault="00C956FB" w:rsidP="00A60EA0">
      <w:pPr>
        <w:numPr>
          <w:ilvl w:val="0"/>
          <w:numId w:val="26"/>
        </w:numPr>
        <w:ind w:left="0" w:firstLine="0"/>
        <w:rPr>
          <w:b/>
        </w:rPr>
      </w:pPr>
      <w:r>
        <w:rPr>
          <w:b/>
        </w:rPr>
        <w:t>For issue 1-4-1, postpone the discussion</w:t>
      </w:r>
      <w:r w:rsidR="00543222" w:rsidRPr="001E2534">
        <w:rPr>
          <w:b/>
        </w:rPr>
        <w:t>.</w:t>
      </w:r>
    </w:p>
    <w:p w:rsidR="006B6808" w:rsidRPr="00FC7B24" w:rsidRDefault="00FC7B24" w:rsidP="00FC7B24">
      <w:pPr>
        <w:pStyle w:val="2"/>
        <w:tabs>
          <w:tab w:val="left" w:pos="567"/>
        </w:tabs>
        <w:spacing w:after="240"/>
        <w:rPr>
          <w:szCs w:val="16"/>
        </w:rPr>
      </w:pPr>
      <w:r w:rsidRPr="00FC7B24">
        <w:rPr>
          <w:szCs w:val="16"/>
        </w:rPr>
        <w:t>Other issues</w:t>
      </w:r>
      <w:r w:rsidR="006B6808" w:rsidRPr="00FC7B24">
        <w:rPr>
          <w:szCs w:val="16"/>
        </w:rPr>
        <w:t xml:space="preserve">  </w:t>
      </w:r>
    </w:p>
    <w:p w:rsidR="00854441" w:rsidRDefault="00854441" w:rsidP="00B5374F">
      <w:pPr>
        <w:pStyle w:val="40"/>
      </w:pPr>
      <w:r>
        <w:t>Issue 1-5-1: LR based RRM with EMR in IDLE/inactive mode</w:t>
      </w:r>
    </w:p>
    <w:p w:rsidR="00854441" w:rsidRDefault="00854441" w:rsidP="00854441">
      <w:pPr>
        <w:pStyle w:val="a3"/>
        <w:numPr>
          <w:ilvl w:val="0"/>
          <w:numId w:val="25"/>
        </w:numPr>
        <w:ind w:left="720"/>
        <w:jc w:val="left"/>
        <w:rPr>
          <w:color w:val="000000" w:themeColor="text1"/>
        </w:rPr>
      </w:pPr>
      <w:r>
        <w:rPr>
          <w:color w:val="000000" w:themeColor="text1"/>
        </w:rPr>
        <w:t xml:space="preserve">Proposals </w:t>
      </w:r>
    </w:p>
    <w:p w:rsidR="00854441" w:rsidRDefault="00854441" w:rsidP="00854441">
      <w:pPr>
        <w:pStyle w:val="a3"/>
        <w:numPr>
          <w:ilvl w:val="1"/>
          <w:numId w:val="25"/>
        </w:numPr>
        <w:ind w:left="1440"/>
        <w:jc w:val="left"/>
        <w:rPr>
          <w:color w:val="000000" w:themeColor="text1"/>
        </w:rPr>
      </w:pPr>
      <w:r>
        <w:rPr>
          <w:color w:val="000000" w:themeColor="text1"/>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rsidR="00854441" w:rsidRDefault="00854441" w:rsidP="00854441">
      <w:pPr>
        <w:pStyle w:val="a3"/>
        <w:numPr>
          <w:ilvl w:val="1"/>
          <w:numId w:val="25"/>
        </w:numPr>
        <w:ind w:left="1440"/>
        <w:jc w:val="left"/>
        <w:rPr>
          <w:color w:val="000000" w:themeColor="text1"/>
        </w:rPr>
      </w:pPr>
      <w:r>
        <w:rPr>
          <w:color w:val="000000" w:themeColor="text1"/>
        </w:rPr>
        <w:t>P2: The principle of P1 is reasonable. The issue can be discussed later (vivo)</w:t>
      </w:r>
    </w:p>
    <w:p w:rsidR="00854441" w:rsidRDefault="00854441" w:rsidP="00854441">
      <w:pPr>
        <w:pStyle w:val="a3"/>
        <w:numPr>
          <w:ilvl w:val="1"/>
          <w:numId w:val="25"/>
        </w:numPr>
        <w:ind w:left="1440"/>
        <w:jc w:val="left"/>
        <w:rPr>
          <w:color w:val="000000" w:themeColor="text1"/>
        </w:rPr>
      </w:pPr>
      <w:r>
        <w:rPr>
          <w:color w:val="000000" w:themeColor="text1"/>
        </w:rPr>
        <w:t xml:space="preserve">P3: </w:t>
      </w:r>
      <w:r>
        <w:rPr>
          <w:rFonts w:hint="eastAsia"/>
          <w:color w:val="000000" w:themeColor="text1"/>
        </w:rPr>
        <w:t>The methodology of EMR requirement definition under each Cases can refer to the methodology of high priority layer measurement requirement definition</w:t>
      </w:r>
      <w:r>
        <w:rPr>
          <w:color w:val="000000" w:themeColor="text1"/>
        </w:rPr>
        <w:t>. (CMCC)</w:t>
      </w:r>
    </w:p>
    <w:p w:rsidR="00854441" w:rsidRDefault="00854441" w:rsidP="00854441">
      <w:pPr>
        <w:pStyle w:val="a3"/>
        <w:numPr>
          <w:ilvl w:val="1"/>
          <w:numId w:val="25"/>
        </w:numPr>
        <w:ind w:left="1440"/>
        <w:jc w:val="left"/>
        <w:rPr>
          <w:color w:val="000000" w:themeColor="text1"/>
        </w:rPr>
      </w:pPr>
      <w:r>
        <w:rPr>
          <w:color w:val="000000" w:themeColor="text1"/>
        </w:rPr>
        <w:t xml:space="preserve">P4: </w:t>
      </w:r>
      <w:bookmarkStart w:id="28" w:name="_Toc181994443"/>
      <w:r>
        <w:rPr>
          <w:color w:val="000000" w:themeColor="text1"/>
        </w:rPr>
        <w:t xml:space="preserve">Discuss the UE </w:t>
      </w:r>
      <w:proofErr w:type="spellStart"/>
      <w:r>
        <w:rPr>
          <w:color w:val="000000" w:themeColor="text1"/>
        </w:rPr>
        <w:t>behaviour</w:t>
      </w:r>
      <w:proofErr w:type="spellEnd"/>
      <w:r>
        <w:rPr>
          <w:color w:val="000000" w:themeColor="text1"/>
        </w:rPr>
        <w:t xml:space="preserve"> while MR relaxation is applied to idle-mode measurements</w:t>
      </w:r>
      <w:bookmarkEnd w:id="28"/>
      <w:r>
        <w:rPr>
          <w:color w:val="000000" w:themeColor="text1"/>
        </w:rPr>
        <w:t>. (Nokia)</w:t>
      </w:r>
    </w:p>
    <w:p w:rsidR="00854441" w:rsidRDefault="00854441" w:rsidP="00854441">
      <w:pPr>
        <w:pStyle w:val="a3"/>
        <w:numPr>
          <w:ilvl w:val="2"/>
          <w:numId w:val="25"/>
        </w:numPr>
        <w:jc w:val="left"/>
        <w:rPr>
          <w:color w:val="000000" w:themeColor="text1"/>
        </w:rPr>
      </w:pPr>
      <w:bookmarkStart w:id="29" w:name="_Toc181994445"/>
      <w:r>
        <w:rPr>
          <w:color w:val="000000" w:themeColor="text1"/>
        </w:rPr>
        <w:t>If T331 timer is configured UE shall not enter LP-WUS mode (MR relaxation / offloading) (e.g. for the first 300 seconds in idle-mode)</w:t>
      </w:r>
      <w:bookmarkEnd w:id="29"/>
    </w:p>
    <w:p w:rsidR="00854441" w:rsidRDefault="00854441" w:rsidP="00854441">
      <w:pPr>
        <w:pStyle w:val="a3"/>
        <w:numPr>
          <w:ilvl w:val="2"/>
          <w:numId w:val="25"/>
        </w:numPr>
        <w:jc w:val="left"/>
        <w:rPr>
          <w:color w:val="000000" w:themeColor="text1"/>
        </w:rPr>
      </w:pPr>
      <w:bookmarkStart w:id="30" w:name="_Toc181994446"/>
      <w:r>
        <w:rPr>
          <w:color w:val="000000" w:themeColor="text1"/>
        </w:rPr>
        <w:t>RAN4 to also discuss if the rel-18 idle-mode behavior follows the same principle where UE shall keep the MR ON.</w:t>
      </w:r>
      <w:bookmarkEnd w:id="30"/>
      <w:r>
        <w:rPr>
          <w:color w:val="000000" w:themeColor="text1"/>
        </w:rPr>
        <w:t xml:space="preserve"> </w:t>
      </w:r>
    </w:p>
    <w:p w:rsidR="00D83718" w:rsidRPr="00A51A46" w:rsidRDefault="00A51A46" w:rsidP="004524C5">
      <w:pPr>
        <w:rPr>
          <w:rFonts w:eastAsia="等线"/>
          <w:color w:val="000000"/>
          <w:lang w:val="en-US"/>
        </w:rPr>
      </w:pPr>
      <w:r>
        <w:rPr>
          <w:rFonts w:eastAsia="等线"/>
          <w:color w:val="000000"/>
          <w:lang w:val="en-US"/>
        </w:rPr>
        <w:t xml:space="preserve">Regarding </w:t>
      </w:r>
      <w:r>
        <w:rPr>
          <w:rFonts w:eastAsia="等线" w:hint="eastAsia"/>
          <w:color w:val="000000"/>
          <w:lang w:val="en-US"/>
        </w:rPr>
        <w:t>EMR</w:t>
      </w:r>
      <w:r w:rsidR="00B05B16">
        <w:rPr>
          <w:rFonts w:eastAsia="等线"/>
          <w:color w:val="000000"/>
          <w:lang w:val="en-US"/>
        </w:rPr>
        <w:t xml:space="preserve"> related issue, to our understanding the principle P1 is reasonable. The issue itself is not crucial for Rel-19 requirements point of view and can be discussed later.  </w:t>
      </w:r>
    </w:p>
    <w:p w:rsidR="009F69BE" w:rsidRPr="005D0F43" w:rsidRDefault="005D0F43" w:rsidP="00A60EA0">
      <w:pPr>
        <w:numPr>
          <w:ilvl w:val="0"/>
          <w:numId w:val="26"/>
        </w:numPr>
        <w:ind w:left="0" w:firstLine="0"/>
        <w:rPr>
          <w:b/>
        </w:rPr>
      </w:pPr>
      <w:r>
        <w:rPr>
          <w:rFonts w:eastAsia="等线"/>
          <w:b/>
          <w:color w:val="000000"/>
          <w:lang w:val="en-US"/>
        </w:rPr>
        <w:t>For issue 1-5-</w:t>
      </w:r>
      <w:r w:rsidR="00C57AC4">
        <w:rPr>
          <w:rFonts w:eastAsia="等线"/>
          <w:b/>
          <w:color w:val="000000"/>
          <w:lang w:val="en-US"/>
        </w:rPr>
        <w:t>1</w:t>
      </w:r>
      <w:r w:rsidRPr="005D0F43">
        <w:rPr>
          <w:rFonts w:eastAsia="等线"/>
          <w:b/>
          <w:color w:val="000000"/>
          <w:lang w:val="en-US"/>
        </w:rPr>
        <w:t xml:space="preserve">, the principle </w:t>
      </w:r>
      <w:r>
        <w:rPr>
          <w:rFonts w:eastAsia="等线"/>
          <w:b/>
          <w:color w:val="000000"/>
          <w:lang w:val="en-US"/>
        </w:rPr>
        <w:t xml:space="preserve">of </w:t>
      </w:r>
      <w:r w:rsidRPr="005D0F43">
        <w:rPr>
          <w:rFonts w:eastAsia="等线"/>
          <w:b/>
          <w:color w:val="000000"/>
          <w:lang w:val="en-US"/>
        </w:rPr>
        <w:t>P1 is reasonable. The issue can be discussed later</w:t>
      </w:r>
      <w:r>
        <w:rPr>
          <w:b/>
        </w:rPr>
        <w:t>.</w:t>
      </w:r>
    </w:p>
    <w:p w:rsidR="00526EBE" w:rsidRPr="0027694E" w:rsidRDefault="00526EBE" w:rsidP="00BA40EE">
      <w:pPr>
        <w:pStyle w:val="1"/>
        <w:rPr>
          <w:sz w:val="28"/>
          <w:szCs w:val="22"/>
        </w:rPr>
      </w:pPr>
      <w:r w:rsidRPr="0027694E">
        <w:rPr>
          <w:rFonts w:eastAsia="宋体" w:hint="eastAsia"/>
          <w:sz w:val="28"/>
          <w:szCs w:val="22"/>
        </w:rPr>
        <w:t>Conclusion</w:t>
      </w:r>
    </w:p>
    <w:p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rsidR="00452C49" w:rsidRPr="0016512B" w:rsidRDefault="00452C49" w:rsidP="0027032A">
      <w:pPr>
        <w:numPr>
          <w:ilvl w:val="0"/>
          <w:numId w:val="49"/>
        </w:numPr>
        <w:ind w:left="0" w:firstLine="0"/>
        <w:rPr>
          <w:b/>
        </w:rPr>
      </w:pPr>
      <w:r w:rsidRPr="0016512B">
        <w:rPr>
          <w:rFonts w:eastAsia="等线"/>
          <w:b/>
          <w:color w:val="000000"/>
          <w:lang w:val="en-US"/>
        </w:rPr>
        <w:t xml:space="preserve">If solution 2 in [RP-242656] is adopted by RAN2, a cell </w:t>
      </w:r>
      <w:r>
        <w:rPr>
          <w:rFonts w:eastAsia="等线"/>
          <w:b/>
          <w:color w:val="000000"/>
          <w:lang w:val="en-US"/>
        </w:rPr>
        <w:t>re</w:t>
      </w:r>
      <w:r w:rsidRPr="0016512B">
        <w:rPr>
          <w:rFonts w:eastAsia="等线"/>
          <w:b/>
          <w:color w:val="000000"/>
          <w:lang w:val="en-US"/>
        </w:rPr>
        <w:t xml:space="preserve">selection </w:t>
      </w:r>
      <w:r>
        <w:rPr>
          <w:rFonts w:eastAsia="等线"/>
          <w:b/>
          <w:color w:val="000000"/>
          <w:lang w:val="en-US"/>
        </w:rPr>
        <w:t>is</w:t>
      </w:r>
      <w:r w:rsidRPr="0016512B">
        <w:rPr>
          <w:rFonts w:eastAsia="等线"/>
          <w:b/>
          <w:color w:val="000000"/>
          <w:lang w:val="en-US"/>
        </w:rPr>
        <w:t xml:space="preserve"> needed </w:t>
      </w:r>
      <w:r w:rsidRPr="0016512B">
        <w:rPr>
          <w:rFonts w:eastAsia="等线" w:hint="eastAsia"/>
          <w:b/>
          <w:color w:val="000000"/>
          <w:lang w:val="en-US"/>
        </w:rPr>
        <w:t>b</w:t>
      </w:r>
      <w:r w:rsidRPr="0016512B">
        <w:rPr>
          <w:rFonts w:eastAsia="等线"/>
          <w:b/>
          <w:color w:val="000000"/>
          <w:lang w:val="en-US"/>
        </w:rPr>
        <w:t xml:space="preserve">etween </w:t>
      </w:r>
      <w:r w:rsidRPr="0016512B">
        <w:rPr>
          <w:rFonts w:eastAsia="等线" w:hint="eastAsia"/>
          <w:b/>
          <w:color w:val="000000"/>
          <w:lang w:val="en-US"/>
        </w:rPr>
        <w:t>paging</w:t>
      </w:r>
      <w:r w:rsidRPr="0016512B">
        <w:rPr>
          <w:rFonts w:eastAsia="等线"/>
          <w:b/>
          <w:color w:val="000000"/>
          <w:lang w:val="en-US"/>
        </w:rPr>
        <w:t xml:space="preserve"> and random access</w:t>
      </w:r>
      <w:r>
        <w:rPr>
          <w:rFonts w:eastAsia="等线"/>
          <w:b/>
          <w:color w:val="000000"/>
          <w:lang w:val="en-US"/>
        </w:rPr>
        <w:t xml:space="preserve"> when the UE is in the RRM offloading stage</w:t>
      </w:r>
      <w:r w:rsidRPr="0016512B">
        <w:rPr>
          <w:rFonts w:eastAsia="等线"/>
          <w:b/>
          <w:color w:val="000000"/>
          <w:lang w:val="en-US"/>
        </w:rPr>
        <w:t xml:space="preserve"> hence RAN4 </w:t>
      </w:r>
      <w:r>
        <w:rPr>
          <w:rFonts w:eastAsia="等线"/>
          <w:b/>
          <w:color w:val="000000"/>
          <w:lang w:val="en-US"/>
        </w:rPr>
        <w:t>may</w:t>
      </w:r>
      <w:r w:rsidRPr="0016512B">
        <w:rPr>
          <w:rFonts w:eastAsia="等线"/>
          <w:b/>
          <w:color w:val="000000"/>
          <w:lang w:val="en-US"/>
        </w:rPr>
        <w:t xml:space="preserve"> need define </w:t>
      </w:r>
      <w:r>
        <w:rPr>
          <w:rFonts w:eastAsia="等线"/>
          <w:b/>
          <w:color w:val="000000"/>
          <w:lang w:val="en-US"/>
        </w:rPr>
        <w:t>corresponding wake up delay requirement</w:t>
      </w:r>
      <w:r w:rsidRPr="0016512B">
        <w:rPr>
          <w:b/>
        </w:rPr>
        <w:t xml:space="preserve">. </w:t>
      </w:r>
    </w:p>
    <w:p w:rsidR="00390AB7" w:rsidRPr="00413CD9" w:rsidRDefault="00390AB7" w:rsidP="0027032A">
      <w:pPr>
        <w:numPr>
          <w:ilvl w:val="0"/>
          <w:numId w:val="49"/>
        </w:numPr>
        <w:ind w:left="0" w:firstLine="0"/>
        <w:rPr>
          <w:rFonts w:eastAsia="等线"/>
          <w:b/>
          <w:color w:val="000000"/>
          <w:lang w:val="en-US"/>
        </w:rPr>
      </w:pPr>
      <w:r w:rsidRPr="00390AB7">
        <w:rPr>
          <w:rFonts w:eastAsia="等线"/>
          <w:b/>
          <w:color w:val="000000"/>
          <w:lang w:val="en-US"/>
        </w:rPr>
        <w:t>If LR evaluation requirements is differentiated on different cases</w:t>
      </w:r>
      <w:r w:rsidRPr="00413CD9">
        <w:rPr>
          <w:rFonts w:eastAsia="等线"/>
          <w:b/>
          <w:color w:val="000000"/>
          <w:lang w:val="en-US"/>
        </w:rPr>
        <w:t xml:space="preserve">, </w:t>
      </w:r>
      <w:r w:rsidRPr="00390AB7">
        <w:rPr>
          <w:rFonts w:eastAsia="等线"/>
          <w:b/>
          <w:color w:val="000000"/>
          <w:lang w:val="en-US"/>
        </w:rPr>
        <w:t xml:space="preserve">there will be ambiguity and requirements may contradict each other. And there is no necessity to have different </w:t>
      </w:r>
      <w:r w:rsidR="00E9242E">
        <w:rPr>
          <w:rFonts w:eastAsia="等线"/>
          <w:b/>
          <w:color w:val="000000"/>
          <w:lang w:val="en-US"/>
        </w:rPr>
        <w:t xml:space="preserve">LR </w:t>
      </w:r>
      <w:r w:rsidRPr="00390AB7">
        <w:rPr>
          <w:rFonts w:eastAsia="等线"/>
          <w:b/>
          <w:color w:val="000000"/>
          <w:lang w:val="en-US"/>
        </w:rPr>
        <w:t>evaluation requirement for entry/exit condition evaluation.</w:t>
      </w:r>
    </w:p>
    <w:p w:rsidR="00452C49" w:rsidRPr="00390AB7" w:rsidRDefault="00452C49" w:rsidP="00F56AD4">
      <w:pPr>
        <w:rPr>
          <w:color w:val="000000"/>
          <w:szCs w:val="22"/>
          <w:lang w:val="en-US"/>
        </w:rPr>
      </w:pPr>
    </w:p>
    <w:p w:rsidR="00B7381A" w:rsidRDefault="00B7381A" w:rsidP="0027032A">
      <w:pPr>
        <w:numPr>
          <w:ilvl w:val="0"/>
          <w:numId w:val="47"/>
        </w:numPr>
        <w:ind w:left="0" w:firstLine="0"/>
        <w:rPr>
          <w:b/>
        </w:rPr>
      </w:pPr>
      <w:r w:rsidRPr="0035540F">
        <w:rPr>
          <w:b/>
        </w:rPr>
        <w:t xml:space="preserve">For the “Specify further RRM relaxation of UE MR for both serving and </w:t>
      </w:r>
      <w:proofErr w:type="spellStart"/>
      <w:r w:rsidRPr="0035540F">
        <w:rPr>
          <w:b/>
        </w:rPr>
        <w:t>neighbor</w:t>
      </w:r>
      <w:proofErr w:type="spellEnd"/>
      <w:r w:rsidRPr="0035540F">
        <w:rPr>
          <w:b/>
        </w:rPr>
        <w:t xml:space="preserve"> cell measurements” in the WID, besides </w:t>
      </w:r>
      <w:r>
        <w:rPr>
          <w:b/>
        </w:rPr>
        <w:t xml:space="preserve">agreed </w:t>
      </w:r>
      <w:r w:rsidRPr="0035540F">
        <w:rPr>
          <w:b/>
        </w:rPr>
        <w:t>case 1</w:t>
      </w:r>
      <w:r>
        <w:rPr>
          <w:b/>
        </w:rPr>
        <w:t xml:space="preserve"> and case 3</w:t>
      </w:r>
      <w:r w:rsidRPr="0035540F">
        <w:rPr>
          <w:b/>
        </w:rPr>
        <w:t xml:space="preserve">, </w:t>
      </w:r>
      <w:r w:rsidRPr="00FB512D">
        <w:rPr>
          <w:b/>
        </w:rPr>
        <w:t>case 2</w:t>
      </w:r>
      <w:r>
        <w:rPr>
          <w:b/>
        </w:rPr>
        <w:t xml:space="preserve"> is preferred to be considered.</w:t>
      </w:r>
      <w:r w:rsidRPr="00886F8A">
        <w:rPr>
          <w:b/>
        </w:rPr>
        <w:t xml:space="preserve"> Alternatively whether have case 2 or not can be up to RAN2’s decision</w:t>
      </w:r>
      <w:r>
        <w:rPr>
          <w:b/>
        </w:rPr>
        <w:t>.</w:t>
      </w:r>
    </w:p>
    <w:p w:rsidR="00DE504A" w:rsidRPr="00893D2F" w:rsidRDefault="00DE504A" w:rsidP="0027032A">
      <w:pPr>
        <w:numPr>
          <w:ilvl w:val="0"/>
          <w:numId w:val="47"/>
        </w:numPr>
        <w:ind w:left="0" w:firstLine="0"/>
        <w:rPr>
          <w:b/>
        </w:rPr>
      </w:pPr>
      <w:r w:rsidRPr="00893D2F">
        <w:rPr>
          <w:b/>
        </w:rPr>
        <w:lastRenderedPageBreak/>
        <w:t>Introduc</w:t>
      </w:r>
      <w:r>
        <w:rPr>
          <w:b/>
        </w:rPr>
        <w:t>ing</w:t>
      </w:r>
      <w:r w:rsidRPr="00893D2F">
        <w:rPr>
          <w:b/>
        </w:rPr>
        <w:t xml:space="preserve"> new LP-based threshold</w:t>
      </w:r>
      <w:r>
        <w:rPr>
          <w:b/>
        </w:rPr>
        <w:t xml:space="preserve">(s) based on </w:t>
      </w:r>
      <w:r w:rsidRPr="00702FD9">
        <w:rPr>
          <w:b/>
        </w:rPr>
        <w:t>LP-RSRP and LP-RSRQ</w:t>
      </w:r>
      <w:r w:rsidRPr="00893D2F">
        <w:rPr>
          <w:b/>
        </w:rPr>
        <w:t xml:space="preserve"> used for switch/exit from case 1 to other cases</w:t>
      </w:r>
      <w:r>
        <w:rPr>
          <w:b/>
        </w:rPr>
        <w:t xml:space="preserve"> is necessary and details should be up to RAN2.  </w:t>
      </w:r>
      <w:r w:rsidRPr="00893D2F">
        <w:rPr>
          <w:b/>
        </w:rPr>
        <w:t xml:space="preserve">  </w:t>
      </w:r>
    </w:p>
    <w:p w:rsidR="004045D9" w:rsidRDefault="004045D9" w:rsidP="0027032A">
      <w:pPr>
        <w:numPr>
          <w:ilvl w:val="0"/>
          <w:numId w:val="47"/>
        </w:numPr>
        <w:ind w:left="0" w:firstLine="0"/>
        <w:rPr>
          <w:b/>
        </w:rPr>
      </w:pPr>
      <w:bookmarkStart w:id="31" w:name="_Hlk189669211"/>
      <w:r w:rsidRPr="00A927F2">
        <w:rPr>
          <w:b/>
        </w:rPr>
        <w:t xml:space="preserve">At Rel-19 LP-WUR WI, for LP-WUR measurement, RAN4 specifies measurement requirements for the following: </w:t>
      </w:r>
    </w:p>
    <w:p w:rsidR="004045D9" w:rsidRDefault="004045D9" w:rsidP="0027032A">
      <w:pPr>
        <w:numPr>
          <w:ilvl w:val="0"/>
          <w:numId w:val="48"/>
        </w:numPr>
        <w:rPr>
          <w:b/>
        </w:rPr>
      </w:pPr>
      <w:r w:rsidRPr="00A927F2">
        <w:rPr>
          <w:b/>
        </w:rPr>
        <w:t xml:space="preserve">Measurement requirements for </w:t>
      </w:r>
      <w:r w:rsidRPr="00A927F2">
        <w:rPr>
          <w:rFonts w:hint="eastAsia"/>
          <w:b/>
        </w:rPr>
        <w:t>OOK-based</w:t>
      </w:r>
      <w:r w:rsidRPr="00A927F2">
        <w:rPr>
          <w:b/>
        </w:rPr>
        <w:t xml:space="preserve"> LP-WUR serving cell measurement based on LP-SS at Idle/Inactive state.</w:t>
      </w:r>
    </w:p>
    <w:p w:rsidR="004045D9" w:rsidRDefault="004045D9" w:rsidP="0027032A">
      <w:pPr>
        <w:numPr>
          <w:ilvl w:val="0"/>
          <w:numId w:val="48"/>
        </w:numPr>
        <w:rPr>
          <w:b/>
        </w:rPr>
      </w:pPr>
      <w:r w:rsidRPr="00A927F2">
        <w:rPr>
          <w:b/>
        </w:rPr>
        <w:t xml:space="preserve">Measurement requirements for </w:t>
      </w:r>
      <w:r w:rsidRPr="00A927F2">
        <w:rPr>
          <w:rFonts w:hint="eastAsia"/>
          <w:b/>
        </w:rPr>
        <w:t>OFDM-based</w:t>
      </w:r>
      <w:r w:rsidRPr="00A927F2">
        <w:rPr>
          <w:b/>
        </w:rPr>
        <w:t xml:space="preserve"> LP-WUR serving cell measurement based on existing PSS/SSS at Idle/Inactive state </w:t>
      </w:r>
    </w:p>
    <w:p w:rsidR="004045D9" w:rsidRPr="00A927F2" w:rsidRDefault="004045D9" w:rsidP="004045D9">
      <w:pPr>
        <w:rPr>
          <w:b/>
        </w:rPr>
      </w:pPr>
      <w:r w:rsidRPr="00A927F2">
        <w:rPr>
          <w:b/>
        </w:rPr>
        <w:t>For “measurement requirements for OFDM-based LP-WUR serving cell measurement based on LP-SS at Idle/Inactive state with/without overlaid OFDM sequence”,  the requirement could reuse “requirements for OOK-based LP-WUR serving cell measurement based on LP-SS at Idle/Inactive state”.</w:t>
      </w:r>
    </w:p>
    <w:bookmarkEnd w:id="31"/>
    <w:p w:rsidR="00E02593" w:rsidRPr="00264FAB" w:rsidRDefault="00E02593" w:rsidP="0027032A">
      <w:pPr>
        <w:numPr>
          <w:ilvl w:val="0"/>
          <w:numId w:val="47"/>
        </w:numPr>
        <w:ind w:left="0" w:firstLine="0"/>
        <w:rPr>
          <w:b/>
        </w:rPr>
      </w:pPr>
      <w:r>
        <w:rPr>
          <w:b/>
        </w:rPr>
        <w:t>For issue 1-1-7, o</w:t>
      </w:r>
      <w:r w:rsidRPr="008679B3">
        <w:rPr>
          <w:b/>
        </w:rPr>
        <w:t xml:space="preserve">n jointly consideration on Criteria (entry/exit conditions) for fully </w:t>
      </w:r>
      <w:proofErr w:type="spellStart"/>
      <w:r w:rsidRPr="008679B3">
        <w:rPr>
          <w:b/>
        </w:rPr>
        <w:t>offlaoding</w:t>
      </w:r>
      <w:proofErr w:type="spellEnd"/>
      <w:r w:rsidRPr="008679B3">
        <w:rPr>
          <w:b/>
        </w:rPr>
        <w:t>/MR RRM measurement relaxation and LP-WUS monitoring</w:t>
      </w:r>
      <w:r>
        <w:rPr>
          <w:b/>
        </w:rPr>
        <w:t xml:space="preserve">, suggest to postpone the discussion unless triggered by RAN2. </w:t>
      </w:r>
    </w:p>
    <w:p w:rsidR="00E02593" w:rsidRPr="00846C80" w:rsidRDefault="00E02593" w:rsidP="0027032A">
      <w:pPr>
        <w:numPr>
          <w:ilvl w:val="0"/>
          <w:numId w:val="47"/>
        </w:numPr>
        <w:ind w:left="0" w:firstLine="0"/>
        <w:rPr>
          <w:b/>
        </w:rPr>
      </w:pPr>
      <w:r>
        <w:rPr>
          <w:b/>
        </w:rPr>
        <w:t xml:space="preserve">For issue </w:t>
      </w:r>
      <w:r w:rsidRPr="00846C80">
        <w:rPr>
          <w:b/>
        </w:rPr>
        <w:t>1-1-8</w:t>
      </w:r>
      <w:r>
        <w:rPr>
          <w:b/>
        </w:rPr>
        <w:t>,</w:t>
      </w:r>
      <w:r w:rsidRPr="00846C80">
        <w:rPr>
          <w:b/>
        </w:rPr>
        <w:t xml:space="preserve"> LP-WUR operating carrier frequency, p</w:t>
      </w:r>
      <w:r>
        <w:rPr>
          <w:b/>
        </w:rPr>
        <w:t xml:space="preserve">ostpone the discussion until RAN2’s solution is stable. </w:t>
      </w:r>
    </w:p>
    <w:p w:rsidR="001F316D" w:rsidRPr="001F316D" w:rsidRDefault="001F316D" w:rsidP="0027032A">
      <w:pPr>
        <w:numPr>
          <w:ilvl w:val="0"/>
          <w:numId w:val="47"/>
        </w:numPr>
        <w:ind w:left="0" w:firstLine="0"/>
        <w:rPr>
          <w:b/>
        </w:rPr>
      </w:pPr>
      <w:r w:rsidRPr="001F316D">
        <w:rPr>
          <w:b/>
        </w:rPr>
        <w:t xml:space="preserve">At legacy state, when LP-WUR is ON for measurement and LR threshold evaluation is up to UE implementation. </w:t>
      </w:r>
    </w:p>
    <w:p w:rsidR="001F316D" w:rsidRPr="001F316D" w:rsidRDefault="001F316D" w:rsidP="0027032A">
      <w:pPr>
        <w:numPr>
          <w:ilvl w:val="0"/>
          <w:numId w:val="47"/>
        </w:numPr>
        <w:ind w:left="0" w:firstLine="0"/>
        <w:rPr>
          <w:b/>
        </w:rPr>
      </w:pPr>
      <w:r w:rsidRPr="001F316D">
        <w:rPr>
          <w:b/>
        </w:rPr>
        <w:t>At legacy state, when LP-WUR measurement is needed to evaluate a L</w:t>
      </w:r>
      <w:r w:rsidRPr="001F316D">
        <w:rPr>
          <w:rFonts w:hint="eastAsia"/>
          <w:b/>
        </w:rPr>
        <w:t>R</w:t>
      </w:r>
      <w:r w:rsidRPr="001F316D">
        <w:rPr>
          <w:b/>
        </w:rPr>
        <w:t xml:space="preserve"> threshold, LP-WUR needs be “ON” at least some duration early before the comparison, no requirement will be defined for this duration, i.e., no LP-WUR measurement and LP-WUR entry threshold evaluation requirements for the following cases: from legacy case to LP-WUR monitoring, from legacy case to RRM measurement fully offloading (case 1), and from legacy case to RRM measurement relaxation (case 3). </w:t>
      </w:r>
    </w:p>
    <w:p w:rsidR="001F316D" w:rsidRPr="00262B5D" w:rsidRDefault="001F316D" w:rsidP="0027032A">
      <w:pPr>
        <w:numPr>
          <w:ilvl w:val="0"/>
          <w:numId w:val="47"/>
        </w:numPr>
        <w:ind w:left="0" w:firstLine="0"/>
        <w:rPr>
          <w:b/>
        </w:rPr>
      </w:pPr>
      <w:r w:rsidRPr="00262B5D">
        <w:rPr>
          <w:b/>
        </w:rPr>
        <w:t xml:space="preserve">For case 1, higher priority frequency layer search could be OFF. Alternatively, for case 1 and case 3, when </w:t>
      </w:r>
      <w:r w:rsidRPr="00262B5D">
        <w:rPr>
          <w:b/>
          <w:color w:val="000000"/>
          <w:szCs w:val="24"/>
        </w:rPr>
        <w:t xml:space="preserve">the serving cell is above threshold for inter-frequency neighbour cell measurement, existing relaxed requirements </w:t>
      </w:r>
      <w:r w:rsidRPr="00262B5D">
        <w:rPr>
          <w:b/>
          <w:i/>
        </w:rPr>
        <w:t>K2*</w:t>
      </w:r>
      <w:proofErr w:type="spellStart"/>
      <w:r w:rsidRPr="00262B5D">
        <w:rPr>
          <w:b/>
          <w:i/>
        </w:rPr>
        <w:t>T</w:t>
      </w:r>
      <w:r w:rsidRPr="00262B5D">
        <w:rPr>
          <w:b/>
          <w:i/>
          <w:vertAlign w:val="subscript"/>
        </w:rPr>
        <w:t>higher_priority_search</w:t>
      </w:r>
      <w:proofErr w:type="spellEnd"/>
      <w:r w:rsidRPr="00262B5D">
        <w:rPr>
          <w:b/>
          <w:color w:val="000000"/>
          <w:szCs w:val="24"/>
        </w:rPr>
        <w:t xml:space="preserve"> </w:t>
      </w:r>
      <w:proofErr w:type="gramStart"/>
      <w:r w:rsidRPr="00262B5D">
        <w:rPr>
          <w:b/>
          <w:color w:val="000000"/>
          <w:szCs w:val="24"/>
        </w:rPr>
        <w:t>are</w:t>
      </w:r>
      <w:proofErr w:type="gramEnd"/>
      <w:r w:rsidRPr="00262B5D">
        <w:rPr>
          <w:b/>
          <w:color w:val="000000"/>
          <w:szCs w:val="24"/>
        </w:rPr>
        <w:t xml:space="preserve"> re-used for higher priority frequency search. </w:t>
      </w:r>
    </w:p>
    <w:p w:rsidR="001F316D" w:rsidRPr="00BD1235" w:rsidRDefault="001F316D" w:rsidP="0027032A">
      <w:pPr>
        <w:numPr>
          <w:ilvl w:val="0"/>
          <w:numId w:val="47"/>
        </w:numPr>
        <w:ind w:left="0" w:firstLine="0"/>
        <w:rPr>
          <w:b/>
        </w:rPr>
      </w:pPr>
      <w:r w:rsidRPr="00C26BAE">
        <w:rPr>
          <w:b/>
        </w:rPr>
        <w:t>It is fine to use P1, “introduce a margin to reflect accuracy performance of LP-WUR in core specs”, when LP-WUR serving cell measurement results is used to compare with a threshold.</w:t>
      </w:r>
    </w:p>
    <w:p w:rsidR="001F316D" w:rsidRDefault="001F316D" w:rsidP="0027032A">
      <w:pPr>
        <w:numPr>
          <w:ilvl w:val="0"/>
          <w:numId w:val="47"/>
        </w:numPr>
        <w:ind w:left="0" w:firstLine="0"/>
        <w:rPr>
          <w:b/>
        </w:rPr>
      </w:pPr>
      <w:r>
        <w:rPr>
          <w:b/>
        </w:rPr>
        <w:t>Suggest to consider the following lower bound for LP-SS and upper bound for SSB:</w:t>
      </w:r>
    </w:p>
    <w:p w:rsidR="001F316D" w:rsidRDefault="001F316D" w:rsidP="0027032A">
      <w:pPr>
        <w:numPr>
          <w:ilvl w:val="0"/>
          <w:numId w:val="37"/>
        </w:numPr>
        <w:rPr>
          <w:b/>
        </w:rPr>
      </w:pPr>
      <w:r w:rsidRPr="00BA1015">
        <w:rPr>
          <w:b/>
        </w:rPr>
        <w:t>Periodicity for measurement</w:t>
      </w:r>
      <w:r>
        <w:rPr>
          <w:b/>
        </w:rPr>
        <w:t xml:space="preserve"> and evaluation</w:t>
      </w:r>
      <w:r w:rsidRPr="00BA1015">
        <w:rPr>
          <w:rFonts w:hint="eastAsia"/>
          <w:b/>
        </w:rPr>
        <w:t xml:space="preserve"> </w:t>
      </w:r>
      <w:r w:rsidRPr="00BA1015">
        <w:rPr>
          <w:b/>
        </w:rPr>
        <w:t xml:space="preserve">delay </w:t>
      </w:r>
      <w:r w:rsidRPr="00BA1015">
        <w:rPr>
          <w:rFonts w:hint="eastAsia"/>
          <w:b/>
        </w:rPr>
        <w:t>requirement</w:t>
      </w:r>
      <w:r w:rsidRPr="00BA1015">
        <w:rPr>
          <w:b/>
        </w:rPr>
        <w:t xml:space="preserve">s for LP-WUR based on LP-SS in IDLE/Inactive mode is 320ms if LP-SS periodicity 80ms </w:t>
      </w:r>
      <w:r>
        <w:rPr>
          <w:b/>
        </w:rPr>
        <w:t xml:space="preserve">and </w:t>
      </w:r>
      <w:r w:rsidRPr="00BA1015">
        <w:rPr>
          <w:b/>
        </w:rPr>
        <w:t>160ms</w:t>
      </w:r>
      <w:r>
        <w:rPr>
          <w:b/>
        </w:rPr>
        <w:t xml:space="preserve"> are determined to be included</w:t>
      </w:r>
      <w:r w:rsidRPr="00BA1015">
        <w:rPr>
          <w:b/>
        </w:rPr>
        <w:t xml:space="preserve">. </w:t>
      </w:r>
    </w:p>
    <w:p w:rsidR="001F316D" w:rsidRPr="00BA1015" w:rsidRDefault="001F316D" w:rsidP="0027032A">
      <w:pPr>
        <w:numPr>
          <w:ilvl w:val="0"/>
          <w:numId w:val="37"/>
        </w:numPr>
        <w:rPr>
          <w:b/>
        </w:rPr>
      </w:pPr>
      <w:r>
        <w:rPr>
          <w:b/>
        </w:rPr>
        <w:t>Prefer the p</w:t>
      </w:r>
      <w:r w:rsidRPr="00BA1015">
        <w:rPr>
          <w:b/>
        </w:rPr>
        <w:t>eriodicity for measurement</w:t>
      </w:r>
      <w:r w:rsidRPr="00BA1015">
        <w:rPr>
          <w:rFonts w:hint="eastAsia"/>
          <w:b/>
        </w:rPr>
        <w:t xml:space="preserve"> </w:t>
      </w:r>
      <w:r>
        <w:rPr>
          <w:b/>
        </w:rPr>
        <w:t xml:space="preserve">and evaluation </w:t>
      </w:r>
      <w:r w:rsidRPr="00BA1015">
        <w:rPr>
          <w:b/>
        </w:rPr>
        <w:t xml:space="preserve">delay </w:t>
      </w:r>
      <w:r w:rsidRPr="00BA1015">
        <w:rPr>
          <w:rFonts w:hint="eastAsia"/>
          <w:b/>
        </w:rPr>
        <w:t>requirement</w:t>
      </w:r>
      <w:r w:rsidRPr="00BA1015">
        <w:rPr>
          <w:b/>
        </w:rPr>
        <w:t xml:space="preserve">s for LP-WUR based on SSB in IDLE/Inactive mode is 1.28s if the LO periodicity is 2.56s.     </w:t>
      </w:r>
    </w:p>
    <w:p w:rsidR="00396617" w:rsidRPr="00396617" w:rsidRDefault="00396617" w:rsidP="0027032A">
      <w:pPr>
        <w:numPr>
          <w:ilvl w:val="0"/>
          <w:numId w:val="47"/>
        </w:numPr>
        <w:ind w:left="0" w:firstLine="0"/>
        <w:rPr>
          <w:b/>
          <w:color w:val="000000"/>
          <w:szCs w:val="24"/>
        </w:rPr>
      </w:pPr>
      <w:r w:rsidRPr="00396617">
        <w:rPr>
          <w:b/>
          <w:color w:val="000000"/>
          <w:szCs w:val="24"/>
        </w:rPr>
        <w:t xml:space="preserve">MR or LR evaluates whether its own entry/exit threshold is satisfied separately. MR and LR evaluation requirements should be discussed/defined separately. </w:t>
      </w:r>
    </w:p>
    <w:p w:rsidR="00396617" w:rsidRPr="00396617" w:rsidRDefault="00396617" w:rsidP="0027032A">
      <w:pPr>
        <w:numPr>
          <w:ilvl w:val="0"/>
          <w:numId w:val="47"/>
        </w:numPr>
        <w:ind w:left="0" w:firstLine="0"/>
        <w:rPr>
          <w:b/>
          <w:color w:val="000000"/>
          <w:szCs w:val="24"/>
        </w:rPr>
      </w:pPr>
      <w:r w:rsidRPr="00396617">
        <w:rPr>
          <w:b/>
          <w:color w:val="000000"/>
          <w:szCs w:val="24"/>
        </w:rPr>
        <w:t xml:space="preserve">For LR measurement requirements, the following options are available and option 1 is preferred: </w:t>
      </w:r>
    </w:p>
    <w:p w:rsidR="00396617" w:rsidRPr="002372DA" w:rsidRDefault="00396617" w:rsidP="0027032A">
      <w:pPr>
        <w:pStyle w:val="a3"/>
        <w:numPr>
          <w:ilvl w:val="0"/>
          <w:numId w:val="41"/>
        </w:numPr>
        <w:rPr>
          <w:b/>
          <w:bCs/>
          <w:szCs w:val="20"/>
        </w:rPr>
      </w:pPr>
      <w:r w:rsidRPr="002372DA">
        <w:rPr>
          <w:rFonts w:hint="eastAsia"/>
          <w:b/>
          <w:bCs/>
          <w:szCs w:val="20"/>
        </w:rPr>
        <w:t xml:space="preserve">Option </w:t>
      </w:r>
      <w:r>
        <w:rPr>
          <w:b/>
          <w:bCs/>
          <w:szCs w:val="20"/>
        </w:rPr>
        <w:t>1</w:t>
      </w:r>
      <w:r w:rsidRPr="002372DA">
        <w:rPr>
          <w:rFonts w:hint="eastAsia"/>
          <w:b/>
          <w:bCs/>
          <w:szCs w:val="20"/>
        </w:rPr>
        <w:t xml:space="preserve">: Define </w:t>
      </w:r>
      <w:r>
        <w:rPr>
          <w:b/>
          <w:bCs/>
          <w:szCs w:val="20"/>
        </w:rPr>
        <w:t xml:space="preserve">LR </w:t>
      </w:r>
      <w:r w:rsidRPr="002372DA">
        <w:rPr>
          <w:rFonts w:hint="eastAsia"/>
          <w:b/>
          <w:bCs/>
          <w:szCs w:val="20"/>
        </w:rPr>
        <w:t xml:space="preserve">measurement requirement as the minimum duration </w:t>
      </w:r>
      <w:r w:rsidRPr="002372DA">
        <w:rPr>
          <w:b/>
          <w:bCs/>
          <w:szCs w:val="20"/>
        </w:rPr>
        <w:t xml:space="preserve">where </w:t>
      </w:r>
      <w:r w:rsidRPr="002372DA">
        <w:rPr>
          <w:rFonts w:hint="eastAsia"/>
          <w:b/>
          <w:bCs/>
          <w:szCs w:val="20"/>
        </w:rPr>
        <w:t xml:space="preserve">one </w:t>
      </w:r>
      <w:r>
        <w:rPr>
          <w:b/>
          <w:bCs/>
          <w:szCs w:val="20"/>
        </w:rPr>
        <w:t xml:space="preserve">LR </w:t>
      </w:r>
      <w:r w:rsidRPr="002372DA">
        <w:rPr>
          <w:rFonts w:hint="eastAsia"/>
          <w:b/>
          <w:bCs/>
          <w:szCs w:val="20"/>
        </w:rPr>
        <w:t>measurement</w:t>
      </w:r>
      <w:r w:rsidRPr="002372DA">
        <w:rPr>
          <w:b/>
          <w:bCs/>
          <w:szCs w:val="20"/>
        </w:rPr>
        <w:t xml:space="preserve"> shall be executed. </w:t>
      </w:r>
      <w:r w:rsidRPr="002372DA">
        <w:rPr>
          <w:rFonts w:hint="eastAsia"/>
          <w:b/>
          <w:bCs/>
          <w:szCs w:val="20"/>
        </w:rPr>
        <w:t xml:space="preserve">  </w:t>
      </w:r>
    </w:p>
    <w:p w:rsidR="00396617" w:rsidRPr="00C852A7" w:rsidRDefault="00396617" w:rsidP="0027032A">
      <w:pPr>
        <w:pStyle w:val="a3"/>
        <w:numPr>
          <w:ilvl w:val="0"/>
          <w:numId w:val="41"/>
        </w:numPr>
        <w:rPr>
          <w:color w:val="000000" w:themeColor="text1"/>
        </w:rPr>
      </w:pPr>
      <w:r w:rsidRPr="00C852A7">
        <w:rPr>
          <w:rFonts w:hint="eastAsia"/>
          <w:b/>
          <w:bCs/>
          <w:szCs w:val="20"/>
        </w:rPr>
        <w:t xml:space="preserve">Option </w:t>
      </w:r>
      <w:r>
        <w:rPr>
          <w:b/>
          <w:bCs/>
          <w:szCs w:val="20"/>
        </w:rPr>
        <w:t>2</w:t>
      </w:r>
      <w:r w:rsidRPr="00C852A7">
        <w:rPr>
          <w:rFonts w:hint="eastAsia"/>
          <w:b/>
          <w:bCs/>
          <w:szCs w:val="20"/>
        </w:rPr>
        <w:t xml:space="preserve">: Define </w:t>
      </w:r>
      <w:r w:rsidRPr="00C852A7">
        <w:rPr>
          <w:b/>
          <w:bCs/>
          <w:szCs w:val="20"/>
        </w:rPr>
        <w:t xml:space="preserve">LR </w:t>
      </w:r>
      <w:r w:rsidRPr="00C852A7">
        <w:rPr>
          <w:rFonts w:hint="eastAsia"/>
          <w:b/>
          <w:bCs/>
          <w:szCs w:val="20"/>
        </w:rPr>
        <w:t xml:space="preserve">measurement requirement as the minimum duration to meet accuracy requirement </w:t>
      </w:r>
      <w:r w:rsidRPr="00C852A7">
        <w:rPr>
          <w:b/>
          <w:bCs/>
          <w:szCs w:val="20"/>
        </w:rPr>
        <w:t>as [x] * LP-SS periodicity for LP-SS based LR or [y] * LO periodicity for SSB based LR, assuming [x] samples and [y] samples are number of samples to meet LP-SS based LR or SSB based LR accuracy requirement.</w:t>
      </w:r>
    </w:p>
    <w:p w:rsidR="00396617" w:rsidRPr="00396617" w:rsidRDefault="00396617" w:rsidP="0027032A">
      <w:pPr>
        <w:numPr>
          <w:ilvl w:val="0"/>
          <w:numId w:val="47"/>
        </w:numPr>
        <w:ind w:left="0" w:firstLine="0"/>
        <w:rPr>
          <w:b/>
          <w:color w:val="000000"/>
          <w:szCs w:val="24"/>
        </w:rPr>
      </w:pPr>
      <w:r w:rsidRPr="00396617">
        <w:rPr>
          <w:b/>
          <w:color w:val="000000"/>
          <w:szCs w:val="24"/>
        </w:rPr>
        <w:t>The UE shall filter the LP-RSRP/LP-RSRQ and SSB based measurements of the serving cell using at least 2 measurements. Within the set of measurements used for the filtering, at least two measurements shall be spaced by either LP-SS periodicity/2 for LP-SS based LR or LO periodicity /2 for SSB based LR.</w:t>
      </w:r>
    </w:p>
    <w:p w:rsidR="00396617" w:rsidRPr="0020462C" w:rsidRDefault="00396617" w:rsidP="0027032A">
      <w:pPr>
        <w:numPr>
          <w:ilvl w:val="0"/>
          <w:numId w:val="47"/>
        </w:numPr>
        <w:ind w:left="0" w:firstLine="0"/>
        <w:rPr>
          <w:b/>
          <w:color w:val="000000"/>
          <w:szCs w:val="24"/>
        </w:rPr>
      </w:pPr>
      <w:r w:rsidRPr="0020462C">
        <w:rPr>
          <w:b/>
          <w:color w:val="000000"/>
          <w:szCs w:val="24"/>
        </w:rPr>
        <w:t>The LR evaluation requirements will apply for the following scenario:</w:t>
      </w:r>
    </w:p>
    <w:p w:rsidR="00396617" w:rsidRPr="0012764D" w:rsidRDefault="00396617" w:rsidP="0027032A">
      <w:pPr>
        <w:pStyle w:val="a3"/>
        <w:numPr>
          <w:ilvl w:val="0"/>
          <w:numId w:val="42"/>
        </w:numPr>
        <w:rPr>
          <w:b/>
          <w:bCs/>
        </w:rPr>
      </w:pPr>
      <w:r w:rsidRPr="0012764D">
        <w:rPr>
          <w:b/>
          <w:bCs/>
        </w:rPr>
        <w:lastRenderedPageBreak/>
        <w:t xml:space="preserve">exit to legacy case from case 1  </w:t>
      </w:r>
    </w:p>
    <w:p w:rsidR="00396617" w:rsidRPr="0012764D" w:rsidRDefault="00396617" w:rsidP="0027032A">
      <w:pPr>
        <w:pStyle w:val="a3"/>
        <w:numPr>
          <w:ilvl w:val="0"/>
          <w:numId w:val="42"/>
        </w:numPr>
        <w:rPr>
          <w:b/>
          <w:bCs/>
        </w:rPr>
      </w:pPr>
      <w:r w:rsidRPr="0012764D">
        <w:rPr>
          <w:b/>
          <w:bCs/>
        </w:rPr>
        <w:t xml:space="preserve">entry to case 1(RRM measurement fully offloading) from case 3  </w:t>
      </w:r>
    </w:p>
    <w:p w:rsidR="00396617" w:rsidRDefault="00396617" w:rsidP="0027032A">
      <w:pPr>
        <w:pStyle w:val="a3"/>
        <w:numPr>
          <w:ilvl w:val="0"/>
          <w:numId w:val="42"/>
        </w:numPr>
        <w:rPr>
          <w:b/>
          <w:bCs/>
        </w:rPr>
      </w:pPr>
      <w:r w:rsidRPr="0012764D">
        <w:rPr>
          <w:b/>
          <w:bCs/>
        </w:rPr>
        <w:t xml:space="preserve">entry to case 3(RRM measurement relaxation) from case 1  </w:t>
      </w:r>
    </w:p>
    <w:p w:rsidR="00396617" w:rsidRPr="0012764D" w:rsidRDefault="00396617" w:rsidP="0027032A">
      <w:pPr>
        <w:pStyle w:val="a3"/>
        <w:numPr>
          <w:ilvl w:val="0"/>
          <w:numId w:val="42"/>
        </w:numPr>
        <w:rPr>
          <w:b/>
          <w:bCs/>
        </w:rPr>
      </w:pPr>
      <w:r w:rsidRPr="0012764D">
        <w:rPr>
          <w:b/>
          <w:bCs/>
        </w:rPr>
        <w:t>[exit from LP-WUR monitoring case to legacy case]</w:t>
      </w:r>
    </w:p>
    <w:p w:rsidR="00396617" w:rsidRPr="009E7C4F" w:rsidRDefault="00396617" w:rsidP="0027032A">
      <w:pPr>
        <w:pStyle w:val="a3"/>
        <w:numPr>
          <w:ilvl w:val="0"/>
          <w:numId w:val="42"/>
        </w:numPr>
        <w:rPr>
          <w:b/>
          <w:bCs/>
        </w:rPr>
      </w:pPr>
      <w:r w:rsidRPr="009E7C4F">
        <w:rPr>
          <w:b/>
          <w:bCs/>
        </w:rPr>
        <w:t xml:space="preserve">[exit to legacy case from case 3]  </w:t>
      </w:r>
    </w:p>
    <w:p w:rsidR="0020462C" w:rsidRPr="0020462C" w:rsidRDefault="0020462C" w:rsidP="0027032A">
      <w:pPr>
        <w:numPr>
          <w:ilvl w:val="0"/>
          <w:numId w:val="47"/>
        </w:numPr>
        <w:ind w:left="0" w:firstLine="0"/>
        <w:rPr>
          <w:b/>
          <w:color w:val="000000"/>
          <w:szCs w:val="24"/>
        </w:rPr>
      </w:pPr>
      <w:r w:rsidRPr="0020462C">
        <w:rPr>
          <w:b/>
          <w:color w:val="000000"/>
          <w:szCs w:val="24"/>
        </w:rPr>
        <w:t>Define a single LP evaluation requirement for both LR entry and exit threshold evaluation for all related scenarios, i.e., LP evaluation requirement is not differentiated on entry or exit; or on different cases.</w:t>
      </w:r>
    </w:p>
    <w:p w:rsidR="0020462C" w:rsidRPr="00650485" w:rsidRDefault="0020462C" w:rsidP="0027032A">
      <w:pPr>
        <w:numPr>
          <w:ilvl w:val="0"/>
          <w:numId w:val="47"/>
        </w:numPr>
        <w:ind w:left="0" w:firstLine="0"/>
        <w:rPr>
          <w:b/>
        </w:rPr>
      </w:pPr>
      <w:r w:rsidRPr="00650485">
        <w:rPr>
          <w:b/>
        </w:rPr>
        <w:t>LR evaluation requirement is defined as a time window</w:t>
      </w:r>
      <w:r>
        <w:rPr>
          <w:b/>
        </w:rPr>
        <w:t xml:space="preserve">, i.e., </w:t>
      </w:r>
      <w:r w:rsidRPr="00650485">
        <w:rPr>
          <w:b/>
        </w:rPr>
        <w:t>evaluation duration is [x1 samples]*LP-SS (for OOK LR) or [y1 samples] *LO (for SSB LR)</w:t>
      </w:r>
      <w:r>
        <w:rPr>
          <w:b/>
        </w:rPr>
        <w:t>,</w:t>
      </w:r>
      <w:r w:rsidRPr="00650485">
        <w:rPr>
          <w:b/>
        </w:rPr>
        <w:t xml:space="preserve"> assuming x or y samples are used to satisfy accuracy requirement and x1 &gt;=x and y1&gt;=y</w:t>
      </w:r>
    </w:p>
    <w:p w:rsidR="0020462C" w:rsidRPr="0020462C" w:rsidRDefault="0020462C" w:rsidP="0027032A">
      <w:pPr>
        <w:numPr>
          <w:ilvl w:val="0"/>
          <w:numId w:val="47"/>
        </w:numPr>
        <w:ind w:left="0" w:firstLine="0"/>
        <w:rPr>
          <w:b/>
          <w:color w:val="000000"/>
          <w:szCs w:val="24"/>
        </w:rPr>
      </w:pPr>
      <w:r w:rsidRPr="0020462C">
        <w:rPr>
          <w:b/>
          <w:color w:val="000000"/>
          <w:szCs w:val="24"/>
        </w:rPr>
        <w:t>The MR evaluation requirements will apply for the following scenario:</w:t>
      </w:r>
    </w:p>
    <w:p w:rsidR="0020462C" w:rsidRPr="00794C29" w:rsidRDefault="0020462C" w:rsidP="0027032A">
      <w:pPr>
        <w:numPr>
          <w:ilvl w:val="0"/>
          <w:numId w:val="46"/>
        </w:numPr>
        <w:jc w:val="left"/>
        <w:rPr>
          <w:b/>
          <w:color w:val="000000" w:themeColor="text1"/>
          <w:szCs w:val="24"/>
          <w:lang w:val="en-US"/>
        </w:rPr>
      </w:pPr>
      <w:r w:rsidRPr="00794C29">
        <w:rPr>
          <w:b/>
          <w:color w:val="000000" w:themeColor="text1"/>
          <w:szCs w:val="24"/>
        </w:rPr>
        <w:t xml:space="preserve">Entry </w:t>
      </w:r>
      <w:r w:rsidRPr="00794C29">
        <w:rPr>
          <w:b/>
          <w:color w:val="000000" w:themeColor="text1"/>
          <w:szCs w:val="24"/>
          <w:lang w:val="en-US"/>
        </w:rPr>
        <w:t xml:space="preserve">to LP-WUR monitoring, to RRM measurement fully offloading (case 1), to RRM measurement relaxation (case 3) from legacy case </w:t>
      </w:r>
    </w:p>
    <w:p w:rsidR="0020462C" w:rsidRPr="00794C29" w:rsidRDefault="0020462C" w:rsidP="0027032A">
      <w:pPr>
        <w:numPr>
          <w:ilvl w:val="0"/>
          <w:numId w:val="46"/>
        </w:numPr>
        <w:jc w:val="left"/>
        <w:rPr>
          <w:b/>
          <w:color w:val="000000" w:themeColor="text1"/>
          <w:szCs w:val="24"/>
          <w:lang w:val="en-US"/>
        </w:rPr>
      </w:pPr>
      <w:r w:rsidRPr="00794C29">
        <w:rPr>
          <w:b/>
          <w:color w:val="000000" w:themeColor="text1"/>
          <w:szCs w:val="24"/>
          <w:lang w:val="en-US"/>
        </w:rPr>
        <w:t xml:space="preserve">[exit to legacy case from case 3] </w:t>
      </w:r>
    </w:p>
    <w:p w:rsidR="0020462C" w:rsidRPr="00794C29" w:rsidRDefault="0020462C" w:rsidP="0027032A">
      <w:pPr>
        <w:numPr>
          <w:ilvl w:val="0"/>
          <w:numId w:val="46"/>
        </w:numPr>
        <w:jc w:val="left"/>
        <w:rPr>
          <w:b/>
          <w:color w:val="000000" w:themeColor="text1"/>
          <w:szCs w:val="24"/>
          <w:lang w:val="en-US"/>
        </w:rPr>
      </w:pPr>
      <w:r w:rsidRPr="00794C29">
        <w:rPr>
          <w:b/>
          <w:color w:val="000000" w:themeColor="text1"/>
          <w:szCs w:val="24"/>
          <w:lang w:val="en-US"/>
        </w:rPr>
        <w:t xml:space="preserve">entry to case 1(RRM measurement fully offloading) from case 3  </w:t>
      </w:r>
    </w:p>
    <w:p w:rsidR="00345F07" w:rsidRPr="00D16DA4" w:rsidRDefault="00345F07" w:rsidP="00345F07">
      <w:pPr>
        <w:numPr>
          <w:ilvl w:val="0"/>
          <w:numId w:val="47"/>
        </w:numPr>
        <w:ind w:left="0" w:firstLine="0"/>
        <w:rPr>
          <w:b/>
          <w:bCs/>
          <w:lang w:val="en-US"/>
        </w:rPr>
      </w:pPr>
      <w:r w:rsidRPr="002A075C">
        <w:rPr>
          <w:b/>
          <w:bCs/>
          <w:lang w:val="en-US"/>
        </w:rPr>
        <w:t>For MR evaluation requirement for LP-WUR monitoring, case 1 and case 3, consider</w:t>
      </w:r>
      <w:r>
        <w:rPr>
          <w:b/>
          <w:bCs/>
          <w:lang w:val="en-US"/>
        </w:rPr>
        <w:t xml:space="preserve"> the following options: </w:t>
      </w:r>
      <w:r w:rsidRPr="002A075C">
        <w:rPr>
          <w:b/>
          <w:bCs/>
          <w:lang w:val="en-US"/>
        </w:rPr>
        <w:t xml:space="preserve">option 1: reuse </w:t>
      </w:r>
      <w:proofErr w:type="spellStart"/>
      <w:proofErr w:type="gramStart"/>
      <w:r w:rsidRPr="00C72B36">
        <w:rPr>
          <w:b/>
          <w:color w:val="000000" w:themeColor="text1"/>
          <w:sz w:val="16"/>
          <w:szCs w:val="16"/>
        </w:rPr>
        <w:t>N</w:t>
      </w:r>
      <w:r w:rsidRPr="002A075C">
        <w:rPr>
          <w:b/>
          <w:color w:val="000000" w:themeColor="text1"/>
          <w:sz w:val="16"/>
          <w:szCs w:val="16"/>
          <w:vertAlign w:val="subscript"/>
        </w:rPr>
        <w:t>serv</w:t>
      </w:r>
      <w:proofErr w:type="spellEnd"/>
      <w:r w:rsidRPr="002A075C">
        <w:rPr>
          <w:b/>
          <w:color w:val="000000" w:themeColor="text1"/>
          <w:sz w:val="16"/>
          <w:szCs w:val="16"/>
          <w:vertAlign w:val="subscript"/>
        </w:rPr>
        <w:t xml:space="preserve"> </w:t>
      </w:r>
      <w:r>
        <w:rPr>
          <w:b/>
          <w:bCs/>
          <w:lang w:val="en-US"/>
        </w:rPr>
        <w:t>;</w:t>
      </w:r>
      <w:proofErr w:type="gramEnd"/>
      <w:r w:rsidRPr="002A075C">
        <w:rPr>
          <w:b/>
          <w:bCs/>
          <w:lang w:val="en-US"/>
        </w:rPr>
        <w:t xml:space="preserve"> option 2 reduce </w:t>
      </w:r>
      <w:proofErr w:type="spellStart"/>
      <w:r w:rsidRPr="00C72B36">
        <w:rPr>
          <w:b/>
          <w:color w:val="000000" w:themeColor="text1"/>
          <w:sz w:val="16"/>
          <w:szCs w:val="16"/>
        </w:rPr>
        <w:t>N</w:t>
      </w:r>
      <w:r w:rsidRPr="002A075C">
        <w:rPr>
          <w:b/>
          <w:color w:val="000000" w:themeColor="text1"/>
          <w:sz w:val="16"/>
          <w:szCs w:val="16"/>
          <w:vertAlign w:val="subscript"/>
        </w:rPr>
        <w:t>serv</w:t>
      </w:r>
      <w:proofErr w:type="spellEnd"/>
      <w:r w:rsidRPr="002A075C">
        <w:rPr>
          <w:b/>
          <w:color w:val="000000" w:themeColor="text1"/>
          <w:sz w:val="16"/>
          <w:szCs w:val="16"/>
          <w:vertAlign w:val="subscript"/>
        </w:rPr>
        <w:t xml:space="preserve"> </w:t>
      </w:r>
      <w:r w:rsidRPr="002A075C">
        <w:rPr>
          <w:b/>
          <w:bCs/>
          <w:lang w:val="en-US"/>
        </w:rPr>
        <w:t>value by half</w:t>
      </w:r>
      <w:r>
        <w:rPr>
          <w:b/>
          <w:bCs/>
          <w:lang w:val="en-US"/>
        </w:rPr>
        <w:t xml:space="preserve">; </w:t>
      </w:r>
      <w:r w:rsidRPr="009454FE">
        <w:rPr>
          <w:b/>
          <w:bCs/>
          <w:lang w:val="en-US"/>
        </w:rPr>
        <w:t xml:space="preserve">Option </w:t>
      </w:r>
      <w:r>
        <w:rPr>
          <w:b/>
          <w:bCs/>
          <w:lang w:val="en-US"/>
        </w:rPr>
        <w:t xml:space="preserve">3: without </w:t>
      </w:r>
      <w:proofErr w:type="spellStart"/>
      <w:r w:rsidRPr="00C72B36">
        <w:rPr>
          <w:b/>
          <w:color w:val="000000" w:themeColor="text1"/>
          <w:sz w:val="16"/>
          <w:szCs w:val="16"/>
        </w:rPr>
        <w:t>N</w:t>
      </w:r>
      <w:r w:rsidRPr="002A075C">
        <w:rPr>
          <w:b/>
          <w:color w:val="000000" w:themeColor="text1"/>
          <w:sz w:val="16"/>
          <w:szCs w:val="16"/>
          <w:vertAlign w:val="subscript"/>
        </w:rPr>
        <w:t>serv</w:t>
      </w:r>
      <w:proofErr w:type="spellEnd"/>
      <w:r w:rsidRPr="002A075C">
        <w:rPr>
          <w:b/>
          <w:color w:val="000000" w:themeColor="text1"/>
          <w:sz w:val="16"/>
          <w:szCs w:val="16"/>
          <w:vertAlign w:val="subscript"/>
        </w:rPr>
        <w:t xml:space="preserve"> </w:t>
      </w:r>
      <w:r>
        <w:rPr>
          <w:b/>
          <w:bCs/>
          <w:lang w:val="en-US"/>
        </w:rPr>
        <w:t xml:space="preserve">,i.e., </w:t>
      </w:r>
      <w:proofErr w:type="spellStart"/>
      <w:r w:rsidRPr="00C72B36">
        <w:rPr>
          <w:b/>
          <w:color w:val="000000" w:themeColor="text1"/>
          <w:sz w:val="16"/>
          <w:szCs w:val="16"/>
        </w:rPr>
        <w:t>N</w:t>
      </w:r>
      <w:r w:rsidRPr="002A075C">
        <w:rPr>
          <w:b/>
          <w:color w:val="000000" w:themeColor="text1"/>
          <w:sz w:val="16"/>
          <w:szCs w:val="16"/>
          <w:vertAlign w:val="subscript"/>
        </w:rPr>
        <w:t>serv</w:t>
      </w:r>
      <w:proofErr w:type="spellEnd"/>
      <w:r w:rsidRPr="002A075C">
        <w:rPr>
          <w:b/>
          <w:color w:val="000000" w:themeColor="text1"/>
          <w:sz w:val="16"/>
          <w:szCs w:val="16"/>
          <w:vertAlign w:val="subscript"/>
        </w:rPr>
        <w:t xml:space="preserve"> </w:t>
      </w:r>
      <w:r>
        <w:rPr>
          <w:b/>
          <w:bCs/>
          <w:lang w:val="en-US"/>
        </w:rPr>
        <w:t>=1</w:t>
      </w:r>
      <w:r w:rsidRPr="009454FE">
        <w:rPr>
          <w:b/>
          <w:bCs/>
          <w:lang w:val="en-US"/>
        </w:rPr>
        <w:t>.</w:t>
      </w:r>
      <w:r>
        <w:rPr>
          <w:b/>
          <w:color w:val="000000" w:themeColor="text1"/>
          <w:sz w:val="16"/>
          <w:szCs w:val="16"/>
        </w:rPr>
        <w:t xml:space="preserve"> </w:t>
      </w:r>
    </w:p>
    <w:tbl>
      <w:tblPr>
        <w:tblW w:w="8921"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600" w:firstRow="0" w:lastRow="0" w:firstColumn="0" w:lastColumn="0" w:noHBand="1" w:noVBand="1"/>
      </w:tblPr>
      <w:tblGrid>
        <w:gridCol w:w="1384"/>
        <w:gridCol w:w="735"/>
        <w:gridCol w:w="761"/>
        <w:gridCol w:w="761"/>
        <w:gridCol w:w="1878"/>
        <w:gridCol w:w="1842"/>
        <w:gridCol w:w="1560"/>
      </w:tblGrid>
      <w:tr w:rsidR="00345F07" w:rsidRPr="00C74786" w:rsidTr="00852258">
        <w:trPr>
          <w:trHeight w:val="207"/>
          <w:jc w:val="center"/>
        </w:trPr>
        <w:tc>
          <w:tcPr>
            <w:tcW w:w="1384"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DRX cycle length [s]</w:t>
            </w:r>
          </w:p>
        </w:tc>
        <w:tc>
          <w:tcPr>
            <w:tcW w:w="2257" w:type="dxa"/>
            <w:gridSpan w:val="3"/>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Scaling Factor (N1)</w:t>
            </w:r>
          </w:p>
        </w:tc>
        <w:tc>
          <w:tcPr>
            <w:tcW w:w="1878" w:type="dxa"/>
            <w:shd w:val="clear" w:color="auto" w:fill="auto"/>
            <w:tcMar>
              <w:top w:w="15" w:type="dxa"/>
              <w:left w:w="108" w:type="dxa"/>
              <w:bottom w:w="0" w:type="dxa"/>
              <w:right w:w="108" w:type="dxa"/>
            </w:tcMar>
            <w:hideMark/>
          </w:tcPr>
          <w:p w:rsidR="00345F07" w:rsidRPr="0071485F" w:rsidRDefault="00345F07" w:rsidP="00852258">
            <w:pPr>
              <w:jc w:val="left"/>
              <w:rPr>
                <w:color w:val="000000" w:themeColor="text1"/>
                <w:sz w:val="16"/>
                <w:szCs w:val="16"/>
              </w:rPr>
            </w:pPr>
            <w:r w:rsidRPr="0071485F">
              <w:rPr>
                <w:color w:val="000000" w:themeColor="text1"/>
                <w:sz w:val="16"/>
                <w:szCs w:val="16"/>
              </w:rPr>
              <w:t>Option 1:</w:t>
            </w:r>
          </w:p>
          <w:p w:rsidR="00345F07" w:rsidRPr="0071485F" w:rsidRDefault="00345F07" w:rsidP="00852258">
            <w:pPr>
              <w:jc w:val="left"/>
              <w:rPr>
                <w:color w:val="000000" w:themeColor="text1"/>
                <w:sz w:val="16"/>
                <w:szCs w:val="16"/>
                <w:lang w:val="en-US"/>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c>
          <w:tcPr>
            <w:tcW w:w="1842" w:type="dxa"/>
          </w:tcPr>
          <w:p w:rsidR="00345F07" w:rsidRPr="0071485F" w:rsidRDefault="00345F07" w:rsidP="00852258">
            <w:pPr>
              <w:jc w:val="left"/>
              <w:rPr>
                <w:color w:val="000000" w:themeColor="text1"/>
                <w:sz w:val="16"/>
                <w:szCs w:val="16"/>
              </w:rPr>
            </w:pPr>
            <w:r w:rsidRPr="0071485F">
              <w:rPr>
                <w:color w:val="000000" w:themeColor="text1"/>
                <w:sz w:val="16"/>
                <w:szCs w:val="16"/>
              </w:rPr>
              <w:t>Option 2:</w:t>
            </w:r>
          </w:p>
          <w:p w:rsidR="00345F07" w:rsidRPr="0071485F" w:rsidRDefault="00345F07" w:rsidP="00852258">
            <w:pPr>
              <w:jc w:val="left"/>
              <w:rPr>
                <w:color w:val="000000" w:themeColor="text1"/>
                <w:sz w:val="16"/>
                <w:szCs w:val="16"/>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c>
          <w:tcPr>
            <w:tcW w:w="1560" w:type="dxa"/>
          </w:tcPr>
          <w:p w:rsidR="00345F07" w:rsidRPr="0071485F" w:rsidRDefault="00345F07" w:rsidP="00852258">
            <w:pPr>
              <w:jc w:val="left"/>
              <w:rPr>
                <w:color w:val="000000" w:themeColor="text1"/>
                <w:sz w:val="16"/>
                <w:szCs w:val="16"/>
              </w:rPr>
            </w:pPr>
            <w:r w:rsidRPr="0071485F">
              <w:rPr>
                <w:color w:val="000000" w:themeColor="text1"/>
                <w:sz w:val="16"/>
                <w:szCs w:val="16"/>
              </w:rPr>
              <w:t xml:space="preserve">Option </w:t>
            </w:r>
            <w:r>
              <w:rPr>
                <w:color w:val="000000" w:themeColor="text1"/>
                <w:sz w:val="16"/>
                <w:szCs w:val="16"/>
              </w:rPr>
              <w:t>3</w:t>
            </w:r>
            <w:r w:rsidRPr="0071485F">
              <w:rPr>
                <w:color w:val="000000" w:themeColor="text1"/>
                <w:sz w:val="16"/>
                <w:szCs w:val="16"/>
              </w:rPr>
              <w:t>:</w:t>
            </w:r>
          </w:p>
          <w:p w:rsidR="00345F07" w:rsidRPr="0071485F" w:rsidRDefault="00345F07" w:rsidP="00852258">
            <w:pPr>
              <w:jc w:val="left"/>
              <w:rPr>
                <w:color w:val="000000" w:themeColor="text1"/>
                <w:sz w:val="16"/>
                <w:szCs w:val="16"/>
              </w:rPr>
            </w:pPr>
            <w:proofErr w:type="spellStart"/>
            <w:r w:rsidRPr="0071485F">
              <w:rPr>
                <w:sz w:val="16"/>
                <w:szCs w:val="16"/>
              </w:rPr>
              <w:t>N</w:t>
            </w:r>
            <w:r w:rsidRPr="0071485F">
              <w:rPr>
                <w:sz w:val="16"/>
                <w:szCs w:val="16"/>
                <w:vertAlign w:val="subscript"/>
              </w:rPr>
              <w:t>serv_WUR</w:t>
            </w:r>
            <w:proofErr w:type="spellEnd"/>
            <w:r w:rsidRPr="0071485F">
              <w:rPr>
                <w:color w:val="000000" w:themeColor="text1"/>
                <w:sz w:val="16"/>
                <w:szCs w:val="16"/>
                <w:vertAlign w:val="subscript"/>
              </w:rPr>
              <w:t xml:space="preserve"> </w:t>
            </w:r>
            <w:r w:rsidRPr="0071485F">
              <w:rPr>
                <w:color w:val="000000" w:themeColor="text1"/>
                <w:sz w:val="16"/>
                <w:szCs w:val="16"/>
              </w:rPr>
              <w:t>[number of DRX cycles]</w:t>
            </w:r>
          </w:p>
        </w:tc>
      </w:tr>
      <w:tr w:rsidR="00345F07" w:rsidRPr="00C74786" w:rsidTr="00852258">
        <w:trPr>
          <w:trHeight w:val="207"/>
          <w:jc w:val="center"/>
        </w:trPr>
        <w:tc>
          <w:tcPr>
            <w:tcW w:w="1384"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w:t>
            </w:r>
          </w:p>
        </w:tc>
        <w:tc>
          <w:tcPr>
            <w:tcW w:w="735"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FR1</w:t>
            </w: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FR2-1</w:t>
            </w: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FR2-2</w:t>
            </w:r>
            <w:r w:rsidRPr="002060A1">
              <w:rPr>
                <w:color w:val="000000" w:themeColor="text1"/>
                <w:sz w:val="16"/>
                <w:szCs w:val="16"/>
                <w:vertAlign w:val="superscript"/>
              </w:rPr>
              <w:t xml:space="preserve"> </w:t>
            </w:r>
          </w:p>
        </w:tc>
        <w:tc>
          <w:tcPr>
            <w:tcW w:w="1878"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w:t>
            </w:r>
          </w:p>
        </w:tc>
        <w:tc>
          <w:tcPr>
            <w:tcW w:w="1842" w:type="dxa"/>
          </w:tcPr>
          <w:p w:rsidR="00345F07" w:rsidRPr="002060A1" w:rsidRDefault="00345F07" w:rsidP="00852258">
            <w:pPr>
              <w:jc w:val="left"/>
              <w:rPr>
                <w:color w:val="000000" w:themeColor="text1"/>
                <w:sz w:val="16"/>
                <w:szCs w:val="16"/>
              </w:rPr>
            </w:pPr>
          </w:p>
        </w:tc>
        <w:tc>
          <w:tcPr>
            <w:tcW w:w="1560" w:type="dxa"/>
          </w:tcPr>
          <w:p w:rsidR="00345F07" w:rsidRPr="002060A1" w:rsidRDefault="00345F07" w:rsidP="00852258">
            <w:pPr>
              <w:jc w:val="left"/>
              <w:rPr>
                <w:color w:val="000000" w:themeColor="text1"/>
                <w:sz w:val="16"/>
                <w:szCs w:val="16"/>
              </w:rPr>
            </w:pPr>
          </w:p>
        </w:tc>
      </w:tr>
      <w:tr w:rsidR="00345F07" w:rsidRPr="00C74786" w:rsidTr="00852258">
        <w:trPr>
          <w:jc w:val="center"/>
        </w:trPr>
        <w:tc>
          <w:tcPr>
            <w:tcW w:w="1384"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0.32</w:t>
            </w:r>
          </w:p>
        </w:tc>
        <w:tc>
          <w:tcPr>
            <w:tcW w:w="735" w:type="dxa"/>
            <w:shd w:val="clear" w:color="auto" w:fill="auto"/>
            <w:tcMar>
              <w:top w:w="15" w:type="dxa"/>
              <w:left w:w="108" w:type="dxa"/>
              <w:bottom w:w="0" w:type="dxa"/>
              <w:right w:w="108" w:type="dxa"/>
            </w:tcMar>
            <w:vAlign w:val="cente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1</w:t>
            </w: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N1*4 </w:t>
            </w:r>
          </w:p>
        </w:tc>
        <w:tc>
          <w:tcPr>
            <w:tcW w:w="1842" w:type="dxa"/>
          </w:tcPr>
          <w:p w:rsidR="00345F07" w:rsidRPr="002060A1" w:rsidRDefault="00345F07" w:rsidP="00852258">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N1*2 </w:t>
            </w:r>
          </w:p>
        </w:tc>
        <w:tc>
          <w:tcPr>
            <w:tcW w:w="1560" w:type="dxa"/>
          </w:tcPr>
          <w:p w:rsidR="00345F07" w:rsidRPr="002060A1" w:rsidRDefault="00345F07" w:rsidP="00852258">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 </w:t>
            </w:r>
          </w:p>
        </w:tc>
      </w:tr>
      <w:tr w:rsidR="00345F07" w:rsidRPr="00C74786" w:rsidTr="00852258">
        <w:trPr>
          <w:jc w:val="center"/>
        </w:trPr>
        <w:tc>
          <w:tcPr>
            <w:tcW w:w="1384"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0.64</w:t>
            </w:r>
          </w:p>
        </w:tc>
        <w:tc>
          <w:tcPr>
            <w:tcW w:w="735"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N1*4 </w:t>
            </w:r>
          </w:p>
        </w:tc>
        <w:tc>
          <w:tcPr>
            <w:tcW w:w="1842" w:type="dxa"/>
          </w:tcPr>
          <w:p w:rsidR="00345F07" w:rsidRPr="002060A1" w:rsidRDefault="00345F07" w:rsidP="00852258">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N1*2 </w:t>
            </w:r>
          </w:p>
        </w:tc>
        <w:tc>
          <w:tcPr>
            <w:tcW w:w="1560" w:type="dxa"/>
          </w:tcPr>
          <w:p w:rsidR="00345F07" w:rsidRPr="002060A1" w:rsidRDefault="00345F07" w:rsidP="00852258">
            <w:pPr>
              <w:jc w:val="left"/>
              <w:rPr>
                <w:color w:val="000000" w:themeColor="text1"/>
                <w:sz w:val="16"/>
                <w:szCs w:val="16"/>
                <w:lang w:val="en-US"/>
              </w:rPr>
            </w:pPr>
            <w:r w:rsidRPr="002060A1">
              <w:rPr>
                <w:rFonts w:cs="Arial"/>
                <w:sz w:val="16"/>
                <w:szCs w:val="16"/>
              </w:rPr>
              <w:t>M1*</w:t>
            </w:r>
            <w:r w:rsidRPr="002060A1">
              <w:rPr>
                <w:color w:val="000000" w:themeColor="text1"/>
                <w:sz w:val="16"/>
                <w:szCs w:val="16"/>
              </w:rPr>
              <w:t xml:space="preserve">N1 </w:t>
            </w:r>
          </w:p>
        </w:tc>
      </w:tr>
      <w:tr w:rsidR="00345F07" w:rsidRPr="00C74786" w:rsidTr="00852258">
        <w:trPr>
          <w:jc w:val="center"/>
        </w:trPr>
        <w:tc>
          <w:tcPr>
            <w:tcW w:w="1384"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1.28</w:t>
            </w:r>
          </w:p>
        </w:tc>
        <w:tc>
          <w:tcPr>
            <w:tcW w:w="735"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xml:space="preserve">N1*2 </w:t>
            </w:r>
          </w:p>
        </w:tc>
        <w:tc>
          <w:tcPr>
            <w:tcW w:w="1842" w:type="dxa"/>
          </w:tcPr>
          <w:p w:rsidR="00345F07" w:rsidRPr="002060A1" w:rsidRDefault="00345F07" w:rsidP="00852258">
            <w:pPr>
              <w:jc w:val="left"/>
              <w:rPr>
                <w:color w:val="000000" w:themeColor="text1"/>
                <w:sz w:val="16"/>
                <w:szCs w:val="16"/>
                <w:lang w:val="en-US"/>
              </w:rPr>
            </w:pPr>
            <w:r w:rsidRPr="002060A1">
              <w:rPr>
                <w:color w:val="000000" w:themeColor="text1"/>
                <w:sz w:val="16"/>
                <w:szCs w:val="16"/>
              </w:rPr>
              <w:t xml:space="preserve">N1*1 </w:t>
            </w:r>
          </w:p>
        </w:tc>
        <w:tc>
          <w:tcPr>
            <w:tcW w:w="1560" w:type="dxa"/>
          </w:tcPr>
          <w:p w:rsidR="00345F07" w:rsidRPr="002060A1" w:rsidRDefault="00345F07" w:rsidP="00852258">
            <w:pPr>
              <w:jc w:val="left"/>
              <w:rPr>
                <w:color w:val="000000" w:themeColor="text1"/>
                <w:sz w:val="16"/>
                <w:szCs w:val="16"/>
                <w:lang w:val="en-US"/>
              </w:rPr>
            </w:pPr>
            <w:r w:rsidRPr="002060A1">
              <w:rPr>
                <w:color w:val="000000" w:themeColor="text1"/>
                <w:sz w:val="16"/>
                <w:szCs w:val="16"/>
              </w:rPr>
              <w:t>N1</w:t>
            </w:r>
          </w:p>
        </w:tc>
      </w:tr>
      <w:tr w:rsidR="00345F07" w:rsidRPr="00C74786" w:rsidTr="00852258">
        <w:trPr>
          <w:jc w:val="center"/>
        </w:trPr>
        <w:tc>
          <w:tcPr>
            <w:tcW w:w="1384"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2.56</w:t>
            </w:r>
          </w:p>
        </w:tc>
        <w:tc>
          <w:tcPr>
            <w:tcW w:w="735"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1</w:t>
            </w: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761"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p>
        </w:tc>
        <w:tc>
          <w:tcPr>
            <w:tcW w:w="1878" w:type="dxa"/>
            <w:shd w:val="clear" w:color="auto" w:fill="auto"/>
            <w:tcMar>
              <w:top w:w="15" w:type="dxa"/>
              <w:left w:w="108" w:type="dxa"/>
              <w:bottom w:w="0" w:type="dxa"/>
              <w:right w:w="108" w:type="dxa"/>
            </w:tcMar>
            <w:hideMark/>
          </w:tcPr>
          <w:p w:rsidR="00345F07" w:rsidRPr="002060A1" w:rsidRDefault="00345F07" w:rsidP="00852258">
            <w:pPr>
              <w:jc w:val="left"/>
              <w:rPr>
                <w:color w:val="000000" w:themeColor="text1"/>
                <w:sz w:val="16"/>
                <w:szCs w:val="16"/>
                <w:lang w:val="en-US"/>
              </w:rPr>
            </w:pPr>
            <w:r w:rsidRPr="002060A1">
              <w:rPr>
                <w:color w:val="000000" w:themeColor="text1"/>
                <w:sz w:val="16"/>
                <w:szCs w:val="16"/>
              </w:rPr>
              <w:t xml:space="preserve">N1*2 </w:t>
            </w:r>
          </w:p>
        </w:tc>
        <w:tc>
          <w:tcPr>
            <w:tcW w:w="1842" w:type="dxa"/>
          </w:tcPr>
          <w:p w:rsidR="00345F07" w:rsidRPr="002060A1" w:rsidRDefault="00345F07" w:rsidP="00852258">
            <w:pPr>
              <w:jc w:val="left"/>
              <w:rPr>
                <w:color w:val="000000" w:themeColor="text1"/>
                <w:sz w:val="16"/>
                <w:szCs w:val="16"/>
                <w:lang w:val="en-US"/>
              </w:rPr>
            </w:pPr>
            <w:r w:rsidRPr="002060A1">
              <w:rPr>
                <w:color w:val="000000" w:themeColor="text1"/>
                <w:sz w:val="16"/>
                <w:szCs w:val="16"/>
              </w:rPr>
              <w:t xml:space="preserve">N1*1 </w:t>
            </w:r>
          </w:p>
        </w:tc>
        <w:tc>
          <w:tcPr>
            <w:tcW w:w="1560" w:type="dxa"/>
          </w:tcPr>
          <w:p w:rsidR="00345F07" w:rsidRPr="002060A1" w:rsidRDefault="00345F07" w:rsidP="00852258">
            <w:pPr>
              <w:jc w:val="left"/>
              <w:rPr>
                <w:color w:val="000000" w:themeColor="text1"/>
                <w:sz w:val="16"/>
                <w:szCs w:val="16"/>
                <w:lang w:val="en-US"/>
              </w:rPr>
            </w:pPr>
            <w:r w:rsidRPr="002060A1">
              <w:rPr>
                <w:color w:val="000000" w:themeColor="text1"/>
                <w:sz w:val="16"/>
                <w:szCs w:val="16"/>
              </w:rPr>
              <w:t xml:space="preserve">N1 </w:t>
            </w:r>
          </w:p>
        </w:tc>
      </w:tr>
    </w:tbl>
    <w:p w:rsidR="00345F07" w:rsidRPr="0020462C" w:rsidRDefault="00345F07" w:rsidP="00345F07">
      <w:pPr>
        <w:rPr>
          <w:b/>
          <w:color w:val="000000"/>
          <w:szCs w:val="24"/>
        </w:rPr>
      </w:pPr>
    </w:p>
    <w:p w:rsidR="0020462C" w:rsidRPr="0020462C" w:rsidRDefault="0020462C" w:rsidP="0027032A">
      <w:pPr>
        <w:numPr>
          <w:ilvl w:val="0"/>
          <w:numId w:val="47"/>
        </w:numPr>
        <w:ind w:left="0" w:firstLine="0"/>
        <w:rPr>
          <w:b/>
          <w:color w:val="000000"/>
          <w:szCs w:val="24"/>
        </w:rPr>
      </w:pPr>
      <w:r w:rsidRPr="0020462C">
        <w:rPr>
          <w:b/>
          <w:color w:val="000000"/>
          <w:szCs w:val="24"/>
        </w:rPr>
        <w:t xml:space="preserve">After MR is triggered to be waken up and during the waking up duration, MR should follow SSB periodicity instead of DRX periodicity to perform measurement. </w:t>
      </w:r>
    </w:p>
    <w:p w:rsidR="0020462C" w:rsidRPr="0020462C" w:rsidRDefault="0020462C" w:rsidP="0027032A">
      <w:pPr>
        <w:numPr>
          <w:ilvl w:val="0"/>
          <w:numId w:val="47"/>
        </w:numPr>
        <w:ind w:left="0" w:firstLine="0"/>
        <w:rPr>
          <w:b/>
          <w:color w:val="000000"/>
          <w:szCs w:val="24"/>
        </w:rPr>
      </w:pPr>
      <w:r w:rsidRPr="0020462C">
        <w:rPr>
          <w:b/>
          <w:color w:val="000000"/>
          <w:szCs w:val="24"/>
        </w:rPr>
        <w:t>Defining MR wake up requirement for the normal case and the “wake up delay” duration for the normal is:</w:t>
      </w:r>
    </w:p>
    <w:p w:rsidR="0020462C" w:rsidRPr="000F06A8" w:rsidRDefault="0020462C" w:rsidP="0020462C">
      <w:pPr>
        <w:pStyle w:val="a3"/>
        <w:numPr>
          <w:ilvl w:val="0"/>
          <w:numId w:val="31"/>
        </w:numPr>
        <w:rPr>
          <w:rFonts w:cs="v4.2.0"/>
          <w:b/>
        </w:rPr>
      </w:pPr>
      <w:r w:rsidRPr="000F06A8">
        <w:rPr>
          <w:rFonts w:cs="v4.2.0"/>
          <w:b/>
        </w:rPr>
        <w:t>“</w:t>
      </w:r>
      <w:r>
        <w:rPr>
          <w:b/>
          <w:color w:val="000000"/>
          <w:szCs w:val="21"/>
        </w:rPr>
        <w:t>wake up delay</w:t>
      </w:r>
      <w:r w:rsidRPr="000F06A8">
        <w:rPr>
          <w:rFonts w:cs="v4.2.0"/>
          <w:b/>
        </w:rPr>
        <w:t xml:space="preserve">” duration = Ramping duration + </w:t>
      </w:r>
      <w:r>
        <w:rPr>
          <w:rFonts w:cs="v4.2.0"/>
          <w:b/>
        </w:rPr>
        <w:t>[5]</w:t>
      </w:r>
      <w:r w:rsidRPr="000F06A8">
        <w:rPr>
          <w:rFonts w:cs="v4.2.0"/>
          <w:b/>
        </w:rPr>
        <w:t xml:space="preserve"> samples * </w:t>
      </w:r>
      <w:r w:rsidRPr="00566709">
        <w:rPr>
          <w:rFonts w:cs="v4.2.0"/>
          <w:b/>
          <w:lang w:val="en-GB"/>
        </w:rPr>
        <w:t>SSB periodicity</w:t>
      </w:r>
    </w:p>
    <w:p w:rsidR="0020462C" w:rsidRPr="0020462C" w:rsidRDefault="0020462C" w:rsidP="0027032A">
      <w:pPr>
        <w:numPr>
          <w:ilvl w:val="0"/>
          <w:numId w:val="47"/>
        </w:numPr>
        <w:ind w:left="0" w:firstLine="0"/>
        <w:rPr>
          <w:b/>
          <w:color w:val="000000"/>
          <w:szCs w:val="24"/>
        </w:rPr>
      </w:pPr>
      <w:r w:rsidRPr="0020462C">
        <w:rPr>
          <w:b/>
          <w:color w:val="000000"/>
          <w:szCs w:val="24"/>
        </w:rPr>
        <w:t xml:space="preserve">Whether to further consider a worst case where a cell reselection is needed after ME is wake up needs FFS. </w:t>
      </w:r>
    </w:p>
    <w:p w:rsidR="0020462C" w:rsidRPr="0020462C" w:rsidRDefault="0020462C" w:rsidP="0027032A">
      <w:pPr>
        <w:numPr>
          <w:ilvl w:val="0"/>
          <w:numId w:val="47"/>
        </w:numPr>
        <w:ind w:left="0" w:firstLine="0"/>
        <w:rPr>
          <w:b/>
          <w:color w:val="000000"/>
          <w:szCs w:val="24"/>
        </w:rPr>
      </w:pPr>
      <w:r w:rsidRPr="0020462C">
        <w:rPr>
          <w:b/>
          <w:color w:val="000000"/>
          <w:szCs w:val="24"/>
        </w:rPr>
        <w:t>For issue on LP-WUR cell selection evaluation requirements for case 1, support P2, i.e., no need to define the LR based cell selection criterion evaluation in case#1.</w:t>
      </w:r>
    </w:p>
    <w:p w:rsidR="00347665" w:rsidRPr="00347665" w:rsidRDefault="00347665" w:rsidP="0027032A">
      <w:pPr>
        <w:numPr>
          <w:ilvl w:val="0"/>
          <w:numId w:val="47"/>
        </w:numPr>
        <w:ind w:left="0" w:firstLine="0"/>
        <w:rPr>
          <w:b/>
          <w:color w:val="000000"/>
          <w:szCs w:val="24"/>
        </w:rPr>
      </w:pPr>
      <w:r w:rsidRPr="00347665">
        <w:rPr>
          <w:b/>
          <w:color w:val="000000"/>
          <w:szCs w:val="24"/>
        </w:rPr>
        <w:t xml:space="preserve">For frequency range 1, the reference point for the LP-RSRP and LP-RSRQ shall be the antenna connector of the UE. </w:t>
      </w:r>
    </w:p>
    <w:p w:rsidR="00347665" w:rsidRPr="00D52956" w:rsidRDefault="00347665" w:rsidP="0027032A">
      <w:pPr>
        <w:numPr>
          <w:ilvl w:val="0"/>
          <w:numId w:val="47"/>
        </w:numPr>
        <w:ind w:left="0" w:firstLine="0"/>
        <w:rPr>
          <w:b/>
          <w:bCs/>
          <w:color w:val="000000"/>
          <w:szCs w:val="21"/>
        </w:rPr>
      </w:pPr>
      <w:r w:rsidRPr="00D52956">
        <w:rPr>
          <w:b/>
          <w:bCs/>
          <w:color w:val="000000"/>
          <w:szCs w:val="21"/>
        </w:rPr>
        <w:t xml:space="preserve">No new accuracy requirements will be introduced for MR either normal or relaxed serving cell measurement, i.e., no margin will be introduced for MR serving cell measurement.  </w:t>
      </w:r>
    </w:p>
    <w:p w:rsidR="00E6416A" w:rsidRPr="00783896" w:rsidRDefault="00E6416A" w:rsidP="0027032A">
      <w:pPr>
        <w:numPr>
          <w:ilvl w:val="0"/>
          <w:numId w:val="47"/>
        </w:numPr>
        <w:ind w:left="0" w:firstLine="0"/>
        <w:rPr>
          <w:b/>
          <w:color w:val="000000"/>
          <w:szCs w:val="21"/>
        </w:rPr>
      </w:pPr>
      <w:r w:rsidRPr="00783896">
        <w:rPr>
          <w:b/>
          <w:color w:val="000000"/>
          <w:szCs w:val="21"/>
        </w:rPr>
        <w:t>For relaxed MR measurement, the legacy accuracy requirements for MR are re-used.</w:t>
      </w:r>
    </w:p>
    <w:p w:rsidR="00E6416A" w:rsidRPr="006208A3" w:rsidRDefault="00E6416A" w:rsidP="0027032A">
      <w:pPr>
        <w:numPr>
          <w:ilvl w:val="0"/>
          <w:numId w:val="47"/>
        </w:numPr>
        <w:ind w:left="0" w:firstLine="0"/>
        <w:rPr>
          <w:b/>
          <w:bCs/>
          <w:color w:val="000000"/>
          <w:szCs w:val="21"/>
        </w:rPr>
      </w:pPr>
      <w:r w:rsidRPr="006208A3">
        <w:rPr>
          <w:b/>
          <w:bCs/>
          <w:color w:val="000000"/>
          <w:szCs w:val="21"/>
        </w:rPr>
        <w:t>RAN4 does not define LP-WUS monitoring requirements</w:t>
      </w:r>
    </w:p>
    <w:p w:rsidR="00E6416A" w:rsidRPr="00E6416A" w:rsidRDefault="00E6416A" w:rsidP="0027032A">
      <w:pPr>
        <w:numPr>
          <w:ilvl w:val="0"/>
          <w:numId w:val="47"/>
        </w:numPr>
        <w:ind w:left="0" w:firstLine="0"/>
        <w:rPr>
          <w:b/>
          <w:bCs/>
          <w:color w:val="000000"/>
          <w:szCs w:val="21"/>
        </w:rPr>
      </w:pPr>
      <w:r w:rsidRPr="00E6416A">
        <w:rPr>
          <w:b/>
          <w:bCs/>
          <w:color w:val="000000"/>
          <w:szCs w:val="21"/>
        </w:rPr>
        <w:lastRenderedPageBreak/>
        <w:t>For MR RRM relaxation for serving cell/neighbour cell, option 3 and option 1 is preferred. For option 1, the value could be down-select from [8 16]; for option 3, it is suggested the following scaling factors to be considered:</w:t>
      </w:r>
    </w:p>
    <w:tbl>
      <w:tblPr>
        <w:tblStyle w:val="afff6"/>
        <w:tblW w:w="0" w:type="auto"/>
        <w:tblInd w:w="644" w:type="dxa"/>
        <w:tblLook w:val="04A0" w:firstRow="1" w:lastRow="0" w:firstColumn="1" w:lastColumn="0" w:noHBand="0" w:noVBand="1"/>
      </w:tblPr>
      <w:tblGrid>
        <w:gridCol w:w="3954"/>
        <w:gridCol w:w="3965"/>
      </w:tblGrid>
      <w:tr w:rsidR="00E6416A" w:rsidRPr="005C1F7B" w:rsidTr="00852258">
        <w:trPr>
          <w:trHeight w:val="510"/>
        </w:trPr>
        <w:tc>
          <w:tcPr>
            <w:tcW w:w="3954" w:type="dxa"/>
          </w:tcPr>
          <w:p w:rsidR="00E6416A" w:rsidRPr="005C1F7B" w:rsidRDefault="00E6416A" w:rsidP="00852258">
            <w:pPr>
              <w:snapToGrid w:val="0"/>
              <w:spacing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DRX cycle length [s]</w:t>
            </w:r>
          </w:p>
        </w:tc>
        <w:tc>
          <w:tcPr>
            <w:tcW w:w="3965" w:type="dxa"/>
          </w:tcPr>
          <w:p w:rsidR="00E6416A" w:rsidRPr="005C1F7B" w:rsidRDefault="00E6416A" w:rsidP="00852258">
            <w:pPr>
              <w:snapToGrid w:val="0"/>
              <w:spacing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Scaling factor</w:t>
            </w:r>
          </w:p>
        </w:tc>
      </w:tr>
      <w:tr w:rsidR="00E6416A" w:rsidRPr="005C1F7B" w:rsidTr="00852258">
        <w:trPr>
          <w:trHeight w:val="277"/>
        </w:trPr>
        <w:tc>
          <w:tcPr>
            <w:tcW w:w="3954"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0.32</w:t>
            </w:r>
          </w:p>
        </w:tc>
        <w:tc>
          <w:tcPr>
            <w:tcW w:w="3965"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 xml:space="preserve">16 </w:t>
            </w:r>
          </w:p>
        </w:tc>
      </w:tr>
      <w:tr w:rsidR="00E6416A" w:rsidRPr="005C1F7B" w:rsidTr="00852258">
        <w:trPr>
          <w:trHeight w:val="281"/>
        </w:trPr>
        <w:tc>
          <w:tcPr>
            <w:tcW w:w="3954"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0.64</w:t>
            </w:r>
          </w:p>
        </w:tc>
        <w:tc>
          <w:tcPr>
            <w:tcW w:w="3965"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16</w:t>
            </w:r>
          </w:p>
        </w:tc>
      </w:tr>
      <w:tr w:rsidR="00E6416A" w:rsidRPr="005C1F7B" w:rsidTr="00852258">
        <w:trPr>
          <w:trHeight w:val="271"/>
        </w:trPr>
        <w:tc>
          <w:tcPr>
            <w:tcW w:w="3954"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1.28</w:t>
            </w:r>
          </w:p>
        </w:tc>
        <w:tc>
          <w:tcPr>
            <w:tcW w:w="3965"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[16]</w:t>
            </w:r>
          </w:p>
        </w:tc>
      </w:tr>
      <w:tr w:rsidR="00E6416A" w:rsidRPr="005C1F7B" w:rsidTr="00852258">
        <w:trPr>
          <w:trHeight w:val="45"/>
        </w:trPr>
        <w:tc>
          <w:tcPr>
            <w:tcW w:w="3954"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2.56</w:t>
            </w:r>
          </w:p>
        </w:tc>
        <w:tc>
          <w:tcPr>
            <w:tcW w:w="3965" w:type="dxa"/>
          </w:tcPr>
          <w:p w:rsidR="00E6416A" w:rsidRPr="005C1F7B" w:rsidRDefault="00E6416A" w:rsidP="00852258">
            <w:pPr>
              <w:snapToGrid w:val="0"/>
              <w:spacing w:before="0" w:line="240" w:lineRule="auto"/>
              <w:rPr>
                <w:rFonts w:ascii="Times New Roman" w:hAnsi="Times New Roman"/>
                <w:b/>
                <w:sz w:val="18"/>
                <w:szCs w:val="21"/>
                <w:lang w:val="en-US" w:eastAsia="zh-CN"/>
              </w:rPr>
            </w:pPr>
            <w:r w:rsidRPr="005C1F7B">
              <w:rPr>
                <w:rFonts w:ascii="Times New Roman" w:hAnsi="Times New Roman"/>
                <w:b/>
                <w:sz w:val="18"/>
                <w:szCs w:val="21"/>
                <w:lang w:val="en-US" w:eastAsia="zh-CN"/>
              </w:rPr>
              <w:t xml:space="preserve">[8]  </w:t>
            </w:r>
          </w:p>
        </w:tc>
      </w:tr>
    </w:tbl>
    <w:p w:rsidR="00396617" w:rsidRDefault="00396617" w:rsidP="00F56AD4">
      <w:pPr>
        <w:rPr>
          <w:color w:val="000000"/>
          <w:szCs w:val="22"/>
        </w:rPr>
      </w:pPr>
    </w:p>
    <w:p w:rsidR="00E6416A" w:rsidRPr="00E6416A" w:rsidRDefault="00E6416A" w:rsidP="0027032A">
      <w:pPr>
        <w:numPr>
          <w:ilvl w:val="0"/>
          <w:numId w:val="47"/>
        </w:numPr>
        <w:ind w:left="0" w:firstLine="0"/>
        <w:rPr>
          <w:b/>
          <w:bCs/>
          <w:color w:val="000000"/>
          <w:szCs w:val="21"/>
        </w:rPr>
      </w:pPr>
      <w:r w:rsidRPr="00E6416A">
        <w:rPr>
          <w:b/>
          <w:bCs/>
          <w:color w:val="000000"/>
          <w:szCs w:val="21"/>
        </w:rPr>
        <w:t>For issue 1-4-1, postpone the discussion.</w:t>
      </w:r>
    </w:p>
    <w:p w:rsidR="00E6416A" w:rsidRPr="00E6416A" w:rsidRDefault="00E6416A" w:rsidP="0027032A">
      <w:pPr>
        <w:numPr>
          <w:ilvl w:val="0"/>
          <w:numId w:val="47"/>
        </w:numPr>
        <w:ind w:left="0" w:firstLine="0"/>
        <w:rPr>
          <w:b/>
          <w:bCs/>
          <w:color w:val="000000"/>
          <w:szCs w:val="21"/>
        </w:rPr>
      </w:pPr>
      <w:r w:rsidRPr="00E6416A">
        <w:rPr>
          <w:b/>
          <w:bCs/>
          <w:color w:val="000000"/>
          <w:szCs w:val="21"/>
        </w:rPr>
        <w:t>For issue 1-5-1, the principle of P1 is reasonable. The issue can be discussed later.</w:t>
      </w:r>
    </w:p>
    <w:p w:rsidR="00526EBE" w:rsidRPr="00AC5841" w:rsidRDefault="00526EBE" w:rsidP="00235C72">
      <w:pPr>
        <w:pStyle w:val="1"/>
        <w:numPr>
          <w:ilvl w:val="0"/>
          <w:numId w:val="0"/>
        </w:numPr>
        <w:rPr>
          <w:sz w:val="28"/>
          <w:szCs w:val="22"/>
        </w:rPr>
      </w:pPr>
      <w:r w:rsidRPr="00AC5841">
        <w:rPr>
          <w:sz w:val="28"/>
          <w:szCs w:val="22"/>
        </w:rPr>
        <w:t>References</w:t>
      </w:r>
    </w:p>
    <w:p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rsidR="007402E5" w:rsidRDefault="007402E5" w:rsidP="00033752">
      <w:r>
        <w:t>[</w:t>
      </w:r>
      <w:r w:rsidR="003E1657">
        <w:t>4</w:t>
      </w:r>
      <w:r>
        <w:t>]</w:t>
      </w:r>
      <w:r w:rsidRPr="001E2A89">
        <w:t xml:space="preserve"> </w:t>
      </w:r>
      <w:hyperlink r:id="rId15" w:history="1">
        <w:r w:rsidR="008539E4" w:rsidRPr="008539E4">
          <w:t>R4-2420100</w:t>
        </w:r>
      </w:hyperlink>
      <w:r w:rsidR="00C37584" w:rsidRPr="00C37584">
        <w:t>,</w:t>
      </w:r>
      <w:r w:rsidR="008539E4">
        <w:t xml:space="preserve"> </w:t>
      </w:r>
      <w:r w:rsidR="00C37584" w:rsidRPr="00C37584">
        <w:t>WF on RRM requirements for NR_LPWUS</w:t>
      </w:r>
      <w:r w:rsidRPr="001E2A89">
        <w:t xml:space="preserve">, </w:t>
      </w:r>
      <w:r w:rsidRPr="00211864">
        <w:t>RAN4 11</w:t>
      </w:r>
      <w:r w:rsidR="008539E4">
        <w:t>3</w:t>
      </w:r>
      <w:r w:rsidRPr="00211864">
        <w:t>, vivo</w:t>
      </w:r>
    </w:p>
    <w:p w:rsidR="00DF1D62" w:rsidRDefault="00DF1D62" w:rsidP="00033752">
      <w:r>
        <w:t>[</w:t>
      </w:r>
      <w:r w:rsidR="003969A4">
        <w:t>5</w:t>
      </w:r>
      <w:r>
        <w:t>] TS38.133, V18.4.0</w:t>
      </w:r>
    </w:p>
    <w:p w:rsidR="00A75B81" w:rsidRDefault="00AA6C54" w:rsidP="00033752">
      <w:r>
        <w:t>[</w:t>
      </w:r>
      <w:r w:rsidR="006B0B1D">
        <w:t>6</w:t>
      </w:r>
      <w:r>
        <w:t xml:space="preserve">] </w:t>
      </w:r>
      <w:r w:rsidR="008539E4" w:rsidRPr="008539E4">
        <w:t>R4-2418284,</w:t>
      </w:r>
      <w:r w:rsidR="00EB069A" w:rsidRPr="00EB069A">
        <w:tab/>
      </w:r>
      <w:r w:rsidR="008539E4" w:rsidRPr="008539E4">
        <w:t>Topic summary for [113][226] NR_LPWUS</w:t>
      </w:r>
      <w:r w:rsidRPr="00AA6C54">
        <w:t>, RAN4 11</w:t>
      </w:r>
      <w:r w:rsidR="008539E4">
        <w:t>3</w:t>
      </w:r>
      <w:r>
        <w:t>,vivo</w:t>
      </w:r>
    </w:p>
    <w:p w:rsidR="00BB2049" w:rsidRDefault="00BB2049" w:rsidP="00033752">
      <w:r>
        <w:t xml:space="preserve">[7] </w:t>
      </w:r>
      <w:r w:rsidRPr="00BB2049">
        <w:t>RP-243266, Way forward on Rel-19 LP-WUS separate band issues, RAN # 106</w:t>
      </w:r>
    </w:p>
    <w:p w:rsidR="000C45A2" w:rsidRDefault="000C45A2" w:rsidP="000C45A2">
      <w:r>
        <w:t xml:space="preserve">[8] </w:t>
      </w:r>
      <w:r w:rsidRPr="00445D9E">
        <w:t>R4-2009265, WF on RRM measurement relaxation for Power Saving, RAN4 96e, CATT</w:t>
      </w:r>
    </w:p>
    <w:p w:rsidR="000C45A2" w:rsidRPr="00EB069A" w:rsidRDefault="000C45A2" w:rsidP="00033752"/>
    <w:sectPr w:rsidR="000C45A2" w:rsidRPr="00EB069A">
      <w:footerReference w:type="default" r:id="rId16"/>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BE9" w:rsidRDefault="007C1BE9">
      <w:pPr>
        <w:spacing w:after="0"/>
      </w:pPr>
      <w:r>
        <w:separator/>
      </w:r>
    </w:p>
  </w:endnote>
  <w:endnote w:type="continuationSeparator" w:id="0">
    <w:p w:rsidR="007C1BE9" w:rsidRDefault="007C1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258" w:rsidRDefault="00852258">
    <w:pPr>
      <w:pStyle w:val="aff2"/>
    </w:pPr>
  </w:p>
  <w:p w:rsidR="00852258" w:rsidRDefault="00852258"/>
  <w:p w:rsidR="00852258" w:rsidRDefault="00852258">
    <w:pPr>
      <w:pStyle w:val="aff3"/>
    </w:pPr>
  </w:p>
  <w:p w:rsidR="00852258" w:rsidRDefault="00852258"/>
  <w:p w:rsidR="00852258" w:rsidRDefault="00852258">
    <w:pPr>
      <w:pStyle w:val="af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852258" w:rsidRDefault="00852258">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BE9" w:rsidRDefault="007C1BE9">
      <w:pPr>
        <w:spacing w:after="0"/>
      </w:pPr>
      <w:r>
        <w:separator/>
      </w:r>
    </w:p>
  </w:footnote>
  <w:footnote w:type="continuationSeparator" w:id="0">
    <w:p w:rsidR="007C1BE9" w:rsidRDefault="007C1B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A58746E"/>
    <w:multiLevelType w:val="hybridMultilevel"/>
    <w:tmpl w:val="E1D8D5D6"/>
    <w:lvl w:ilvl="0" w:tplc="1FD6A496">
      <w:start w:val="1"/>
      <w:numFmt w:val="bullet"/>
      <w:lvlText w:val="•"/>
      <w:lvlJc w:val="left"/>
      <w:pPr>
        <w:tabs>
          <w:tab w:val="num" w:pos="720"/>
        </w:tabs>
        <w:ind w:left="720" w:hanging="360"/>
      </w:pPr>
      <w:rPr>
        <w:rFonts w:ascii="Arial" w:hAnsi="Arial" w:hint="default"/>
      </w:rPr>
    </w:lvl>
    <w:lvl w:ilvl="1" w:tplc="AFF036B2" w:tentative="1">
      <w:start w:val="1"/>
      <w:numFmt w:val="bullet"/>
      <w:lvlText w:val="•"/>
      <w:lvlJc w:val="left"/>
      <w:pPr>
        <w:tabs>
          <w:tab w:val="num" w:pos="1440"/>
        </w:tabs>
        <w:ind w:left="1440" w:hanging="360"/>
      </w:pPr>
      <w:rPr>
        <w:rFonts w:ascii="Arial" w:hAnsi="Arial" w:hint="default"/>
      </w:rPr>
    </w:lvl>
    <w:lvl w:ilvl="2" w:tplc="C5B2CA3C" w:tentative="1">
      <w:start w:val="1"/>
      <w:numFmt w:val="bullet"/>
      <w:lvlText w:val="•"/>
      <w:lvlJc w:val="left"/>
      <w:pPr>
        <w:tabs>
          <w:tab w:val="num" w:pos="2160"/>
        </w:tabs>
        <w:ind w:left="2160" w:hanging="360"/>
      </w:pPr>
      <w:rPr>
        <w:rFonts w:ascii="Arial" w:hAnsi="Arial" w:hint="default"/>
      </w:rPr>
    </w:lvl>
    <w:lvl w:ilvl="3" w:tplc="E9341322" w:tentative="1">
      <w:start w:val="1"/>
      <w:numFmt w:val="bullet"/>
      <w:lvlText w:val="•"/>
      <w:lvlJc w:val="left"/>
      <w:pPr>
        <w:tabs>
          <w:tab w:val="num" w:pos="2880"/>
        </w:tabs>
        <w:ind w:left="2880" w:hanging="360"/>
      </w:pPr>
      <w:rPr>
        <w:rFonts w:ascii="Arial" w:hAnsi="Arial" w:hint="default"/>
      </w:rPr>
    </w:lvl>
    <w:lvl w:ilvl="4" w:tplc="5B64A962" w:tentative="1">
      <w:start w:val="1"/>
      <w:numFmt w:val="bullet"/>
      <w:lvlText w:val="•"/>
      <w:lvlJc w:val="left"/>
      <w:pPr>
        <w:tabs>
          <w:tab w:val="num" w:pos="3600"/>
        </w:tabs>
        <w:ind w:left="3600" w:hanging="360"/>
      </w:pPr>
      <w:rPr>
        <w:rFonts w:ascii="Arial" w:hAnsi="Arial" w:hint="default"/>
      </w:rPr>
    </w:lvl>
    <w:lvl w:ilvl="5" w:tplc="9E66591A" w:tentative="1">
      <w:start w:val="1"/>
      <w:numFmt w:val="bullet"/>
      <w:lvlText w:val="•"/>
      <w:lvlJc w:val="left"/>
      <w:pPr>
        <w:tabs>
          <w:tab w:val="num" w:pos="4320"/>
        </w:tabs>
        <w:ind w:left="4320" w:hanging="360"/>
      </w:pPr>
      <w:rPr>
        <w:rFonts w:ascii="Arial" w:hAnsi="Arial" w:hint="default"/>
      </w:rPr>
    </w:lvl>
    <w:lvl w:ilvl="6" w:tplc="90849C78" w:tentative="1">
      <w:start w:val="1"/>
      <w:numFmt w:val="bullet"/>
      <w:lvlText w:val="•"/>
      <w:lvlJc w:val="left"/>
      <w:pPr>
        <w:tabs>
          <w:tab w:val="num" w:pos="5040"/>
        </w:tabs>
        <w:ind w:left="5040" w:hanging="360"/>
      </w:pPr>
      <w:rPr>
        <w:rFonts w:ascii="Arial" w:hAnsi="Arial" w:hint="default"/>
      </w:rPr>
    </w:lvl>
    <w:lvl w:ilvl="7" w:tplc="1D105E3E" w:tentative="1">
      <w:start w:val="1"/>
      <w:numFmt w:val="bullet"/>
      <w:lvlText w:val="•"/>
      <w:lvlJc w:val="left"/>
      <w:pPr>
        <w:tabs>
          <w:tab w:val="num" w:pos="5760"/>
        </w:tabs>
        <w:ind w:left="5760" w:hanging="360"/>
      </w:pPr>
      <w:rPr>
        <w:rFonts w:ascii="Arial" w:hAnsi="Arial" w:hint="default"/>
      </w:rPr>
    </w:lvl>
    <w:lvl w:ilvl="8" w:tplc="08748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CF834E0"/>
    <w:multiLevelType w:val="hybridMultilevel"/>
    <w:tmpl w:val="8BDE3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170740"/>
    <w:multiLevelType w:val="hybridMultilevel"/>
    <w:tmpl w:val="A35446F6"/>
    <w:lvl w:ilvl="0" w:tplc="B9CC54BE">
      <w:start w:val="1"/>
      <w:numFmt w:val="bullet"/>
      <w:lvlText w:val=""/>
      <w:lvlJc w:val="left"/>
      <w:pPr>
        <w:tabs>
          <w:tab w:val="num" w:pos="720"/>
        </w:tabs>
        <w:ind w:left="720" w:hanging="360"/>
      </w:pPr>
      <w:rPr>
        <w:rFonts w:ascii="Symbol" w:hAnsi="Symbol" w:hint="default"/>
      </w:rPr>
    </w:lvl>
    <w:lvl w:ilvl="1" w:tplc="9086EE08" w:tentative="1">
      <w:start w:val="1"/>
      <w:numFmt w:val="bullet"/>
      <w:lvlText w:val=""/>
      <w:lvlJc w:val="left"/>
      <w:pPr>
        <w:tabs>
          <w:tab w:val="num" w:pos="1440"/>
        </w:tabs>
        <w:ind w:left="1440" w:hanging="360"/>
      </w:pPr>
      <w:rPr>
        <w:rFonts w:ascii="Symbol" w:hAnsi="Symbol" w:hint="default"/>
      </w:rPr>
    </w:lvl>
    <w:lvl w:ilvl="2" w:tplc="3C4C9A1E" w:tentative="1">
      <w:start w:val="1"/>
      <w:numFmt w:val="bullet"/>
      <w:lvlText w:val=""/>
      <w:lvlJc w:val="left"/>
      <w:pPr>
        <w:tabs>
          <w:tab w:val="num" w:pos="2160"/>
        </w:tabs>
        <w:ind w:left="2160" w:hanging="360"/>
      </w:pPr>
      <w:rPr>
        <w:rFonts w:ascii="Symbol" w:hAnsi="Symbol" w:hint="default"/>
      </w:rPr>
    </w:lvl>
    <w:lvl w:ilvl="3" w:tplc="E6388594" w:tentative="1">
      <w:start w:val="1"/>
      <w:numFmt w:val="bullet"/>
      <w:lvlText w:val=""/>
      <w:lvlJc w:val="left"/>
      <w:pPr>
        <w:tabs>
          <w:tab w:val="num" w:pos="2880"/>
        </w:tabs>
        <w:ind w:left="2880" w:hanging="360"/>
      </w:pPr>
      <w:rPr>
        <w:rFonts w:ascii="Symbol" w:hAnsi="Symbol" w:hint="default"/>
      </w:rPr>
    </w:lvl>
    <w:lvl w:ilvl="4" w:tplc="1F66DF08" w:tentative="1">
      <w:start w:val="1"/>
      <w:numFmt w:val="bullet"/>
      <w:lvlText w:val=""/>
      <w:lvlJc w:val="left"/>
      <w:pPr>
        <w:tabs>
          <w:tab w:val="num" w:pos="3600"/>
        </w:tabs>
        <w:ind w:left="3600" w:hanging="360"/>
      </w:pPr>
      <w:rPr>
        <w:rFonts w:ascii="Symbol" w:hAnsi="Symbol" w:hint="default"/>
      </w:rPr>
    </w:lvl>
    <w:lvl w:ilvl="5" w:tplc="E23A780E" w:tentative="1">
      <w:start w:val="1"/>
      <w:numFmt w:val="bullet"/>
      <w:lvlText w:val=""/>
      <w:lvlJc w:val="left"/>
      <w:pPr>
        <w:tabs>
          <w:tab w:val="num" w:pos="4320"/>
        </w:tabs>
        <w:ind w:left="4320" w:hanging="360"/>
      </w:pPr>
      <w:rPr>
        <w:rFonts w:ascii="Symbol" w:hAnsi="Symbol" w:hint="default"/>
      </w:rPr>
    </w:lvl>
    <w:lvl w:ilvl="6" w:tplc="4188634E" w:tentative="1">
      <w:start w:val="1"/>
      <w:numFmt w:val="bullet"/>
      <w:lvlText w:val=""/>
      <w:lvlJc w:val="left"/>
      <w:pPr>
        <w:tabs>
          <w:tab w:val="num" w:pos="5040"/>
        </w:tabs>
        <w:ind w:left="5040" w:hanging="360"/>
      </w:pPr>
      <w:rPr>
        <w:rFonts w:ascii="Symbol" w:hAnsi="Symbol" w:hint="default"/>
      </w:rPr>
    </w:lvl>
    <w:lvl w:ilvl="7" w:tplc="35AEB3CC" w:tentative="1">
      <w:start w:val="1"/>
      <w:numFmt w:val="bullet"/>
      <w:lvlText w:val=""/>
      <w:lvlJc w:val="left"/>
      <w:pPr>
        <w:tabs>
          <w:tab w:val="num" w:pos="5760"/>
        </w:tabs>
        <w:ind w:left="5760" w:hanging="360"/>
      </w:pPr>
      <w:rPr>
        <w:rFonts w:ascii="Symbol" w:hAnsi="Symbol" w:hint="default"/>
      </w:rPr>
    </w:lvl>
    <w:lvl w:ilvl="8" w:tplc="33E669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26" w15:restartNumberingAfterBreak="0">
    <w:nsid w:val="123D691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383628"/>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05A488A"/>
    <w:multiLevelType w:val="hybridMultilevel"/>
    <w:tmpl w:val="1150A382"/>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3006616"/>
    <w:multiLevelType w:val="hybridMultilevel"/>
    <w:tmpl w:val="66702E32"/>
    <w:lvl w:ilvl="0" w:tplc="BC42D26C">
      <w:start w:val="1"/>
      <w:numFmt w:val="bullet"/>
      <w:lvlText w:val="•"/>
      <w:lvlJc w:val="left"/>
      <w:pPr>
        <w:tabs>
          <w:tab w:val="num" w:pos="720"/>
        </w:tabs>
        <w:ind w:left="720" w:hanging="360"/>
      </w:pPr>
      <w:rPr>
        <w:rFonts w:ascii="Arial" w:hAnsi="Arial" w:hint="default"/>
      </w:rPr>
    </w:lvl>
    <w:lvl w:ilvl="1" w:tplc="20DAB778" w:tentative="1">
      <w:start w:val="1"/>
      <w:numFmt w:val="bullet"/>
      <w:lvlText w:val="•"/>
      <w:lvlJc w:val="left"/>
      <w:pPr>
        <w:tabs>
          <w:tab w:val="num" w:pos="1440"/>
        </w:tabs>
        <w:ind w:left="1440" w:hanging="360"/>
      </w:pPr>
      <w:rPr>
        <w:rFonts w:ascii="Arial" w:hAnsi="Arial" w:hint="default"/>
      </w:rPr>
    </w:lvl>
    <w:lvl w:ilvl="2" w:tplc="FDCC1018" w:tentative="1">
      <w:start w:val="1"/>
      <w:numFmt w:val="bullet"/>
      <w:lvlText w:val="•"/>
      <w:lvlJc w:val="left"/>
      <w:pPr>
        <w:tabs>
          <w:tab w:val="num" w:pos="2160"/>
        </w:tabs>
        <w:ind w:left="2160" w:hanging="360"/>
      </w:pPr>
      <w:rPr>
        <w:rFonts w:ascii="Arial" w:hAnsi="Arial" w:hint="default"/>
      </w:rPr>
    </w:lvl>
    <w:lvl w:ilvl="3" w:tplc="EF0EAFBA" w:tentative="1">
      <w:start w:val="1"/>
      <w:numFmt w:val="bullet"/>
      <w:lvlText w:val="•"/>
      <w:lvlJc w:val="left"/>
      <w:pPr>
        <w:tabs>
          <w:tab w:val="num" w:pos="2880"/>
        </w:tabs>
        <w:ind w:left="2880" w:hanging="360"/>
      </w:pPr>
      <w:rPr>
        <w:rFonts w:ascii="Arial" w:hAnsi="Arial" w:hint="default"/>
      </w:rPr>
    </w:lvl>
    <w:lvl w:ilvl="4" w:tplc="05443B78" w:tentative="1">
      <w:start w:val="1"/>
      <w:numFmt w:val="bullet"/>
      <w:lvlText w:val="•"/>
      <w:lvlJc w:val="left"/>
      <w:pPr>
        <w:tabs>
          <w:tab w:val="num" w:pos="3600"/>
        </w:tabs>
        <w:ind w:left="3600" w:hanging="360"/>
      </w:pPr>
      <w:rPr>
        <w:rFonts w:ascii="Arial" w:hAnsi="Arial" w:hint="default"/>
      </w:rPr>
    </w:lvl>
    <w:lvl w:ilvl="5" w:tplc="C9A68108" w:tentative="1">
      <w:start w:val="1"/>
      <w:numFmt w:val="bullet"/>
      <w:lvlText w:val="•"/>
      <w:lvlJc w:val="left"/>
      <w:pPr>
        <w:tabs>
          <w:tab w:val="num" w:pos="4320"/>
        </w:tabs>
        <w:ind w:left="4320" w:hanging="360"/>
      </w:pPr>
      <w:rPr>
        <w:rFonts w:ascii="Arial" w:hAnsi="Arial" w:hint="default"/>
      </w:rPr>
    </w:lvl>
    <w:lvl w:ilvl="6" w:tplc="92A89E58" w:tentative="1">
      <w:start w:val="1"/>
      <w:numFmt w:val="bullet"/>
      <w:lvlText w:val="•"/>
      <w:lvlJc w:val="left"/>
      <w:pPr>
        <w:tabs>
          <w:tab w:val="num" w:pos="5040"/>
        </w:tabs>
        <w:ind w:left="5040" w:hanging="360"/>
      </w:pPr>
      <w:rPr>
        <w:rFonts w:ascii="Arial" w:hAnsi="Arial" w:hint="default"/>
      </w:rPr>
    </w:lvl>
    <w:lvl w:ilvl="7" w:tplc="1068B172" w:tentative="1">
      <w:start w:val="1"/>
      <w:numFmt w:val="bullet"/>
      <w:lvlText w:val="•"/>
      <w:lvlJc w:val="left"/>
      <w:pPr>
        <w:tabs>
          <w:tab w:val="num" w:pos="5760"/>
        </w:tabs>
        <w:ind w:left="5760" w:hanging="360"/>
      </w:pPr>
      <w:rPr>
        <w:rFonts w:ascii="Arial" w:hAnsi="Arial" w:hint="default"/>
      </w:rPr>
    </w:lvl>
    <w:lvl w:ilvl="8" w:tplc="CFE076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6E4381B"/>
    <w:multiLevelType w:val="hybridMultilevel"/>
    <w:tmpl w:val="61324726"/>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024BF8"/>
    <w:multiLevelType w:val="hybridMultilevel"/>
    <w:tmpl w:val="EB06F66C"/>
    <w:lvl w:ilvl="0" w:tplc="1494ECB4">
      <w:start w:val="1"/>
      <w:numFmt w:val="decimal"/>
      <w:lvlText w:val="Proposal %1:"/>
      <w:lvlJc w:val="left"/>
      <w:pPr>
        <w:ind w:left="72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9F3F23"/>
    <w:multiLevelType w:val="hybridMultilevel"/>
    <w:tmpl w:val="CC44F6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E67C4D"/>
    <w:multiLevelType w:val="hybridMultilevel"/>
    <w:tmpl w:val="B2329900"/>
    <w:lvl w:ilvl="0" w:tplc="08EED712">
      <w:start w:val="1"/>
      <w:numFmt w:val="bullet"/>
      <w:lvlText w:val="•"/>
      <w:lvlJc w:val="left"/>
      <w:pPr>
        <w:tabs>
          <w:tab w:val="num" w:pos="720"/>
        </w:tabs>
        <w:ind w:left="720" w:hanging="360"/>
      </w:pPr>
      <w:rPr>
        <w:rFonts w:ascii="Arial" w:hAnsi="Arial" w:hint="default"/>
      </w:rPr>
    </w:lvl>
    <w:lvl w:ilvl="1" w:tplc="6DDAB7AE" w:tentative="1">
      <w:start w:val="1"/>
      <w:numFmt w:val="bullet"/>
      <w:lvlText w:val="•"/>
      <w:lvlJc w:val="left"/>
      <w:pPr>
        <w:tabs>
          <w:tab w:val="num" w:pos="1440"/>
        </w:tabs>
        <w:ind w:left="1440" w:hanging="360"/>
      </w:pPr>
      <w:rPr>
        <w:rFonts w:ascii="Arial" w:hAnsi="Arial" w:hint="default"/>
      </w:rPr>
    </w:lvl>
    <w:lvl w:ilvl="2" w:tplc="46C69F42" w:tentative="1">
      <w:start w:val="1"/>
      <w:numFmt w:val="bullet"/>
      <w:lvlText w:val="•"/>
      <w:lvlJc w:val="left"/>
      <w:pPr>
        <w:tabs>
          <w:tab w:val="num" w:pos="2160"/>
        </w:tabs>
        <w:ind w:left="2160" w:hanging="360"/>
      </w:pPr>
      <w:rPr>
        <w:rFonts w:ascii="Arial" w:hAnsi="Arial" w:hint="default"/>
      </w:rPr>
    </w:lvl>
    <w:lvl w:ilvl="3" w:tplc="54BC27CE" w:tentative="1">
      <w:start w:val="1"/>
      <w:numFmt w:val="bullet"/>
      <w:lvlText w:val="•"/>
      <w:lvlJc w:val="left"/>
      <w:pPr>
        <w:tabs>
          <w:tab w:val="num" w:pos="2880"/>
        </w:tabs>
        <w:ind w:left="2880" w:hanging="360"/>
      </w:pPr>
      <w:rPr>
        <w:rFonts w:ascii="Arial" w:hAnsi="Arial" w:hint="default"/>
      </w:rPr>
    </w:lvl>
    <w:lvl w:ilvl="4" w:tplc="7380988A" w:tentative="1">
      <w:start w:val="1"/>
      <w:numFmt w:val="bullet"/>
      <w:lvlText w:val="•"/>
      <w:lvlJc w:val="left"/>
      <w:pPr>
        <w:tabs>
          <w:tab w:val="num" w:pos="3600"/>
        </w:tabs>
        <w:ind w:left="3600" w:hanging="360"/>
      </w:pPr>
      <w:rPr>
        <w:rFonts w:ascii="Arial" w:hAnsi="Arial" w:hint="default"/>
      </w:rPr>
    </w:lvl>
    <w:lvl w:ilvl="5" w:tplc="79AE89A6" w:tentative="1">
      <w:start w:val="1"/>
      <w:numFmt w:val="bullet"/>
      <w:lvlText w:val="•"/>
      <w:lvlJc w:val="left"/>
      <w:pPr>
        <w:tabs>
          <w:tab w:val="num" w:pos="4320"/>
        </w:tabs>
        <w:ind w:left="4320" w:hanging="360"/>
      </w:pPr>
      <w:rPr>
        <w:rFonts w:ascii="Arial" w:hAnsi="Arial" w:hint="default"/>
      </w:rPr>
    </w:lvl>
    <w:lvl w:ilvl="6" w:tplc="0E482542" w:tentative="1">
      <w:start w:val="1"/>
      <w:numFmt w:val="bullet"/>
      <w:lvlText w:val="•"/>
      <w:lvlJc w:val="left"/>
      <w:pPr>
        <w:tabs>
          <w:tab w:val="num" w:pos="5040"/>
        </w:tabs>
        <w:ind w:left="5040" w:hanging="360"/>
      </w:pPr>
      <w:rPr>
        <w:rFonts w:ascii="Arial" w:hAnsi="Arial" w:hint="default"/>
      </w:rPr>
    </w:lvl>
    <w:lvl w:ilvl="7" w:tplc="C23897BA" w:tentative="1">
      <w:start w:val="1"/>
      <w:numFmt w:val="bullet"/>
      <w:lvlText w:val="•"/>
      <w:lvlJc w:val="left"/>
      <w:pPr>
        <w:tabs>
          <w:tab w:val="num" w:pos="5760"/>
        </w:tabs>
        <w:ind w:left="5760" w:hanging="360"/>
      </w:pPr>
      <w:rPr>
        <w:rFonts w:ascii="Arial" w:hAnsi="Arial" w:hint="default"/>
      </w:rPr>
    </w:lvl>
    <w:lvl w:ilvl="8" w:tplc="60A61A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5B26F3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46FF5658"/>
    <w:multiLevelType w:val="hybridMultilevel"/>
    <w:tmpl w:val="66FA1564"/>
    <w:lvl w:ilvl="0" w:tplc="04090019">
      <w:start w:val="1"/>
      <w:numFmt w:val="lowerLetter"/>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47BD7057"/>
    <w:multiLevelType w:val="hybridMultilevel"/>
    <w:tmpl w:val="0CB4CCE6"/>
    <w:lvl w:ilvl="0" w:tplc="04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A32770D"/>
    <w:multiLevelType w:val="hybridMultilevel"/>
    <w:tmpl w:val="F434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A93BE6"/>
    <w:multiLevelType w:val="hybridMultilevel"/>
    <w:tmpl w:val="50F07C22"/>
    <w:lvl w:ilvl="0" w:tplc="04090001">
      <w:start w:val="1"/>
      <w:numFmt w:val="bullet"/>
      <w:lvlText w:val=""/>
      <w:lvlJc w:val="left"/>
      <w:pPr>
        <w:ind w:left="720"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D7239B"/>
    <w:multiLevelType w:val="hybridMultilevel"/>
    <w:tmpl w:val="6F407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30"/>
  </w:num>
  <w:num w:numId="21">
    <w:abstractNumId w:val="47"/>
  </w:num>
  <w:num w:numId="22">
    <w:abstractNumId w:val="39"/>
  </w:num>
  <w:num w:numId="23">
    <w:abstractNumId w:val="0"/>
  </w:num>
  <w:num w:numId="24">
    <w:abstractNumId w:val="28"/>
  </w:num>
  <w:num w:numId="25">
    <w:abstractNumId w:val="43"/>
  </w:num>
  <w:num w:numId="26">
    <w:abstractNumId w:val="33"/>
  </w:num>
  <w:num w:numId="27">
    <w:abstractNumId w:val="49"/>
  </w:num>
  <w:num w:numId="28">
    <w:abstractNumId w:val="40"/>
  </w:num>
  <w:num w:numId="29">
    <w:abstractNumId w:val="48"/>
  </w:num>
  <w:num w:numId="30">
    <w:abstractNumId w:val="42"/>
  </w:num>
  <w:num w:numId="31">
    <w:abstractNumId w:val="34"/>
  </w:num>
  <w:num w:numId="32">
    <w:abstractNumId w:val="38"/>
  </w:num>
  <w:num w:numId="33">
    <w:abstractNumId w:val="50"/>
  </w:num>
  <w:num w:numId="34">
    <w:abstractNumId w:val="46"/>
  </w:num>
  <w:num w:numId="35">
    <w:abstractNumId w:val="23"/>
  </w:num>
  <w:num w:numId="36">
    <w:abstractNumId w:val="41"/>
  </w:num>
  <w:num w:numId="37">
    <w:abstractNumId w:val="29"/>
  </w:num>
  <w:num w:numId="38">
    <w:abstractNumId w:val="24"/>
  </w:num>
  <w:num w:numId="39">
    <w:abstractNumId w:val="37"/>
  </w:num>
  <w:num w:numId="40">
    <w:abstractNumId w:val="35"/>
  </w:num>
  <w:num w:numId="41">
    <w:abstractNumId w:val="32"/>
  </w:num>
  <w:num w:numId="42">
    <w:abstractNumId w:val="51"/>
  </w:num>
  <w:num w:numId="43">
    <w:abstractNumId w:val="44"/>
  </w:num>
  <w:num w:numId="44">
    <w:abstractNumId w:val="25"/>
  </w:num>
  <w:num w:numId="45">
    <w:abstractNumId w:val="22"/>
  </w:num>
  <w:num w:numId="46">
    <w:abstractNumId w:val="36"/>
  </w:num>
  <w:num w:numId="47">
    <w:abstractNumId w:val="26"/>
  </w:num>
  <w:num w:numId="48">
    <w:abstractNumId w:val="45"/>
  </w:num>
  <w:num w:numId="49">
    <w:abstractNumId w:val="27"/>
  </w:num>
  <w:num w:numId="50">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484F"/>
    <w:rsid w:val="0000497B"/>
    <w:rsid w:val="00004D02"/>
    <w:rsid w:val="00005374"/>
    <w:rsid w:val="00006056"/>
    <w:rsid w:val="0000692A"/>
    <w:rsid w:val="00006C9E"/>
    <w:rsid w:val="00006D5E"/>
    <w:rsid w:val="000075BA"/>
    <w:rsid w:val="000075C3"/>
    <w:rsid w:val="000075F0"/>
    <w:rsid w:val="000077B7"/>
    <w:rsid w:val="00007F5B"/>
    <w:rsid w:val="0001077E"/>
    <w:rsid w:val="00010CBB"/>
    <w:rsid w:val="00010F98"/>
    <w:rsid w:val="000112A3"/>
    <w:rsid w:val="0001159C"/>
    <w:rsid w:val="00011C99"/>
    <w:rsid w:val="00011DAF"/>
    <w:rsid w:val="000126F9"/>
    <w:rsid w:val="00013E73"/>
    <w:rsid w:val="00014AFB"/>
    <w:rsid w:val="00014E0D"/>
    <w:rsid w:val="000156AB"/>
    <w:rsid w:val="0001682D"/>
    <w:rsid w:val="00016976"/>
    <w:rsid w:val="00016D80"/>
    <w:rsid w:val="00016EF5"/>
    <w:rsid w:val="000171E1"/>
    <w:rsid w:val="000173A9"/>
    <w:rsid w:val="000179DC"/>
    <w:rsid w:val="00017E8B"/>
    <w:rsid w:val="000200AC"/>
    <w:rsid w:val="000206F6"/>
    <w:rsid w:val="00022055"/>
    <w:rsid w:val="00022463"/>
    <w:rsid w:val="00022CD0"/>
    <w:rsid w:val="00022D41"/>
    <w:rsid w:val="00022D42"/>
    <w:rsid w:val="00023195"/>
    <w:rsid w:val="00023AB2"/>
    <w:rsid w:val="00023F20"/>
    <w:rsid w:val="0002464A"/>
    <w:rsid w:val="00024D2C"/>
    <w:rsid w:val="00024DC8"/>
    <w:rsid w:val="00025793"/>
    <w:rsid w:val="00025A1E"/>
    <w:rsid w:val="0002666A"/>
    <w:rsid w:val="0002700C"/>
    <w:rsid w:val="0002746F"/>
    <w:rsid w:val="000305B4"/>
    <w:rsid w:val="0003150A"/>
    <w:rsid w:val="00031CE6"/>
    <w:rsid w:val="00031F43"/>
    <w:rsid w:val="000333E7"/>
    <w:rsid w:val="00033752"/>
    <w:rsid w:val="0003475B"/>
    <w:rsid w:val="00034F82"/>
    <w:rsid w:val="000354ED"/>
    <w:rsid w:val="00035A66"/>
    <w:rsid w:val="00035E21"/>
    <w:rsid w:val="00035EEC"/>
    <w:rsid w:val="00037440"/>
    <w:rsid w:val="00037527"/>
    <w:rsid w:val="00040D2D"/>
    <w:rsid w:val="00041306"/>
    <w:rsid w:val="0004158C"/>
    <w:rsid w:val="00041D9B"/>
    <w:rsid w:val="00041F3B"/>
    <w:rsid w:val="00042C3F"/>
    <w:rsid w:val="0004370B"/>
    <w:rsid w:val="00044044"/>
    <w:rsid w:val="000445C5"/>
    <w:rsid w:val="00044C8D"/>
    <w:rsid w:val="00045F31"/>
    <w:rsid w:val="00047147"/>
    <w:rsid w:val="0004736B"/>
    <w:rsid w:val="00047D5D"/>
    <w:rsid w:val="00050F12"/>
    <w:rsid w:val="0005246F"/>
    <w:rsid w:val="000529DE"/>
    <w:rsid w:val="000543B8"/>
    <w:rsid w:val="00055B26"/>
    <w:rsid w:val="000561C9"/>
    <w:rsid w:val="000563CC"/>
    <w:rsid w:val="00057D18"/>
    <w:rsid w:val="00057DB3"/>
    <w:rsid w:val="00057DCB"/>
    <w:rsid w:val="00060168"/>
    <w:rsid w:val="00060623"/>
    <w:rsid w:val="00060B6C"/>
    <w:rsid w:val="000610F9"/>
    <w:rsid w:val="00061D80"/>
    <w:rsid w:val="00062092"/>
    <w:rsid w:val="00062173"/>
    <w:rsid w:val="0006283B"/>
    <w:rsid w:val="00062C8D"/>
    <w:rsid w:val="00062EAC"/>
    <w:rsid w:val="000639CF"/>
    <w:rsid w:val="00063A60"/>
    <w:rsid w:val="0006404E"/>
    <w:rsid w:val="00066331"/>
    <w:rsid w:val="0006652F"/>
    <w:rsid w:val="00066A59"/>
    <w:rsid w:val="00067164"/>
    <w:rsid w:val="000673DF"/>
    <w:rsid w:val="00067C5C"/>
    <w:rsid w:val="00067E79"/>
    <w:rsid w:val="0007009F"/>
    <w:rsid w:val="00070F1B"/>
    <w:rsid w:val="00071B24"/>
    <w:rsid w:val="00071E1B"/>
    <w:rsid w:val="00072010"/>
    <w:rsid w:val="000732C1"/>
    <w:rsid w:val="00074AC8"/>
    <w:rsid w:val="00075447"/>
    <w:rsid w:val="000757EB"/>
    <w:rsid w:val="00076069"/>
    <w:rsid w:val="00076861"/>
    <w:rsid w:val="00076868"/>
    <w:rsid w:val="00076D61"/>
    <w:rsid w:val="00077167"/>
    <w:rsid w:val="00077D2F"/>
    <w:rsid w:val="000800CC"/>
    <w:rsid w:val="0008083A"/>
    <w:rsid w:val="00081285"/>
    <w:rsid w:val="000814D9"/>
    <w:rsid w:val="00081D22"/>
    <w:rsid w:val="000828C2"/>
    <w:rsid w:val="000837D6"/>
    <w:rsid w:val="00083B75"/>
    <w:rsid w:val="0008475B"/>
    <w:rsid w:val="0008605F"/>
    <w:rsid w:val="000863FE"/>
    <w:rsid w:val="000864EF"/>
    <w:rsid w:val="00086C11"/>
    <w:rsid w:val="00087581"/>
    <w:rsid w:val="00090611"/>
    <w:rsid w:val="00090F77"/>
    <w:rsid w:val="000918C0"/>
    <w:rsid w:val="00092928"/>
    <w:rsid w:val="00092AF5"/>
    <w:rsid w:val="00093237"/>
    <w:rsid w:val="00093AC9"/>
    <w:rsid w:val="000945BA"/>
    <w:rsid w:val="000946FB"/>
    <w:rsid w:val="00094DB0"/>
    <w:rsid w:val="00095DF6"/>
    <w:rsid w:val="00096CC7"/>
    <w:rsid w:val="00097409"/>
    <w:rsid w:val="0009756E"/>
    <w:rsid w:val="00097B71"/>
    <w:rsid w:val="000A004F"/>
    <w:rsid w:val="000A04BD"/>
    <w:rsid w:val="000A065D"/>
    <w:rsid w:val="000A1560"/>
    <w:rsid w:val="000A225F"/>
    <w:rsid w:val="000A2C1E"/>
    <w:rsid w:val="000A388D"/>
    <w:rsid w:val="000A4C8D"/>
    <w:rsid w:val="000A61DF"/>
    <w:rsid w:val="000A6EBD"/>
    <w:rsid w:val="000A73D7"/>
    <w:rsid w:val="000A7BA9"/>
    <w:rsid w:val="000A7BD4"/>
    <w:rsid w:val="000B099C"/>
    <w:rsid w:val="000B3344"/>
    <w:rsid w:val="000B3800"/>
    <w:rsid w:val="000B425A"/>
    <w:rsid w:val="000B59DA"/>
    <w:rsid w:val="000B5D45"/>
    <w:rsid w:val="000B654C"/>
    <w:rsid w:val="000B6E22"/>
    <w:rsid w:val="000B7375"/>
    <w:rsid w:val="000B7746"/>
    <w:rsid w:val="000B78F3"/>
    <w:rsid w:val="000B7BB4"/>
    <w:rsid w:val="000B7EA5"/>
    <w:rsid w:val="000C4006"/>
    <w:rsid w:val="000C45A2"/>
    <w:rsid w:val="000C4D04"/>
    <w:rsid w:val="000C6247"/>
    <w:rsid w:val="000C7066"/>
    <w:rsid w:val="000C734A"/>
    <w:rsid w:val="000C74A0"/>
    <w:rsid w:val="000D114D"/>
    <w:rsid w:val="000D1EC5"/>
    <w:rsid w:val="000D2511"/>
    <w:rsid w:val="000D35F0"/>
    <w:rsid w:val="000D37E2"/>
    <w:rsid w:val="000D3842"/>
    <w:rsid w:val="000D470E"/>
    <w:rsid w:val="000D47D8"/>
    <w:rsid w:val="000D4899"/>
    <w:rsid w:val="000D49A3"/>
    <w:rsid w:val="000D5A8D"/>
    <w:rsid w:val="000D5E45"/>
    <w:rsid w:val="000D5EFC"/>
    <w:rsid w:val="000D7162"/>
    <w:rsid w:val="000D77F1"/>
    <w:rsid w:val="000E028D"/>
    <w:rsid w:val="000E137F"/>
    <w:rsid w:val="000E155E"/>
    <w:rsid w:val="000E1852"/>
    <w:rsid w:val="000E3743"/>
    <w:rsid w:val="000E398E"/>
    <w:rsid w:val="000E3A87"/>
    <w:rsid w:val="000E43BA"/>
    <w:rsid w:val="000E4B23"/>
    <w:rsid w:val="000E4B84"/>
    <w:rsid w:val="000E4F7A"/>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3DAC"/>
    <w:rsid w:val="000F40AA"/>
    <w:rsid w:val="000F40C0"/>
    <w:rsid w:val="000F4687"/>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4BE9"/>
    <w:rsid w:val="00114C22"/>
    <w:rsid w:val="00115754"/>
    <w:rsid w:val="001165CE"/>
    <w:rsid w:val="0011672D"/>
    <w:rsid w:val="001167DF"/>
    <w:rsid w:val="001170FA"/>
    <w:rsid w:val="00117FCE"/>
    <w:rsid w:val="0012093E"/>
    <w:rsid w:val="00120BA4"/>
    <w:rsid w:val="001218BE"/>
    <w:rsid w:val="00121EB1"/>
    <w:rsid w:val="00122104"/>
    <w:rsid w:val="00122DBC"/>
    <w:rsid w:val="00124979"/>
    <w:rsid w:val="001249F9"/>
    <w:rsid w:val="00124E0A"/>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80A"/>
    <w:rsid w:val="00133A80"/>
    <w:rsid w:val="0013442D"/>
    <w:rsid w:val="00134EBE"/>
    <w:rsid w:val="00135723"/>
    <w:rsid w:val="00135B8B"/>
    <w:rsid w:val="00135F0C"/>
    <w:rsid w:val="0013623D"/>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51211"/>
    <w:rsid w:val="00151FDC"/>
    <w:rsid w:val="00152709"/>
    <w:rsid w:val="00152816"/>
    <w:rsid w:val="001536B3"/>
    <w:rsid w:val="00154B81"/>
    <w:rsid w:val="0015530B"/>
    <w:rsid w:val="00155CCF"/>
    <w:rsid w:val="00155FE2"/>
    <w:rsid w:val="0015669C"/>
    <w:rsid w:val="00156974"/>
    <w:rsid w:val="00157143"/>
    <w:rsid w:val="00157487"/>
    <w:rsid w:val="0015781D"/>
    <w:rsid w:val="001579C2"/>
    <w:rsid w:val="00160566"/>
    <w:rsid w:val="00160DE1"/>
    <w:rsid w:val="00161D4B"/>
    <w:rsid w:val="0016281B"/>
    <w:rsid w:val="001629F3"/>
    <w:rsid w:val="001633B0"/>
    <w:rsid w:val="0016495C"/>
    <w:rsid w:val="001649BF"/>
    <w:rsid w:val="0016512B"/>
    <w:rsid w:val="00167437"/>
    <w:rsid w:val="001679F8"/>
    <w:rsid w:val="00167DC0"/>
    <w:rsid w:val="00170A08"/>
    <w:rsid w:val="00171048"/>
    <w:rsid w:val="00172C18"/>
    <w:rsid w:val="00174918"/>
    <w:rsid w:val="00174F7C"/>
    <w:rsid w:val="0017505F"/>
    <w:rsid w:val="0017530F"/>
    <w:rsid w:val="0017563F"/>
    <w:rsid w:val="00175C01"/>
    <w:rsid w:val="00176627"/>
    <w:rsid w:val="00177139"/>
    <w:rsid w:val="001773F2"/>
    <w:rsid w:val="00177484"/>
    <w:rsid w:val="00177BCF"/>
    <w:rsid w:val="00180670"/>
    <w:rsid w:val="00181556"/>
    <w:rsid w:val="00181B6B"/>
    <w:rsid w:val="00181CCB"/>
    <w:rsid w:val="00182BC2"/>
    <w:rsid w:val="00183A17"/>
    <w:rsid w:val="001842B3"/>
    <w:rsid w:val="00186479"/>
    <w:rsid w:val="00190211"/>
    <w:rsid w:val="00191669"/>
    <w:rsid w:val="001917F1"/>
    <w:rsid w:val="001919E6"/>
    <w:rsid w:val="00192AA4"/>
    <w:rsid w:val="001932B3"/>
    <w:rsid w:val="001943E1"/>
    <w:rsid w:val="0019496E"/>
    <w:rsid w:val="00194ADF"/>
    <w:rsid w:val="0019571A"/>
    <w:rsid w:val="0019698B"/>
    <w:rsid w:val="001A0782"/>
    <w:rsid w:val="001A1587"/>
    <w:rsid w:val="001A2292"/>
    <w:rsid w:val="001A2BAF"/>
    <w:rsid w:val="001A2DEF"/>
    <w:rsid w:val="001A4343"/>
    <w:rsid w:val="001A4A1B"/>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205"/>
    <w:rsid w:val="001B6F7A"/>
    <w:rsid w:val="001B7B00"/>
    <w:rsid w:val="001C0A4E"/>
    <w:rsid w:val="001C1C6B"/>
    <w:rsid w:val="001C1EA8"/>
    <w:rsid w:val="001C1F43"/>
    <w:rsid w:val="001C24BD"/>
    <w:rsid w:val="001C27F8"/>
    <w:rsid w:val="001C2A6E"/>
    <w:rsid w:val="001C3CBD"/>
    <w:rsid w:val="001C3E48"/>
    <w:rsid w:val="001C44DA"/>
    <w:rsid w:val="001C5141"/>
    <w:rsid w:val="001C787E"/>
    <w:rsid w:val="001D02A5"/>
    <w:rsid w:val="001D039A"/>
    <w:rsid w:val="001D1514"/>
    <w:rsid w:val="001D1641"/>
    <w:rsid w:val="001D1C22"/>
    <w:rsid w:val="001D23EC"/>
    <w:rsid w:val="001D3045"/>
    <w:rsid w:val="001D34C3"/>
    <w:rsid w:val="001D3510"/>
    <w:rsid w:val="001D46D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F1B"/>
    <w:rsid w:val="001E5191"/>
    <w:rsid w:val="001E5193"/>
    <w:rsid w:val="001E522F"/>
    <w:rsid w:val="001E675A"/>
    <w:rsid w:val="001E77FD"/>
    <w:rsid w:val="001F10C3"/>
    <w:rsid w:val="001F1DFC"/>
    <w:rsid w:val="001F2132"/>
    <w:rsid w:val="001F2ADF"/>
    <w:rsid w:val="001F2B38"/>
    <w:rsid w:val="001F316D"/>
    <w:rsid w:val="001F342F"/>
    <w:rsid w:val="001F36AA"/>
    <w:rsid w:val="001F3E9C"/>
    <w:rsid w:val="001F6C8A"/>
    <w:rsid w:val="002003EA"/>
    <w:rsid w:val="0020098E"/>
    <w:rsid w:val="00202D72"/>
    <w:rsid w:val="002038BE"/>
    <w:rsid w:val="00203CDB"/>
    <w:rsid w:val="00203EDD"/>
    <w:rsid w:val="002040B4"/>
    <w:rsid w:val="0020462C"/>
    <w:rsid w:val="00205A5C"/>
    <w:rsid w:val="002060A1"/>
    <w:rsid w:val="00206697"/>
    <w:rsid w:val="00207015"/>
    <w:rsid w:val="00207725"/>
    <w:rsid w:val="00210A7F"/>
    <w:rsid w:val="00210F4D"/>
    <w:rsid w:val="00211864"/>
    <w:rsid w:val="00211893"/>
    <w:rsid w:val="0021207A"/>
    <w:rsid w:val="0021261B"/>
    <w:rsid w:val="00213E00"/>
    <w:rsid w:val="00216692"/>
    <w:rsid w:val="0021681E"/>
    <w:rsid w:val="00217CB1"/>
    <w:rsid w:val="002208DA"/>
    <w:rsid w:val="00220901"/>
    <w:rsid w:val="0022343A"/>
    <w:rsid w:val="00224D0A"/>
    <w:rsid w:val="00225337"/>
    <w:rsid w:val="00225450"/>
    <w:rsid w:val="0022596C"/>
    <w:rsid w:val="0022601E"/>
    <w:rsid w:val="00226296"/>
    <w:rsid w:val="0022796D"/>
    <w:rsid w:val="0023178D"/>
    <w:rsid w:val="002329CF"/>
    <w:rsid w:val="00232F8C"/>
    <w:rsid w:val="002341DC"/>
    <w:rsid w:val="0023459C"/>
    <w:rsid w:val="00234DC7"/>
    <w:rsid w:val="0023580C"/>
    <w:rsid w:val="00235C72"/>
    <w:rsid w:val="00236646"/>
    <w:rsid w:val="00236A3D"/>
    <w:rsid w:val="00236AB7"/>
    <w:rsid w:val="002372DA"/>
    <w:rsid w:val="00237F07"/>
    <w:rsid w:val="0024086F"/>
    <w:rsid w:val="0024270D"/>
    <w:rsid w:val="00245761"/>
    <w:rsid w:val="00245B71"/>
    <w:rsid w:val="00245CC7"/>
    <w:rsid w:val="00246DC9"/>
    <w:rsid w:val="0024751C"/>
    <w:rsid w:val="002475FC"/>
    <w:rsid w:val="002476E2"/>
    <w:rsid w:val="00247C45"/>
    <w:rsid w:val="00250929"/>
    <w:rsid w:val="00251926"/>
    <w:rsid w:val="0025242C"/>
    <w:rsid w:val="00253DDF"/>
    <w:rsid w:val="00254F41"/>
    <w:rsid w:val="00254F68"/>
    <w:rsid w:val="00256670"/>
    <w:rsid w:val="00257B0C"/>
    <w:rsid w:val="00257EBA"/>
    <w:rsid w:val="002606C4"/>
    <w:rsid w:val="002609F6"/>
    <w:rsid w:val="00262127"/>
    <w:rsid w:val="00262256"/>
    <w:rsid w:val="002624E3"/>
    <w:rsid w:val="00262B5D"/>
    <w:rsid w:val="00262FC2"/>
    <w:rsid w:val="00263AA1"/>
    <w:rsid w:val="00263F6F"/>
    <w:rsid w:val="00264682"/>
    <w:rsid w:val="00264FAB"/>
    <w:rsid w:val="002651AF"/>
    <w:rsid w:val="00265C0B"/>
    <w:rsid w:val="00265EBD"/>
    <w:rsid w:val="0026657F"/>
    <w:rsid w:val="002665CA"/>
    <w:rsid w:val="0026742A"/>
    <w:rsid w:val="00267623"/>
    <w:rsid w:val="002679D1"/>
    <w:rsid w:val="00267E30"/>
    <w:rsid w:val="0027032A"/>
    <w:rsid w:val="00270DE5"/>
    <w:rsid w:val="00271860"/>
    <w:rsid w:val="00271962"/>
    <w:rsid w:val="00272202"/>
    <w:rsid w:val="002732E2"/>
    <w:rsid w:val="00273D45"/>
    <w:rsid w:val="002742A9"/>
    <w:rsid w:val="002743A9"/>
    <w:rsid w:val="002744A1"/>
    <w:rsid w:val="00275218"/>
    <w:rsid w:val="00275466"/>
    <w:rsid w:val="00275E9D"/>
    <w:rsid w:val="0027694E"/>
    <w:rsid w:val="00276993"/>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3154"/>
    <w:rsid w:val="002936BC"/>
    <w:rsid w:val="00293AC0"/>
    <w:rsid w:val="00293BE0"/>
    <w:rsid w:val="00295F5E"/>
    <w:rsid w:val="00296519"/>
    <w:rsid w:val="002967FE"/>
    <w:rsid w:val="00296C47"/>
    <w:rsid w:val="002971BF"/>
    <w:rsid w:val="002971D3"/>
    <w:rsid w:val="00297884"/>
    <w:rsid w:val="00297A1A"/>
    <w:rsid w:val="00297CB8"/>
    <w:rsid w:val="00297FBA"/>
    <w:rsid w:val="002A075C"/>
    <w:rsid w:val="002A137A"/>
    <w:rsid w:val="002A148C"/>
    <w:rsid w:val="002A2305"/>
    <w:rsid w:val="002A4181"/>
    <w:rsid w:val="002A437D"/>
    <w:rsid w:val="002A4FA8"/>
    <w:rsid w:val="002A525F"/>
    <w:rsid w:val="002A5D66"/>
    <w:rsid w:val="002A5F1A"/>
    <w:rsid w:val="002A6076"/>
    <w:rsid w:val="002A62A7"/>
    <w:rsid w:val="002A636C"/>
    <w:rsid w:val="002A6AD5"/>
    <w:rsid w:val="002A71EE"/>
    <w:rsid w:val="002A7411"/>
    <w:rsid w:val="002A7D9B"/>
    <w:rsid w:val="002B01BD"/>
    <w:rsid w:val="002B039D"/>
    <w:rsid w:val="002B0F3E"/>
    <w:rsid w:val="002B1145"/>
    <w:rsid w:val="002B16C0"/>
    <w:rsid w:val="002B172E"/>
    <w:rsid w:val="002B18A6"/>
    <w:rsid w:val="002B1B39"/>
    <w:rsid w:val="002B1E73"/>
    <w:rsid w:val="002B21E5"/>
    <w:rsid w:val="002B25E5"/>
    <w:rsid w:val="002B39C1"/>
    <w:rsid w:val="002B47F3"/>
    <w:rsid w:val="002B4A68"/>
    <w:rsid w:val="002B4EBE"/>
    <w:rsid w:val="002B5094"/>
    <w:rsid w:val="002B7148"/>
    <w:rsid w:val="002B7792"/>
    <w:rsid w:val="002B7D84"/>
    <w:rsid w:val="002C09D2"/>
    <w:rsid w:val="002C1B24"/>
    <w:rsid w:val="002C22C1"/>
    <w:rsid w:val="002C2785"/>
    <w:rsid w:val="002C2CCF"/>
    <w:rsid w:val="002C30C5"/>
    <w:rsid w:val="002C336B"/>
    <w:rsid w:val="002C3F0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4BB3"/>
    <w:rsid w:val="002D4FAF"/>
    <w:rsid w:val="002D4FF7"/>
    <w:rsid w:val="002D53BF"/>
    <w:rsid w:val="002D6CE8"/>
    <w:rsid w:val="002D7614"/>
    <w:rsid w:val="002E0409"/>
    <w:rsid w:val="002E0746"/>
    <w:rsid w:val="002E2BFB"/>
    <w:rsid w:val="002E5A06"/>
    <w:rsid w:val="002E5EE6"/>
    <w:rsid w:val="002E6A44"/>
    <w:rsid w:val="002E6AF7"/>
    <w:rsid w:val="002E6CC5"/>
    <w:rsid w:val="002E70C9"/>
    <w:rsid w:val="002E761C"/>
    <w:rsid w:val="002F0714"/>
    <w:rsid w:val="002F0B67"/>
    <w:rsid w:val="002F146A"/>
    <w:rsid w:val="002F1B76"/>
    <w:rsid w:val="002F2FDD"/>
    <w:rsid w:val="002F33BC"/>
    <w:rsid w:val="002F3D5C"/>
    <w:rsid w:val="002F48AB"/>
    <w:rsid w:val="002F4B13"/>
    <w:rsid w:val="002F52CB"/>
    <w:rsid w:val="002F558E"/>
    <w:rsid w:val="002F5FFF"/>
    <w:rsid w:val="002F6BD0"/>
    <w:rsid w:val="002F7274"/>
    <w:rsid w:val="002F77B9"/>
    <w:rsid w:val="002F7E1E"/>
    <w:rsid w:val="0030011A"/>
    <w:rsid w:val="00300907"/>
    <w:rsid w:val="00300C2A"/>
    <w:rsid w:val="00302299"/>
    <w:rsid w:val="0030242E"/>
    <w:rsid w:val="00302E3A"/>
    <w:rsid w:val="003047A3"/>
    <w:rsid w:val="00304B53"/>
    <w:rsid w:val="00305274"/>
    <w:rsid w:val="00305D23"/>
    <w:rsid w:val="00307C18"/>
    <w:rsid w:val="00310183"/>
    <w:rsid w:val="00310674"/>
    <w:rsid w:val="003109CA"/>
    <w:rsid w:val="00310B8D"/>
    <w:rsid w:val="00311A0D"/>
    <w:rsid w:val="00312B47"/>
    <w:rsid w:val="00314487"/>
    <w:rsid w:val="00315A09"/>
    <w:rsid w:val="00316371"/>
    <w:rsid w:val="00316620"/>
    <w:rsid w:val="003174B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54D"/>
    <w:rsid w:val="0033634B"/>
    <w:rsid w:val="00336D35"/>
    <w:rsid w:val="003373CD"/>
    <w:rsid w:val="003377C7"/>
    <w:rsid w:val="00337CDE"/>
    <w:rsid w:val="00340154"/>
    <w:rsid w:val="00341547"/>
    <w:rsid w:val="003429A0"/>
    <w:rsid w:val="00342C06"/>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665"/>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200F"/>
    <w:rsid w:val="003622A5"/>
    <w:rsid w:val="00363612"/>
    <w:rsid w:val="00363875"/>
    <w:rsid w:val="003664A8"/>
    <w:rsid w:val="00366F16"/>
    <w:rsid w:val="0036754B"/>
    <w:rsid w:val="00367773"/>
    <w:rsid w:val="00371249"/>
    <w:rsid w:val="00371D76"/>
    <w:rsid w:val="00372388"/>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D70"/>
    <w:rsid w:val="00384FE0"/>
    <w:rsid w:val="003850B1"/>
    <w:rsid w:val="003852B0"/>
    <w:rsid w:val="00390666"/>
    <w:rsid w:val="00390A4C"/>
    <w:rsid w:val="00390AB7"/>
    <w:rsid w:val="00390D4B"/>
    <w:rsid w:val="00391F0F"/>
    <w:rsid w:val="003920B6"/>
    <w:rsid w:val="003924E2"/>
    <w:rsid w:val="00392CDC"/>
    <w:rsid w:val="00392DDC"/>
    <w:rsid w:val="00393092"/>
    <w:rsid w:val="00393417"/>
    <w:rsid w:val="00393E4B"/>
    <w:rsid w:val="00394453"/>
    <w:rsid w:val="0039490C"/>
    <w:rsid w:val="00394F8B"/>
    <w:rsid w:val="00395615"/>
    <w:rsid w:val="00396617"/>
    <w:rsid w:val="003969A4"/>
    <w:rsid w:val="00396E88"/>
    <w:rsid w:val="0039713C"/>
    <w:rsid w:val="0039785C"/>
    <w:rsid w:val="003A034F"/>
    <w:rsid w:val="003A12DE"/>
    <w:rsid w:val="003A1316"/>
    <w:rsid w:val="003A1512"/>
    <w:rsid w:val="003A16D2"/>
    <w:rsid w:val="003A2CD4"/>
    <w:rsid w:val="003A3070"/>
    <w:rsid w:val="003A3EF0"/>
    <w:rsid w:val="003A46C0"/>
    <w:rsid w:val="003A4F90"/>
    <w:rsid w:val="003A509A"/>
    <w:rsid w:val="003A595A"/>
    <w:rsid w:val="003A5EB9"/>
    <w:rsid w:val="003A634A"/>
    <w:rsid w:val="003A68FB"/>
    <w:rsid w:val="003A6C33"/>
    <w:rsid w:val="003B07D5"/>
    <w:rsid w:val="003B134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6ABE"/>
    <w:rsid w:val="003C6E02"/>
    <w:rsid w:val="003C7B82"/>
    <w:rsid w:val="003D13F9"/>
    <w:rsid w:val="003D1ACA"/>
    <w:rsid w:val="003D351C"/>
    <w:rsid w:val="003D35AE"/>
    <w:rsid w:val="003D45C9"/>
    <w:rsid w:val="003D45FA"/>
    <w:rsid w:val="003D542E"/>
    <w:rsid w:val="003D5470"/>
    <w:rsid w:val="003D663A"/>
    <w:rsid w:val="003D67D3"/>
    <w:rsid w:val="003D687F"/>
    <w:rsid w:val="003D6A88"/>
    <w:rsid w:val="003D72B6"/>
    <w:rsid w:val="003D7861"/>
    <w:rsid w:val="003D7D63"/>
    <w:rsid w:val="003E0C84"/>
    <w:rsid w:val="003E1657"/>
    <w:rsid w:val="003E17EA"/>
    <w:rsid w:val="003E1824"/>
    <w:rsid w:val="003E2641"/>
    <w:rsid w:val="003E2A41"/>
    <w:rsid w:val="003E33D3"/>
    <w:rsid w:val="003E388D"/>
    <w:rsid w:val="003E3E72"/>
    <w:rsid w:val="003E482A"/>
    <w:rsid w:val="003E4B2E"/>
    <w:rsid w:val="003E4F62"/>
    <w:rsid w:val="003E6868"/>
    <w:rsid w:val="003E6A51"/>
    <w:rsid w:val="003E6FF1"/>
    <w:rsid w:val="003E7488"/>
    <w:rsid w:val="003E7DB2"/>
    <w:rsid w:val="003F00A7"/>
    <w:rsid w:val="003F0ACE"/>
    <w:rsid w:val="003F0D17"/>
    <w:rsid w:val="003F1D1F"/>
    <w:rsid w:val="003F30E0"/>
    <w:rsid w:val="003F38D7"/>
    <w:rsid w:val="003F4251"/>
    <w:rsid w:val="003F54C3"/>
    <w:rsid w:val="003F5CF0"/>
    <w:rsid w:val="003F6888"/>
    <w:rsid w:val="003F6889"/>
    <w:rsid w:val="003F705D"/>
    <w:rsid w:val="00400A3C"/>
    <w:rsid w:val="00401296"/>
    <w:rsid w:val="00402185"/>
    <w:rsid w:val="00403702"/>
    <w:rsid w:val="00403D49"/>
    <w:rsid w:val="0040407E"/>
    <w:rsid w:val="0040415F"/>
    <w:rsid w:val="004045D9"/>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3790"/>
    <w:rsid w:val="00413AFB"/>
    <w:rsid w:val="00413CD9"/>
    <w:rsid w:val="0041456D"/>
    <w:rsid w:val="004152E7"/>
    <w:rsid w:val="0041674D"/>
    <w:rsid w:val="00416830"/>
    <w:rsid w:val="004173CC"/>
    <w:rsid w:val="004175B6"/>
    <w:rsid w:val="00421013"/>
    <w:rsid w:val="00421DD6"/>
    <w:rsid w:val="00421F93"/>
    <w:rsid w:val="0042236F"/>
    <w:rsid w:val="00422E47"/>
    <w:rsid w:val="004236BA"/>
    <w:rsid w:val="00424A70"/>
    <w:rsid w:val="004255C5"/>
    <w:rsid w:val="0042584B"/>
    <w:rsid w:val="004264B1"/>
    <w:rsid w:val="00426BD2"/>
    <w:rsid w:val="004275E0"/>
    <w:rsid w:val="00427BE3"/>
    <w:rsid w:val="004305CE"/>
    <w:rsid w:val="00430A8A"/>
    <w:rsid w:val="00430B85"/>
    <w:rsid w:val="00432CB1"/>
    <w:rsid w:val="00433571"/>
    <w:rsid w:val="004336E4"/>
    <w:rsid w:val="00433944"/>
    <w:rsid w:val="0043410F"/>
    <w:rsid w:val="00434FBA"/>
    <w:rsid w:val="00435F1B"/>
    <w:rsid w:val="00437002"/>
    <w:rsid w:val="0043780F"/>
    <w:rsid w:val="00437929"/>
    <w:rsid w:val="00437A40"/>
    <w:rsid w:val="0044224C"/>
    <w:rsid w:val="0044230D"/>
    <w:rsid w:val="004423B2"/>
    <w:rsid w:val="00442821"/>
    <w:rsid w:val="00443AE4"/>
    <w:rsid w:val="0044410E"/>
    <w:rsid w:val="0044432C"/>
    <w:rsid w:val="00445D9E"/>
    <w:rsid w:val="004474D8"/>
    <w:rsid w:val="004474FB"/>
    <w:rsid w:val="00447767"/>
    <w:rsid w:val="004524C5"/>
    <w:rsid w:val="00452C49"/>
    <w:rsid w:val="00453118"/>
    <w:rsid w:val="004537C7"/>
    <w:rsid w:val="00453E1C"/>
    <w:rsid w:val="00454E3A"/>
    <w:rsid w:val="00455053"/>
    <w:rsid w:val="00455544"/>
    <w:rsid w:val="004568BB"/>
    <w:rsid w:val="00456E63"/>
    <w:rsid w:val="0045741C"/>
    <w:rsid w:val="0046026D"/>
    <w:rsid w:val="00460972"/>
    <w:rsid w:val="00460F41"/>
    <w:rsid w:val="0046116B"/>
    <w:rsid w:val="004614D1"/>
    <w:rsid w:val="00461852"/>
    <w:rsid w:val="00461DAA"/>
    <w:rsid w:val="00462730"/>
    <w:rsid w:val="00462B1A"/>
    <w:rsid w:val="00463DAB"/>
    <w:rsid w:val="00463F9F"/>
    <w:rsid w:val="00464D9A"/>
    <w:rsid w:val="00464F9C"/>
    <w:rsid w:val="004650AB"/>
    <w:rsid w:val="00465AE3"/>
    <w:rsid w:val="00466267"/>
    <w:rsid w:val="00466D72"/>
    <w:rsid w:val="00466E42"/>
    <w:rsid w:val="004673A2"/>
    <w:rsid w:val="00467C70"/>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C15"/>
    <w:rsid w:val="00484D18"/>
    <w:rsid w:val="004856EC"/>
    <w:rsid w:val="00486B82"/>
    <w:rsid w:val="00486E84"/>
    <w:rsid w:val="00487101"/>
    <w:rsid w:val="004878F0"/>
    <w:rsid w:val="00487EFC"/>
    <w:rsid w:val="00490023"/>
    <w:rsid w:val="0049020D"/>
    <w:rsid w:val="00491078"/>
    <w:rsid w:val="004925D5"/>
    <w:rsid w:val="004928BB"/>
    <w:rsid w:val="0049291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C1F"/>
    <w:rsid w:val="004A3142"/>
    <w:rsid w:val="004A3D54"/>
    <w:rsid w:val="004A467F"/>
    <w:rsid w:val="004A5146"/>
    <w:rsid w:val="004A538C"/>
    <w:rsid w:val="004A5F6D"/>
    <w:rsid w:val="004A5F77"/>
    <w:rsid w:val="004A6657"/>
    <w:rsid w:val="004A67FC"/>
    <w:rsid w:val="004A7330"/>
    <w:rsid w:val="004B2294"/>
    <w:rsid w:val="004B2AC4"/>
    <w:rsid w:val="004B33BE"/>
    <w:rsid w:val="004B3F42"/>
    <w:rsid w:val="004B5213"/>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42EF"/>
    <w:rsid w:val="004E5F4F"/>
    <w:rsid w:val="004E6512"/>
    <w:rsid w:val="004E65AE"/>
    <w:rsid w:val="004E6AC5"/>
    <w:rsid w:val="004E773C"/>
    <w:rsid w:val="004F035B"/>
    <w:rsid w:val="004F04A1"/>
    <w:rsid w:val="004F0A6B"/>
    <w:rsid w:val="004F1543"/>
    <w:rsid w:val="004F37A9"/>
    <w:rsid w:val="004F4324"/>
    <w:rsid w:val="004F4A52"/>
    <w:rsid w:val="004F5702"/>
    <w:rsid w:val="004F6FCE"/>
    <w:rsid w:val="004F7FFD"/>
    <w:rsid w:val="0050024A"/>
    <w:rsid w:val="00500793"/>
    <w:rsid w:val="00500A0A"/>
    <w:rsid w:val="00500BFB"/>
    <w:rsid w:val="0050106D"/>
    <w:rsid w:val="0050128B"/>
    <w:rsid w:val="00501CD9"/>
    <w:rsid w:val="00504226"/>
    <w:rsid w:val="0050506A"/>
    <w:rsid w:val="00506370"/>
    <w:rsid w:val="00507227"/>
    <w:rsid w:val="00511790"/>
    <w:rsid w:val="005121FC"/>
    <w:rsid w:val="00512D23"/>
    <w:rsid w:val="0051328B"/>
    <w:rsid w:val="005132CD"/>
    <w:rsid w:val="00514D0E"/>
    <w:rsid w:val="00515463"/>
    <w:rsid w:val="00515F8C"/>
    <w:rsid w:val="005161F3"/>
    <w:rsid w:val="00516C7C"/>
    <w:rsid w:val="0051734B"/>
    <w:rsid w:val="00517B7A"/>
    <w:rsid w:val="005203E5"/>
    <w:rsid w:val="005207D3"/>
    <w:rsid w:val="00521420"/>
    <w:rsid w:val="00522BE7"/>
    <w:rsid w:val="005230AE"/>
    <w:rsid w:val="005236A9"/>
    <w:rsid w:val="00523A79"/>
    <w:rsid w:val="00525AD5"/>
    <w:rsid w:val="00526C25"/>
    <w:rsid w:val="00526EBE"/>
    <w:rsid w:val="00527373"/>
    <w:rsid w:val="00527E80"/>
    <w:rsid w:val="00527F5E"/>
    <w:rsid w:val="005306D7"/>
    <w:rsid w:val="00530BC2"/>
    <w:rsid w:val="0053129E"/>
    <w:rsid w:val="00531F4C"/>
    <w:rsid w:val="00532002"/>
    <w:rsid w:val="005324D7"/>
    <w:rsid w:val="00532A2C"/>
    <w:rsid w:val="005338F6"/>
    <w:rsid w:val="00533B5E"/>
    <w:rsid w:val="00534A84"/>
    <w:rsid w:val="00534C5D"/>
    <w:rsid w:val="00535A1A"/>
    <w:rsid w:val="005378BB"/>
    <w:rsid w:val="00543222"/>
    <w:rsid w:val="0054473C"/>
    <w:rsid w:val="00544751"/>
    <w:rsid w:val="00545FFC"/>
    <w:rsid w:val="00547997"/>
    <w:rsid w:val="00547DC1"/>
    <w:rsid w:val="005503FA"/>
    <w:rsid w:val="005509E7"/>
    <w:rsid w:val="005513E4"/>
    <w:rsid w:val="005541E2"/>
    <w:rsid w:val="0055514F"/>
    <w:rsid w:val="0055564D"/>
    <w:rsid w:val="00555692"/>
    <w:rsid w:val="00555FF3"/>
    <w:rsid w:val="005560AC"/>
    <w:rsid w:val="00556F9E"/>
    <w:rsid w:val="005577D4"/>
    <w:rsid w:val="005600E3"/>
    <w:rsid w:val="00560301"/>
    <w:rsid w:val="00560F0D"/>
    <w:rsid w:val="0056104B"/>
    <w:rsid w:val="00562246"/>
    <w:rsid w:val="005629C8"/>
    <w:rsid w:val="00562D95"/>
    <w:rsid w:val="005636FB"/>
    <w:rsid w:val="00563776"/>
    <w:rsid w:val="005647EA"/>
    <w:rsid w:val="005653B7"/>
    <w:rsid w:val="005653EB"/>
    <w:rsid w:val="00566709"/>
    <w:rsid w:val="00566FBE"/>
    <w:rsid w:val="005673BD"/>
    <w:rsid w:val="005673F6"/>
    <w:rsid w:val="005675A9"/>
    <w:rsid w:val="00567D6D"/>
    <w:rsid w:val="005702CA"/>
    <w:rsid w:val="00570834"/>
    <w:rsid w:val="00570A26"/>
    <w:rsid w:val="00571D60"/>
    <w:rsid w:val="0057272C"/>
    <w:rsid w:val="00573655"/>
    <w:rsid w:val="00574A91"/>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1818"/>
    <w:rsid w:val="00591BF9"/>
    <w:rsid w:val="00591DA2"/>
    <w:rsid w:val="005923F8"/>
    <w:rsid w:val="00593965"/>
    <w:rsid w:val="00593E52"/>
    <w:rsid w:val="00594615"/>
    <w:rsid w:val="00594FFC"/>
    <w:rsid w:val="005950D3"/>
    <w:rsid w:val="00595BE7"/>
    <w:rsid w:val="00596822"/>
    <w:rsid w:val="00596DF9"/>
    <w:rsid w:val="0059754B"/>
    <w:rsid w:val="00597C92"/>
    <w:rsid w:val="005A000C"/>
    <w:rsid w:val="005A0429"/>
    <w:rsid w:val="005A08C8"/>
    <w:rsid w:val="005A0AA4"/>
    <w:rsid w:val="005A1FBB"/>
    <w:rsid w:val="005A2562"/>
    <w:rsid w:val="005A29A1"/>
    <w:rsid w:val="005A3ECA"/>
    <w:rsid w:val="005A5F53"/>
    <w:rsid w:val="005A635B"/>
    <w:rsid w:val="005B0221"/>
    <w:rsid w:val="005B1730"/>
    <w:rsid w:val="005B1B64"/>
    <w:rsid w:val="005B25E3"/>
    <w:rsid w:val="005B325F"/>
    <w:rsid w:val="005B4266"/>
    <w:rsid w:val="005B4B19"/>
    <w:rsid w:val="005B583D"/>
    <w:rsid w:val="005B5BE3"/>
    <w:rsid w:val="005B61E0"/>
    <w:rsid w:val="005B74FF"/>
    <w:rsid w:val="005B7CF7"/>
    <w:rsid w:val="005B7E10"/>
    <w:rsid w:val="005C00E3"/>
    <w:rsid w:val="005C0668"/>
    <w:rsid w:val="005C0E54"/>
    <w:rsid w:val="005C13BD"/>
    <w:rsid w:val="005C269D"/>
    <w:rsid w:val="005C2DB3"/>
    <w:rsid w:val="005C2E6C"/>
    <w:rsid w:val="005C31E8"/>
    <w:rsid w:val="005C3929"/>
    <w:rsid w:val="005C39EE"/>
    <w:rsid w:val="005C44D1"/>
    <w:rsid w:val="005C482B"/>
    <w:rsid w:val="005C4A6C"/>
    <w:rsid w:val="005C52D7"/>
    <w:rsid w:val="005C5AE7"/>
    <w:rsid w:val="005C6031"/>
    <w:rsid w:val="005C640B"/>
    <w:rsid w:val="005C6C52"/>
    <w:rsid w:val="005C7B1C"/>
    <w:rsid w:val="005D0225"/>
    <w:rsid w:val="005D0C79"/>
    <w:rsid w:val="005D0DE3"/>
    <w:rsid w:val="005D0F43"/>
    <w:rsid w:val="005D1FFD"/>
    <w:rsid w:val="005D28F3"/>
    <w:rsid w:val="005D2D63"/>
    <w:rsid w:val="005D32F0"/>
    <w:rsid w:val="005D3496"/>
    <w:rsid w:val="005D4012"/>
    <w:rsid w:val="005D57AB"/>
    <w:rsid w:val="005D60D2"/>
    <w:rsid w:val="005D6E77"/>
    <w:rsid w:val="005E02C1"/>
    <w:rsid w:val="005E054E"/>
    <w:rsid w:val="005E0586"/>
    <w:rsid w:val="005E073C"/>
    <w:rsid w:val="005E1098"/>
    <w:rsid w:val="005E1164"/>
    <w:rsid w:val="005E1165"/>
    <w:rsid w:val="005E1360"/>
    <w:rsid w:val="005E1FEF"/>
    <w:rsid w:val="005E298A"/>
    <w:rsid w:val="005E2EE1"/>
    <w:rsid w:val="005E3844"/>
    <w:rsid w:val="005E4120"/>
    <w:rsid w:val="005E5A04"/>
    <w:rsid w:val="005E63BC"/>
    <w:rsid w:val="005E685B"/>
    <w:rsid w:val="005E698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70C7"/>
    <w:rsid w:val="005F73C3"/>
    <w:rsid w:val="005F7DAC"/>
    <w:rsid w:val="005F7F4B"/>
    <w:rsid w:val="00600AEB"/>
    <w:rsid w:val="006017AD"/>
    <w:rsid w:val="00602808"/>
    <w:rsid w:val="00602C73"/>
    <w:rsid w:val="0060320F"/>
    <w:rsid w:val="0060399C"/>
    <w:rsid w:val="00604ABE"/>
    <w:rsid w:val="00604ED1"/>
    <w:rsid w:val="00605486"/>
    <w:rsid w:val="0060558A"/>
    <w:rsid w:val="006055B5"/>
    <w:rsid w:val="0060585C"/>
    <w:rsid w:val="0060718C"/>
    <w:rsid w:val="00607214"/>
    <w:rsid w:val="0060784C"/>
    <w:rsid w:val="00607CCD"/>
    <w:rsid w:val="006100ED"/>
    <w:rsid w:val="006104EF"/>
    <w:rsid w:val="00610A8A"/>
    <w:rsid w:val="0061143C"/>
    <w:rsid w:val="0061203F"/>
    <w:rsid w:val="006127E8"/>
    <w:rsid w:val="00612E38"/>
    <w:rsid w:val="00614946"/>
    <w:rsid w:val="00614ABB"/>
    <w:rsid w:val="00614F19"/>
    <w:rsid w:val="00615890"/>
    <w:rsid w:val="00616794"/>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460F"/>
    <w:rsid w:val="00635851"/>
    <w:rsid w:val="00635986"/>
    <w:rsid w:val="00636313"/>
    <w:rsid w:val="00637073"/>
    <w:rsid w:val="00637E91"/>
    <w:rsid w:val="006402BF"/>
    <w:rsid w:val="00640863"/>
    <w:rsid w:val="006417E4"/>
    <w:rsid w:val="00641B19"/>
    <w:rsid w:val="006422A7"/>
    <w:rsid w:val="00642492"/>
    <w:rsid w:val="00642883"/>
    <w:rsid w:val="00642B09"/>
    <w:rsid w:val="006438B8"/>
    <w:rsid w:val="00643B38"/>
    <w:rsid w:val="00644233"/>
    <w:rsid w:val="00644D51"/>
    <w:rsid w:val="00644DFD"/>
    <w:rsid w:val="00645FA1"/>
    <w:rsid w:val="0065030C"/>
    <w:rsid w:val="00650485"/>
    <w:rsid w:val="00650A2E"/>
    <w:rsid w:val="00650BE9"/>
    <w:rsid w:val="00651B87"/>
    <w:rsid w:val="0065212D"/>
    <w:rsid w:val="00652934"/>
    <w:rsid w:val="006531E0"/>
    <w:rsid w:val="006534FF"/>
    <w:rsid w:val="00653F40"/>
    <w:rsid w:val="00654B53"/>
    <w:rsid w:val="006550EF"/>
    <w:rsid w:val="0065747C"/>
    <w:rsid w:val="00657F2D"/>
    <w:rsid w:val="0066014D"/>
    <w:rsid w:val="0066075B"/>
    <w:rsid w:val="006608BC"/>
    <w:rsid w:val="006617D5"/>
    <w:rsid w:val="006624ED"/>
    <w:rsid w:val="0066294D"/>
    <w:rsid w:val="00662EAE"/>
    <w:rsid w:val="00663318"/>
    <w:rsid w:val="006637A1"/>
    <w:rsid w:val="006639E2"/>
    <w:rsid w:val="00663D1D"/>
    <w:rsid w:val="006676B3"/>
    <w:rsid w:val="00667C40"/>
    <w:rsid w:val="00670495"/>
    <w:rsid w:val="00670671"/>
    <w:rsid w:val="0067081F"/>
    <w:rsid w:val="00670A0F"/>
    <w:rsid w:val="00670A8B"/>
    <w:rsid w:val="00670FE7"/>
    <w:rsid w:val="00672C07"/>
    <w:rsid w:val="006749EE"/>
    <w:rsid w:val="00674B87"/>
    <w:rsid w:val="0067659D"/>
    <w:rsid w:val="0067672F"/>
    <w:rsid w:val="006772D3"/>
    <w:rsid w:val="00680497"/>
    <w:rsid w:val="00680B6E"/>
    <w:rsid w:val="00681392"/>
    <w:rsid w:val="00681A20"/>
    <w:rsid w:val="00681C3C"/>
    <w:rsid w:val="006820FF"/>
    <w:rsid w:val="0068264E"/>
    <w:rsid w:val="0068358A"/>
    <w:rsid w:val="00683625"/>
    <w:rsid w:val="00683D2D"/>
    <w:rsid w:val="00684CBE"/>
    <w:rsid w:val="0068556A"/>
    <w:rsid w:val="00685580"/>
    <w:rsid w:val="00685F0D"/>
    <w:rsid w:val="006879FB"/>
    <w:rsid w:val="00687BCE"/>
    <w:rsid w:val="0069032B"/>
    <w:rsid w:val="006905E3"/>
    <w:rsid w:val="006908DF"/>
    <w:rsid w:val="00692046"/>
    <w:rsid w:val="00692543"/>
    <w:rsid w:val="00692DFF"/>
    <w:rsid w:val="0069383B"/>
    <w:rsid w:val="00693E4F"/>
    <w:rsid w:val="0069642B"/>
    <w:rsid w:val="00696477"/>
    <w:rsid w:val="00697A29"/>
    <w:rsid w:val="006A0076"/>
    <w:rsid w:val="006A0D37"/>
    <w:rsid w:val="006A124B"/>
    <w:rsid w:val="006A2E0A"/>
    <w:rsid w:val="006A329D"/>
    <w:rsid w:val="006A3DD7"/>
    <w:rsid w:val="006A4644"/>
    <w:rsid w:val="006A5FCC"/>
    <w:rsid w:val="006A69FC"/>
    <w:rsid w:val="006A7A24"/>
    <w:rsid w:val="006B06D8"/>
    <w:rsid w:val="006B0B1D"/>
    <w:rsid w:val="006B1CAC"/>
    <w:rsid w:val="006B287D"/>
    <w:rsid w:val="006B37BA"/>
    <w:rsid w:val="006B3DEA"/>
    <w:rsid w:val="006B4091"/>
    <w:rsid w:val="006B42C1"/>
    <w:rsid w:val="006B4676"/>
    <w:rsid w:val="006B5657"/>
    <w:rsid w:val="006B6808"/>
    <w:rsid w:val="006B6C0F"/>
    <w:rsid w:val="006C0798"/>
    <w:rsid w:val="006C14D8"/>
    <w:rsid w:val="006C15F3"/>
    <w:rsid w:val="006C226B"/>
    <w:rsid w:val="006C274B"/>
    <w:rsid w:val="006C2D84"/>
    <w:rsid w:val="006C3E49"/>
    <w:rsid w:val="006C42D9"/>
    <w:rsid w:val="006C475A"/>
    <w:rsid w:val="006C4F48"/>
    <w:rsid w:val="006C4F62"/>
    <w:rsid w:val="006C56E1"/>
    <w:rsid w:val="006C57B0"/>
    <w:rsid w:val="006C737E"/>
    <w:rsid w:val="006C7556"/>
    <w:rsid w:val="006D0599"/>
    <w:rsid w:val="006D063E"/>
    <w:rsid w:val="006D1527"/>
    <w:rsid w:val="006D1BDC"/>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F0084"/>
    <w:rsid w:val="006F0C8E"/>
    <w:rsid w:val="006F14C0"/>
    <w:rsid w:val="006F17F1"/>
    <w:rsid w:val="006F24C4"/>
    <w:rsid w:val="006F298A"/>
    <w:rsid w:val="006F29ED"/>
    <w:rsid w:val="006F2F44"/>
    <w:rsid w:val="006F3597"/>
    <w:rsid w:val="006F3AD6"/>
    <w:rsid w:val="006F3DDA"/>
    <w:rsid w:val="006F4096"/>
    <w:rsid w:val="006F4099"/>
    <w:rsid w:val="006F466C"/>
    <w:rsid w:val="006F4F6D"/>
    <w:rsid w:val="006F5316"/>
    <w:rsid w:val="006F558E"/>
    <w:rsid w:val="006F6387"/>
    <w:rsid w:val="006F65BE"/>
    <w:rsid w:val="006F67A5"/>
    <w:rsid w:val="006F68C9"/>
    <w:rsid w:val="006F79E9"/>
    <w:rsid w:val="00700441"/>
    <w:rsid w:val="00702C46"/>
    <w:rsid w:val="00702F78"/>
    <w:rsid w:val="00702FD9"/>
    <w:rsid w:val="007036EF"/>
    <w:rsid w:val="00705B61"/>
    <w:rsid w:val="007067E0"/>
    <w:rsid w:val="00706F85"/>
    <w:rsid w:val="00710A5F"/>
    <w:rsid w:val="00711621"/>
    <w:rsid w:val="00711EB2"/>
    <w:rsid w:val="0071202E"/>
    <w:rsid w:val="00712516"/>
    <w:rsid w:val="007128BD"/>
    <w:rsid w:val="00712D6E"/>
    <w:rsid w:val="00713920"/>
    <w:rsid w:val="00713D1C"/>
    <w:rsid w:val="0071404E"/>
    <w:rsid w:val="0071485F"/>
    <w:rsid w:val="00714D6C"/>
    <w:rsid w:val="007150FC"/>
    <w:rsid w:val="0071523F"/>
    <w:rsid w:val="007160BC"/>
    <w:rsid w:val="007167B4"/>
    <w:rsid w:val="00716AF4"/>
    <w:rsid w:val="00716D56"/>
    <w:rsid w:val="00717A44"/>
    <w:rsid w:val="00717CA4"/>
    <w:rsid w:val="0072003E"/>
    <w:rsid w:val="0072028B"/>
    <w:rsid w:val="00720F10"/>
    <w:rsid w:val="0072165D"/>
    <w:rsid w:val="007217D0"/>
    <w:rsid w:val="00721D0A"/>
    <w:rsid w:val="00721E45"/>
    <w:rsid w:val="00722C7F"/>
    <w:rsid w:val="007234B7"/>
    <w:rsid w:val="0072445A"/>
    <w:rsid w:val="00725056"/>
    <w:rsid w:val="0072508C"/>
    <w:rsid w:val="007251F8"/>
    <w:rsid w:val="0072521D"/>
    <w:rsid w:val="00725749"/>
    <w:rsid w:val="007257E1"/>
    <w:rsid w:val="00725E44"/>
    <w:rsid w:val="00726465"/>
    <w:rsid w:val="00726AEE"/>
    <w:rsid w:val="00726B2A"/>
    <w:rsid w:val="00727D93"/>
    <w:rsid w:val="00727F88"/>
    <w:rsid w:val="00730267"/>
    <w:rsid w:val="0073056D"/>
    <w:rsid w:val="007311DC"/>
    <w:rsid w:val="00731277"/>
    <w:rsid w:val="00731382"/>
    <w:rsid w:val="0073253D"/>
    <w:rsid w:val="007338D9"/>
    <w:rsid w:val="00733DF9"/>
    <w:rsid w:val="0073467F"/>
    <w:rsid w:val="00734720"/>
    <w:rsid w:val="00734AF6"/>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B74"/>
    <w:rsid w:val="00747FCE"/>
    <w:rsid w:val="0075060F"/>
    <w:rsid w:val="007508A2"/>
    <w:rsid w:val="00750EC4"/>
    <w:rsid w:val="0075146A"/>
    <w:rsid w:val="00752B56"/>
    <w:rsid w:val="00752DB2"/>
    <w:rsid w:val="0075320E"/>
    <w:rsid w:val="00753655"/>
    <w:rsid w:val="007549DE"/>
    <w:rsid w:val="0075514C"/>
    <w:rsid w:val="007563EC"/>
    <w:rsid w:val="00756B5A"/>
    <w:rsid w:val="00756F3B"/>
    <w:rsid w:val="00757B6D"/>
    <w:rsid w:val="007604F9"/>
    <w:rsid w:val="00760615"/>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AC6"/>
    <w:rsid w:val="00773C44"/>
    <w:rsid w:val="007746E1"/>
    <w:rsid w:val="007749B6"/>
    <w:rsid w:val="00774C50"/>
    <w:rsid w:val="00775676"/>
    <w:rsid w:val="00775CC5"/>
    <w:rsid w:val="00776DEB"/>
    <w:rsid w:val="007774C3"/>
    <w:rsid w:val="00777C40"/>
    <w:rsid w:val="00777E39"/>
    <w:rsid w:val="007808A1"/>
    <w:rsid w:val="00781F0B"/>
    <w:rsid w:val="00782331"/>
    <w:rsid w:val="00782C54"/>
    <w:rsid w:val="0078363D"/>
    <w:rsid w:val="00783896"/>
    <w:rsid w:val="007851D2"/>
    <w:rsid w:val="007856DC"/>
    <w:rsid w:val="00785D20"/>
    <w:rsid w:val="00785E31"/>
    <w:rsid w:val="007860AD"/>
    <w:rsid w:val="00786573"/>
    <w:rsid w:val="00786F1E"/>
    <w:rsid w:val="007872CB"/>
    <w:rsid w:val="0078781F"/>
    <w:rsid w:val="0079006A"/>
    <w:rsid w:val="00791115"/>
    <w:rsid w:val="007915BA"/>
    <w:rsid w:val="0079181E"/>
    <w:rsid w:val="00791A8C"/>
    <w:rsid w:val="00792153"/>
    <w:rsid w:val="007927F3"/>
    <w:rsid w:val="00793030"/>
    <w:rsid w:val="00793CE3"/>
    <w:rsid w:val="007947C4"/>
    <w:rsid w:val="00794C29"/>
    <w:rsid w:val="00794DD5"/>
    <w:rsid w:val="00795E5D"/>
    <w:rsid w:val="00797186"/>
    <w:rsid w:val="007974B3"/>
    <w:rsid w:val="007A166C"/>
    <w:rsid w:val="007A281E"/>
    <w:rsid w:val="007A2995"/>
    <w:rsid w:val="007A3C31"/>
    <w:rsid w:val="007A419F"/>
    <w:rsid w:val="007A5056"/>
    <w:rsid w:val="007A593F"/>
    <w:rsid w:val="007A6E3F"/>
    <w:rsid w:val="007A7084"/>
    <w:rsid w:val="007A74C1"/>
    <w:rsid w:val="007A779D"/>
    <w:rsid w:val="007A78D0"/>
    <w:rsid w:val="007B02BD"/>
    <w:rsid w:val="007B0689"/>
    <w:rsid w:val="007B1209"/>
    <w:rsid w:val="007B1A3E"/>
    <w:rsid w:val="007B1BFE"/>
    <w:rsid w:val="007B2583"/>
    <w:rsid w:val="007B3A3C"/>
    <w:rsid w:val="007B3A4E"/>
    <w:rsid w:val="007B3F49"/>
    <w:rsid w:val="007B4366"/>
    <w:rsid w:val="007B570E"/>
    <w:rsid w:val="007B5898"/>
    <w:rsid w:val="007B65CF"/>
    <w:rsid w:val="007B7323"/>
    <w:rsid w:val="007B7AC4"/>
    <w:rsid w:val="007C0657"/>
    <w:rsid w:val="007C0EE4"/>
    <w:rsid w:val="007C0F8C"/>
    <w:rsid w:val="007C16B7"/>
    <w:rsid w:val="007C1BE9"/>
    <w:rsid w:val="007C1E7A"/>
    <w:rsid w:val="007C36AB"/>
    <w:rsid w:val="007C5B88"/>
    <w:rsid w:val="007C7028"/>
    <w:rsid w:val="007C707C"/>
    <w:rsid w:val="007C71D0"/>
    <w:rsid w:val="007C793A"/>
    <w:rsid w:val="007D0124"/>
    <w:rsid w:val="007D2080"/>
    <w:rsid w:val="007D2B2C"/>
    <w:rsid w:val="007D3CF8"/>
    <w:rsid w:val="007D45FB"/>
    <w:rsid w:val="007D479C"/>
    <w:rsid w:val="007D4BA7"/>
    <w:rsid w:val="007D4D8D"/>
    <w:rsid w:val="007D4F9C"/>
    <w:rsid w:val="007D538C"/>
    <w:rsid w:val="007D57DE"/>
    <w:rsid w:val="007D5D93"/>
    <w:rsid w:val="007D63E4"/>
    <w:rsid w:val="007D6B3D"/>
    <w:rsid w:val="007D77B4"/>
    <w:rsid w:val="007E0D7A"/>
    <w:rsid w:val="007E11CC"/>
    <w:rsid w:val="007E1F44"/>
    <w:rsid w:val="007E24F1"/>
    <w:rsid w:val="007E250F"/>
    <w:rsid w:val="007E2B8F"/>
    <w:rsid w:val="007E3022"/>
    <w:rsid w:val="007E367D"/>
    <w:rsid w:val="007E38BE"/>
    <w:rsid w:val="007E3D12"/>
    <w:rsid w:val="007E5E27"/>
    <w:rsid w:val="007E7259"/>
    <w:rsid w:val="007F0007"/>
    <w:rsid w:val="007F0219"/>
    <w:rsid w:val="007F0254"/>
    <w:rsid w:val="007F0B43"/>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6D2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5247"/>
    <w:rsid w:val="00825D7A"/>
    <w:rsid w:val="00825E55"/>
    <w:rsid w:val="00827C18"/>
    <w:rsid w:val="008305B1"/>
    <w:rsid w:val="00830ED8"/>
    <w:rsid w:val="00832527"/>
    <w:rsid w:val="00832BB5"/>
    <w:rsid w:val="00833B53"/>
    <w:rsid w:val="0083401C"/>
    <w:rsid w:val="00834795"/>
    <w:rsid w:val="00834962"/>
    <w:rsid w:val="00834991"/>
    <w:rsid w:val="008350F0"/>
    <w:rsid w:val="00835A12"/>
    <w:rsid w:val="00835EC5"/>
    <w:rsid w:val="00835FAD"/>
    <w:rsid w:val="00836347"/>
    <w:rsid w:val="0083779A"/>
    <w:rsid w:val="00837828"/>
    <w:rsid w:val="00840CDA"/>
    <w:rsid w:val="008414B2"/>
    <w:rsid w:val="00841B36"/>
    <w:rsid w:val="00842F33"/>
    <w:rsid w:val="00844A77"/>
    <w:rsid w:val="00844D92"/>
    <w:rsid w:val="00845E5F"/>
    <w:rsid w:val="00846C80"/>
    <w:rsid w:val="00847549"/>
    <w:rsid w:val="00847C9C"/>
    <w:rsid w:val="00847DA0"/>
    <w:rsid w:val="00850CA0"/>
    <w:rsid w:val="008517D6"/>
    <w:rsid w:val="00851BDD"/>
    <w:rsid w:val="00852258"/>
    <w:rsid w:val="008528D5"/>
    <w:rsid w:val="00853392"/>
    <w:rsid w:val="008539E4"/>
    <w:rsid w:val="00854055"/>
    <w:rsid w:val="00854441"/>
    <w:rsid w:val="008556AF"/>
    <w:rsid w:val="00855FE9"/>
    <w:rsid w:val="0085683F"/>
    <w:rsid w:val="008577CB"/>
    <w:rsid w:val="00857807"/>
    <w:rsid w:val="0085781B"/>
    <w:rsid w:val="00857B7A"/>
    <w:rsid w:val="008602CD"/>
    <w:rsid w:val="00860A50"/>
    <w:rsid w:val="008617E7"/>
    <w:rsid w:val="00861C80"/>
    <w:rsid w:val="00861D7B"/>
    <w:rsid w:val="00861F14"/>
    <w:rsid w:val="00862073"/>
    <w:rsid w:val="0086487D"/>
    <w:rsid w:val="008654EE"/>
    <w:rsid w:val="008661B0"/>
    <w:rsid w:val="00866312"/>
    <w:rsid w:val="00866F9D"/>
    <w:rsid w:val="008679B3"/>
    <w:rsid w:val="0087103E"/>
    <w:rsid w:val="00871726"/>
    <w:rsid w:val="008718CB"/>
    <w:rsid w:val="0087335F"/>
    <w:rsid w:val="00873F86"/>
    <w:rsid w:val="00873FC3"/>
    <w:rsid w:val="008746EF"/>
    <w:rsid w:val="00874923"/>
    <w:rsid w:val="008751EB"/>
    <w:rsid w:val="00875A82"/>
    <w:rsid w:val="008762D5"/>
    <w:rsid w:val="00877137"/>
    <w:rsid w:val="00877D6E"/>
    <w:rsid w:val="00877FFD"/>
    <w:rsid w:val="008807E5"/>
    <w:rsid w:val="00880B17"/>
    <w:rsid w:val="0088296D"/>
    <w:rsid w:val="00882AC1"/>
    <w:rsid w:val="008837FB"/>
    <w:rsid w:val="00883A30"/>
    <w:rsid w:val="00883F18"/>
    <w:rsid w:val="00884BA1"/>
    <w:rsid w:val="0088502A"/>
    <w:rsid w:val="00885314"/>
    <w:rsid w:val="008854AE"/>
    <w:rsid w:val="008869DE"/>
    <w:rsid w:val="00886F8A"/>
    <w:rsid w:val="0088785D"/>
    <w:rsid w:val="00887E23"/>
    <w:rsid w:val="00890C95"/>
    <w:rsid w:val="00890CC7"/>
    <w:rsid w:val="008911BE"/>
    <w:rsid w:val="00892639"/>
    <w:rsid w:val="00892CC5"/>
    <w:rsid w:val="00893D2F"/>
    <w:rsid w:val="00895036"/>
    <w:rsid w:val="008954E4"/>
    <w:rsid w:val="00896C9A"/>
    <w:rsid w:val="00896D8B"/>
    <w:rsid w:val="00897318"/>
    <w:rsid w:val="00897D4D"/>
    <w:rsid w:val="008A07F7"/>
    <w:rsid w:val="008A225D"/>
    <w:rsid w:val="008A4B80"/>
    <w:rsid w:val="008A508B"/>
    <w:rsid w:val="008A55AE"/>
    <w:rsid w:val="008A67E5"/>
    <w:rsid w:val="008A71F4"/>
    <w:rsid w:val="008A7A0C"/>
    <w:rsid w:val="008B01D5"/>
    <w:rsid w:val="008B0389"/>
    <w:rsid w:val="008B04B0"/>
    <w:rsid w:val="008B1291"/>
    <w:rsid w:val="008B1B6C"/>
    <w:rsid w:val="008B2032"/>
    <w:rsid w:val="008B21FB"/>
    <w:rsid w:val="008B2F34"/>
    <w:rsid w:val="008B3A68"/>
    <w:rsid w:val="008B42C4"/>
    <w:rsid w:val="008B4E1E"/>
    <w:rsid w:val="008B52E1"/>
    <w:rsid w:val="008B7B02"/>
    <w:rsid w:val="008B7E06"/>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5FE6"/>
    <w:rsid w:val="008D622E"/>
    <w:rsid w:val="008D7031"/>
    <w:rsid w:val="008D7C9D"/>
    <w:rsid w:val="008E03CC"/>
    <w:rsid w:val="008E0992"/>
    <w:rsid w:val="008E0F36"/>
    <w:rsid w:val="008E1AC6"/>
    <w:rsid w:val="008E238B"/>
    <w:rsid w:val="008E2BDF"/>
    <w:rsid w:val="008E2D87"/>
    <w:rsid w:val="008E2DA9"/>
    <w:rsid w:val="008E3FB2"/>
    <w:rsid w:val="008E47CC"/>
    <w:rsid w:val="008E4B88"/>
    <w:rsid w:val="008E55D1"/>
    <w:rsid w:val="008E6780"/>
    <w:rsid w:val="008E68A1"/>
    <w:rsid w:val="008E7CF7"/>
    <w:rsid w:val="008F020E"/>
    <w:rsid w:val="008F05EF"/>
    <w:rsid w:val="008F09C3"/>
    <w:rsid w:val="008F1997"/>
    <w:rsid w:val="008F1ECA"/>
    <w:rsid w:val="008F2AE7"/>
    <w:rsid w:val="008F384E"/>
    <w:rsid w:val="008F4628"/>
    <w:rsid w:val="008F513F"/>
    <w:rsid w:val="008F552F"/>
    <w:rsid w:val="008F5EC9"/>
    <w:rsid w:val="008F7097"/>
    <w:rsid w:val="008F7392"/>
    <w:rsid w:val="00900122"/>
    <w:rsid w:val="009043F3"/>
    <w:rsid w:val="0090440A"/>
    <w:rsid w:val="009047E9"/>
    <w:rsid w:val="009049F6"/>
    <w:rsid w:val="00904ACD"/>
    <w:rsid w:val="00905811"/>
    <w:rsid w:val="00907342"/>
    <w:rsid w:val="00907350"/>
    <w:rsid w:val="009110FD"/>
    <w:rsid w:val="009123DA"/>
    <w:rsid w:val="00913667"/>
    <w:rsid w:val="00914036"/>
    <w:rsid w:val="0091489F"/>
    <w:rsid w:val="00915000"/>
    <w:rsid w:val="009151B3"/>
    <w:rsid w:val="009156B2"/>
    <w:rsid w:val="00916DBC"/>
    <w:rsid w:val="00917053"/>
    <w:rsid w:val="0091730E"/>
    <w:rsid w:val="00917389"/>
    <w:rsid w:val="009179EB"/>
    <w:rsid w:val="009211E4"/>
    <w:rsid w:val="00921352"/>
    <w:rsid w:val="009214A7"/>
    <w:rsid w:val="00921DFD"/>
    <w:rsid w:val="009220C1"/>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5AE3"/>
    <w:rsid w:val="00935CB0"/>
    <w:rsid w:val="00936885"/>
    <w:rsid w:val="00937271"/>
    <w:rsid w:val="0093757F"/>
    <w:rsid w:val="0093770A"/>
    <w:rsid w:val="00937822"/>
    <w:rsid w:val="00937E46"/>
    <w:rsid w:val="00940BCB"/>
    <w:rsid w:val="00940F64"/>
    <w:rsid w:val="00943025"/>
    <w:rsid w:val="00943A29"/>
    <w:rsid w:val="00943CE6"/>
    <w:rsid w:val="00944DD4"/>
    <w:rsid w:val="009454FE"/>
    <w:rsid w:val="00945CDB"/>
    <w:rsid w:val="009476F1"/>
    <w:rsid w:val="0095029D"/>
    <w:rsid w:val="00950A39"/>
    <w:rsid w:val="00951109"/>
    <w:rsid w:val="009525A3"/>
    <w:rsid w:val="009532A0"/>
    <w:rsid w:val="009541B8"/>
    <w:rsid w:val="00954DC3"/>
    <w:rsid w:val="00955230"/>
    <w:rsid w:val="00955271"/>
    <w:rsid w:val="009563C7"/>
    <w:rsid w:val="009568E4"/>
    <w:rsid w:val="0095692D"/>
    <w:rsid w:val="00956D9B"/>
    <w:rsid w:val="00960292"/>
    <w:rsid w:val="0096036E"/>
    <w:rsid w:val="009605B6"/>
    <w:rsid w:val="0096083B"/>
    <w:rsid w:val="00961A31"/>
    <w:rsid w:val="009622D0"/>
    <w:rsid w:val="00963CFE"/>
    <w:rsid w:val="009644AE"/>
    <w:rsid w:val="00964A06"/>
    <w:rsid w:val="00965455"/>
    <w:rsid w:val="0096586B"/>
    <w:rsid w:val="0096595A"/>
    <w:rsid w:val="00965F71"/>
    <w:rsid w:val="0097039D"/>
    <w:rsid w:val="00970BA0"/>
    <w:rsid w:val="00970DCC"/>
    <w:rsid w:val="00971473"/>
    <w:rsid w:val="00971D30"/>
    <w:rsid w:val="0097277F"/>
    <w:rsid w:val="00973BF9"/>
    <w:rsid w:val="00974814"/>
    <w:rsid w:val="009748B3"/>
    <w:rsid w:val="0097493D"/>
    <w:rsid w:val="0097495A"/>
    <w:rsid w:val="00974BB0"/>
    <w:rsid w:val="009758D3"/>
    <w:rsid w:val="00976A7E"/>
    <w:rsid w:val="00976ABB"/>
    <w:rsid w:val="00976CBB"/>
    <w:rsid w:val="00977BC1"/>
    <w:rsid w:val="009829DA"/>
    <w:rsid w:val="00983226"/>
    <w:rsid w:val="00983CCF"/>
    <w:rsid w:val="00984386"/>
    <w:rsid w:val="009848A5"/>
    <w:rsid w:val="00984B5C"/>
    <w:rsid w:val="00985567"/>
    <w:rsid w:val="00985892"/>
    <w:rsid w:val="009867DA"/>
    <w:rsid w:val="00986B1C"/>
    <w:rsid w:val="00992942"/>
    <w:rsid w:val="00993B72"/>
    <w:rsid w:val="00994714"/>
    <w:rsid w:val="00994AEB"/>
    <w:rsid w:val="00995740"/>
    <w:rsid w:val="00996137"/>
    <w:rsid w:val="00996F4C"/>
    <w:rsid w:val="00997271"/>
    <w:rsid w:val="00997C26"/>
    <w:rsid w:val="00997E43"/>
    <w:rsid w:val="009A1731"/>
    <w:rsid w:val="009A1782"/>
    <w:rsid w:val="009A3F9B"/>
    <w:rsid w:val="009A46C1"/>
    <w:rsid w:val="009A48EC"/>
    <w:rsid w:val="009A4C36"/>
    <w:rsid w:val="009A524A"/>
    <w:rsid w:val="009A54B9"/>
    <w:rsid w:val="009A6094"/>
    <w:rsid w:val="009A6350"/>
    <w:rsid w:val="009A795B"/>
    <w:rsid w:val="009A7A3A"/>
    <w:rsid w:val="009A7C35"/>
    <w:rsid w:val="009B138E"/>
    <w:rsid w:val="009B19F0"/>
    <w:rsid w:val="009B2276"/>
    <w:rsid w:val="009B2778"/>
    <w:rsid w:val="009B3364"/>
    <w:rsid w:val="009B3C0F"/>
    <w:rsid w:val="009B465A"/>
    <w:rsid w:val="009B4CED"/>
    <w:rsid w:val="009B5823"/>
    <w:rsid w:val="009B6713"/>
    <w:rsid w:val="009B6758"/>
    <w:rsid w:val="009B7559"/>
    <w:rsid w:val="009B7DA5"/>
    <w:rsid w:val="009C067D"/>
    <w:rsid w:val="009C0A4B"/>
    <w:rsid w:val="009C191A"/>
    <w:rsid w:val="009C1BDA"/>
    <w:rsid w:val="009C2867"/>
    <w:rsid w:val="009C3526"/>
    <w:rsid w:val="009C36A2"/>
    <w:rsid w:val="009C4B15"/>
    <w:rsid w:val="009C68F3"/>
    <w:rsid w:val="009C6BD0"/>
    <w:rsid w:val="009C6DDF"/>
    <w:rsid w:val="009C7096"/>
    <w:rsid w:val="009C7A38"/>
    <w:rsid w:val="009D0233"/>
    <w:rsid w:val="009D03D0"/>
    <w:rsid w:val="009D19F7"/>
    <w:rsid w:val="009D2F9C"/>
    <w:rsid w:val="009D38DE"/>
    <w:rsid w:val="009D55EE"/>
    <w:rsid w:val="009D5642"/>
    <w:rsid w:val="009D5852"/>
    <w:rsid w:val="009D5C95"/>
    <w:rsid w:val="009D623D"/>
    <w:rsid w:val="009D6F7B"/>
    <w:rsid w:val="009E045F"/>
    <w:rsid w:val="009E0B1A"/>
    <w:rsid w:val="009E0C30"/>
    <w:rsid w:val="009E13E0"/>
    <w:rsid w:val="009E165D"/>
    <w:rsid w:val="009E19C0"/>
    <w:rsid w:val="009E289D"/>
    <w:rsid w:val="009E351A"/>
    <w:rsid w:val="009E36CA"/>
    <w:rsid w:val="009E4569"/>
    <w:rsid w:val="009E4939"/>
    <w:rsid w:val="009E5014"/>
    <w:rsid w:val="009E632F"/>
    <w:rsid w:val="009E6896"/>
    <w:rsid w:val="009E7C4F"/>
    <w:rsid w:val="009F0272"/>
    <w:rsid w:val="009F0A37"/>
    <w:rsid w:val="009F1A16"/>
    <w:rsid w:val="009F1BAC"/>
    <w:rsid w:val="009F2881"/>
    <w:rsid w:val="009F35D9"/>
    <w:rsid w:val="009F3A41"/>
    <w:rsid w:val="009F4043"/>
    <w:rsid w:val="009F5258"/>
    <w:rsid w:val="009F69BE"/>
    <w:rsid w:val="009F6A40"/>
    <w:rsid w:val="009F764B"/>
    <w:rsid w:val="00A01C97"/>
    <w:rsid w:val="00A03A18"/>
    <w:rsid w:val="00A04ACC"/>
    <w:rsid w:val="00A0543C"/>
    <w:rsid w:val="00A05C9E"/>
    <w:rsid w:val="00A066C1"/>
    <w:rsid w:val="00A06ACA"/>
    <w:rsid w:val="00A07356"/>
    <w:rsid w:val="00A07425"/>
    <w:rsid w:val="00A074D9"/>
    <w:rsid w:val="00A10141"/>
    <w:rsid w:val="00A108D8"/>
    <w:rsid w:val="00A11D1A"/>
    <w:rsid w:val="00A11D35"/>
    <w:rsid w:val="00A11F9E"/>
    <w:rsid w:val="00A138BD"/>
    <w:rsid w:val="00A13B9F"/>
    <w:rsid w:val="00A13E64"/>
    <w:rsid w:val="00A14562"/>
    <w:rsid w:val="00A1491E"/>
    <w:rsid w:val="00A15669"/>
    <w:rsid w:val="00A158FE"/>
    <w:rsid w:val="00A16243"/>
    <w:rsid w:val="00A17564"/>
    <w:rsid w:val="00A17BA7"/>
    <w:rsid w:val="00A21463"/>
    <w:rsid w:val="00A22F63"/>
    <w:rsid w:val="00A260DA"/>
    <w:rsid w:val="00A26596"/>
    <w:rsid w:val="00A26812"/>
    <w:rsid w:val="00A26EDF"/>
    <w:rsid w:val="00A2782C"/>
    <w:rsid w:val="00A27D4B"/>
    <w:rsid w:val="00A27E58"/>
    <w:rsid w:val="00A31648"/>
    <w:rsid w:val="00A319AD"/>
    <w:rsid w:val="00A31CA0"/>
    <w:rsid w:val="00A33E8C"/>
    <w:rsid w:val="00A346F9"/>
    <w:rsid w:val="00A34E3F"/>
    <w:rsid w:val="00A37574"/>
    <w:rsid w:val="00A37637"/>
    <w:rsid w:val="00A37E71"/>
    <w:rsid w:val="00A40B1F"/>
    <w:rsid w:val="00A410CD"/>
    <w:rsid w:val="00A41DC7"/>
    <w:rsid w:val="00A42139"/>
    <w:rsid w:val="00A4228C"/>
    <w:rsid w:val="00A427E2"/>
    <w:rsid w:val="00A43239"/>
    <w:rsid w:val="00A43278"/>
    <w:rsid w:val="00A441BA"/>
    <w:rsid w:val="00A44996"/>
    <w:rsid w:val="00A45B26"/>
    <w:rsid w:val="00A473CC"/>
    <w:rsid w:val="00A47BE1"/>
    <w:rsid w:val="00A5054E"/>
    <w:rsid w:val="00A50CC2"/>
    <w:rsid w:val="00A51A46"/>
    <w:rsid w:val="00A520E8"/>
    <w:rsid w:val="00A5217C"/>
    <w:rsid w:val="00A53696"/>
    <w:rsid w:val="00A53B03"/>
    <w:rsid w:val="00A53DAA"/>
    <w:rsid w:val="00A546D4"/>
    <w:rsid w:val="00A54FB7"/>
    <w:rsid w:val="00A552AD"/>
    <w:rsid w:val="00A5541C"/>
    <w:rsid w:val="00A561AC"/>
    <w:rsid w:val="00A60512"/>
    <w:rsid w:val="00A60634"/>
    <w:rsid w:val="00A60EA0"/>
    <w:rsid w:val="00A610C7"/>
    <w:rsid w:val="00A614C0"/>
    <w:rsid w:val="00A61C96"/>
    <w:rsid w:val="00A61ED3"/>
    <w:rsid w:val="00A62674"/>
    <w:rsid w:val="00A63412"/>
    <w:rsid w:val="00A63554"/>
    <w:rsid w:val="00A63973"/>
    <w:rsid w:val="00A64068"/>
    <w:rsid w:val="00A64C30"/>
    <w:rsid w:val="00A653ED"/>
    <w:rsid w:val="00A6583F"/>
    <w:rsid w:val="00A65C6A"/>
    <w:rsid w:val="00A66A9D"/>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983"/>
    <w:rsid w:val="00A76CF1"/>
    <w:rsid w:val="00A7734E"/>
    <w:rsid w:val="00A77CBC"/>
    <w:rsid w:val="00A8083D"/>
    <w:rsid w:val="00A812CA"/>
    <w:rsid w:val="00A81DC5"/>
    <w:rsid w:val="00A81EA1"/>
    <w:rsid w:val="00A82394"/>
    <w:rsid w:val="00A8291E"/>
    <w:rsid w:val="00A83A2E"/>
    <w:rsid w:val="00A841AF"/>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593B"/>
    <w:rsid w:val="00A964CD"/>
    <w:rsid w:val="00A97319"/>
    <w:rsid w:val="00A9768B"/>
    <w:rsid w:val="00A9783B"/>
    <w:rsid w:val="00A979AD"/>
    <w:rsid w:val="00AA065F"/>
    <w:rsid w:val="00AA08AC"/>
    <w:rsid w:val="00AA12B9"/>
    <w:rsid w:val="00AA1646"/>
    <w:rsid w:val="00AA2308"/>
    <w:rsid w:val="00AA257B"/>
    <w:rsid w:val="00AA29BD"/>
    <w:rsid w:val="00AA45BB"/>
    <w:rsid w:val="00AA4883"/>
    <w:rsid w:val="00AA5151"/>
    <w:rsid w:val="00AA54D7"/>
    <w:rsid w:val="00AA66A1"/>
    <w:rsid w:val="00AA67F9"/>
    <w:rsid w:val="00AA68F6"/>
    <w:rsid w:val="00AA6C54"/>
    <w:rsid w:val="00AA725E"/>
    <w:rsid w:val="00AA7491"/>
    <w:rsid w:val="00AB1FF6"/>
    <w:rsid w:val="00AB2947"/>
    <w:rsid w:val="00AB49FB"/>
    <w:rsid w:val="00AB4CA0"/>
    <w:rsid w:val="00AB51F5"/>
    <w:rsid w:val="00AB58D7"/>
    <w:rsid w:val="00AB5DC1"/>
    <w:rsid w:val="00AB7E10"/>
    <w:rsid w:val="00AC0B7F"/>
    <w:rsid w:val="00AC1048"/>
    <w:rsid w:val="00AC1460"/>
    <w:rsid w:val="00AC2B40"/>
    <w:rsid w:val="00AC2FCA"/>
    <w:rsid w:val="00AC39BF"/>
    <w:rsid w:val="00AC452E"/>
    <w:rsid w:val="00AC47FA"/>
    <w:rsid w:val="00AC4E53"/>
    <w:rsid w:val="00AC4F93"/>
    <w:rsid w:val="00AC5841"/>
    <w:rsid w:val="00AD045A"/>
    <w:rsid w:val="00AD0789"/>
    <w:rsid w:val="00AD0B95"/>
    <w:rsid w:val="00AD1488"/>
    <w:rsid w:val="00AD162C"/>
    <w:rsid w:val="00AD1B1D"/>
    <w:rsid w:val="00AD2B0F"/>
    <w:rsid w:val="00AD2BA9"/>
    <w:rsid w:val="00AD30FE"/>
    <w:rsid w:val="00AD31F7"/>
    <w:rsid w:val="00AD3529"/>
    <w:rsid w:val="00AD40A3"/>
    <w:rsid w:val="00AD40FF"/>
    <w:rsid w:val="00AD5709"/>
    <w:rsid w:val="00AD6127"/>
    <w:rsid w:val="00AD6568"/>
    <w:rsid w:val="00AD687C"/>
    <w:rsid w:val="00AD70D6"/>
    <w:rsid w:val="00AD71FC"/>
    <w:rsid w:val="00AE093B"/>
    <w:rsid w:val="00AE24C6"/>
    <w:rsid w:val="00AE2BF2"/>
    <w:rsid w:val="00AE2CDA"/>
    <w:rsid w:val="00AE2F6D"/>
    <w:rsid w:val="00AE44A2"/>
    <w:rsid w:val="00AE5170"/>
    <w:rsid w:val="00AE5FD5"/>
    <w:rsid w:val="00AE7A69"/>
    <w:rsid w:val="00AF0271"/>
    <w:rsid w:val="00AF1596"/>
    <w:rsid w:val="00AF177A"/>
    <w:rsid w:val="00AF26CC"/>
    <w:rsid w:val="00AF35A7"/>
    <w:rsid w:val="00AF422D"/>
    <w:rsid w:val="00AF558C"/>
    <w:rsid w:val="00AF560B"/>
    <w:rsid w:val="00AF5E76"/>
    <w:rsid w:val="00AF7895"/>
    <w:rsid w:val="00AF7AEF"/>
    <w:rsid w:val="00B009BF"/>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8C1"/>
    <w:rsid w:val="00B075D2"/>
    <w:rsid w:val="00B07D12"/>
    <w:rsid w:val="00B07F5D"/>
    <w:rsid w:val="00B10308"/>
    <w:rsid w:val="00B12562"/>
    <w:rsid w:val="00B12DCF"/>
    <w:rsid w:val="00B13164"/>
    <w:rsid w:val="00B13396"/>
    <w:rsid w:val="00B14A8A"/>
    <w:rsid w:val="00B14C06"/>
    <w:rsid w:val="00B15211"/>
    <w:rsid w:val="00B16FC1"/>
    <w:rsid w:val="00B1781E"/>
    <w:rsid w:val="00B178F8"/>
    <w:rsid w:val="00B2001D"/>
    <w:rsid w:val="00B20874"/>
    <w:rsid w:val="00B213F9"/>
    <w:rsid w:val="00B226DF"/>
    <w:rsid w:val="00B22751"/>
    <w:rsid w:val="00B242E6"/>
    <w:rsid w:val="00B243FE"/>
    <w:rsid w:val="00B2523F"/>
    <w:rsid w:val="00B25BED"/>
    <w:rsid w:val="00B264A4"/>
    <w:rsid w:val="00B26C17"/>
    <w:rsid w:val="00B27CBF"/>
    <w:rsid w:val="00B27EEF"/>
    <w:rsid w:val="00B3141E"/>
    <w:rsid w:val="00B3162E"/>
    <w:rsid w:val="00B32B64"/>
    <w:rsid w:val="00B32DBF"/>
    <w:rsid w:val="00B32F0A"/>
    <w:rsid w:val="00B33621"/>
    <w:rsid w:val="00B3373A"/>
    <w:rsid w:val="00B36B1F"/>
    <w:rsid w:val="00B36E5A"/>
    <w:rsid w:val="00B36F31"/>
    <w:rsid w:val="00B37B60"/>
    <w:rsid w:val="00B40477"/>
    <w:rsid w:val="00B4071A"/>
    <w:rsid w:val="00B4098B"/>
    <w:rsid w:val="00B40DD6"/>
    <w:rsid w:val="00B41007"/>
    <w:rsid w:val="00B414A5"/>
    <w:rsid w:val="00B425E2"/>
    <w:rsid w:val="00B42B04"/>
    <w:rsid w:val="00B4334B"/>
    <w:rsid w:val="00B43AE0"/>
    <w:rsid w:val="00B43C31"/>
    <w:rsid w:val="00B43F71"/>
    <w:rsid w:val="00B44567"/>
    <w:rsid w:val="00B4485A"/>
    <w:rsid w:val="00B450F4"/>
    <w:rsid w:val="00B4596C"/>
    <w:rsid w:val="00B45B97"/>
    <w:rsid w:val="00B46169"/>
    <w:rsid w:val="00B47F97"/>
    <w:rsid w:val="00B50C5D"/>
    <w:rsid w:val="00B5159E"/>
    <w:rsid w:val="00B520F0"/>
    <w:rsid w:val="00B52416"/>
    <w:rsid w:val="00B52F9B"/>
    <w:rsid w:val="00B5358F"/>
    <w:rsid w:val="00B5374F"/>
    <w:rsid w:val="00B55193"/>
    <w:rsid w:val="00B566D9"/>
    <w:rsid w:val="00B5679F"/>
    <w:rsid w:val="00B56A4E"/>
    <w:rsid w:val="00B576A6"/>
    <w:rsid w:val="00B60119"/>
    <w:rsid w:val="00B60E92"/>
    <w:rsid w:val="00B614ED"/>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3484"/>
    <w:rsid w:val="00B73525"/>
    <w:rsid w:val="00B7381A"/>
    <w:rsid w:val="00B73990"/>
    <w:rsid w:val="00B7439F"/>
    <w:rsid w:val="00B74431"/>
    <w:rsid w:val="00B746F5"/>
    <w:rsid w:val="00B7476A"/>
    <w:rsid w:val="00B7563B"/>
    <w:rsid w:val="00B75D4C"/>
    <w:rsid w:val="00B76C4C"/>
    <w:rsid w:val="00B770F0"/>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7029"/>
    <w:rsid w:val="00B87A08"/>
    <w:rsid w:val="00B904A3"/>
    <w:rsid w:val="00B90A70"/>
    <w:rsid w:val="00B92123"/>
    <w:rsid w:val="00B92599"/>
    <w:rsid w:val="00B92CB1"/>
    <w:rsid w:val="00B9341C"/>
    <w:rsid w:val="00B948F8"/>
    <w:rsid w:val="00B94BC8"/>
    <w:rsid w:val="00B94CD5"/>
    <w:rsid w:val="00B95790"/>
    <w:rsid w:val="00B958A0"/>
    <w:rsid w:val="00B96379"/>
    <w:rsid w:val="00B96392"/>
    <w:rsid w:val="00B96569"/>
    <w:rsid w:val="00B97186"/>
    <w:rsid w:val="00B97783"/>
    <w:rsid w:val="00B977B2"/>
    <w:rsid w:val="00B9785B"/>
    <w:rsid w:val="00BA1015"/>
    <w:rsid w:val="00BA143B"/>
    <w:rsid w:val="00BA3FF1"/>
    <w:rsid w:val="00BA40EE"/>
    <w:rsid w:val="00BA45F5"/>
    <w:rsid w:val="00BA677B"/>
    <w:rsid w:val="00BA68F0"/>
    <w:rsid w:val="00BA6FB7"/>
    <w:rsid w:val="00BA7315"/>
    <w:rsid w:val="00BB0E40"/>
    <w:rsid w:val="00BB2049"/>
    <w:rsid w:val="00BB288F"/>
    <w:rsid w:val="00BB2BA4"/>
    <w:rsid w:val="00BB2CC5"/>
    <w:rsid w:val="00BB3327"/>
    <w:rsid w:val="00BB471D"/>
    <w:rsid w:val="00BB4D39"/>
    <w:rsid w:val="00BB5599"/>
    <w:rsid w:val="00BB5803"/>
    <w:rsid w:val="00BB6552"/>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5681"/>
    <w:rsid w:val="00BC5924"/>
    <w:rsid w:val="00BC5BD6"/>
    <w:rsid w:val="00BC5BF3"/>
    <w:rsid w:val="00BC5C70"/>
    <w:rsid w:val="00BC6063"/>
    <w:rsid w:val="00BC6CFE"/>
    <w:rsid w:val="00BC76A7"/>
    <w:rsid w:val="00BC7A97"/>
    <w:rsid w:val="00BD08DE"/>
    <w:rsid w:val="00BD1235"/>
    <w:rsid w:val="00BD18C0"/>
    <w:rsid w:val="00BD26F2"/>
    <w:rsid w:val="00BD3840"/>
    <w:rsid w:val="00BD3B56"/>
    <w:rsid w:val="00BD3B7D"/>
    <w:rsid w:val="00BD3FB1"/>
    <w:rsid w:val="00BD4FDD"/>
    <w:rsid w:val="00BD5C16"/>
    <w:rsid w:val="00BD6FD0"/>
    <w:rsid w:val="00BE01E7"/>
    <w:rsid w:val="00BE03D0"/>
    <w:rsid w:val="00BE1645"/>
    <w:rsid w:val="00BE1A18"/>
    <w:rsid w:val="00BE320B"/>
    <w:rsid w:val="00BE3654"/>
    <w:rsid w:val="00BE5E1D"/>
    <w:rsid w:val="00BE7BF2"/>
    <w:rsid w:val="00BE7F97"/>
    <w:rsid w:val="00BF1DAA"/>
    <w:rsid w:val="00BF2449"/>
    <w:rsid w:val="00BF280B"/>
    <w:rsid w:val="00BF2BB3"/>
    <w:rsid w:val="00BF2D33"/>
    <w:rsid w:val="00BF31E0"/>
    <w:rsid w:val="00BF335D"/>
    <w:rsid w:val="00BF369B"/>
    <w:rsid w:val="00BF3D1A"/>
    <w:rsid w:val="00BF43C5"/>
    <w:rsid w:val="00BF46F5"/>
    <w:rsid w:val="00BF4C70"/>
    <w:rsid w:val="00BF544F"/>
    <w:rsid w:val="00BF624C"/>
    <w:rsid w:val="00BF6254"/>
    <w:rsid w:val="00BF65E9"/>
    <w:rsid w:val="00BF665E"/>
    <w:rsid w:val="00BF6F2F"/>
    <w:rsid w:val="00BF79EE"/>
    <w:rsid w:val="00C0008C"/>
    <w:rsid w:val="00C0024E"/>
    <w:rsid w:val="00C02876"/>
    <w:rsid w:val="00C03391"/>
    <w:rsid w:val="00C04D9F"/>
    <w:rsid w:val="00C04FBC"/>
    <w:rsid w:val="00C05056"/>
    <w:rsid w:val="00C05583"/>
    <w:rsid w:val="00C05D76"/>
    <w:rsid w:val="00C0762D"/>
    <w:rsid w:val="00C07844"/>
    <w:rsid w:val="00C07867"/>
    <w:rsid w:val="00C104FC"/>
    <w:rsid w:val="00C10D21"/>
    <w:rsid w:val="00C1169A"/>
    <w:rsid w:val="00C1181C"/>
    <w:rsid w:val="00C11916"/>
    <w:rsid w:val="00C11FEB"/>
    <w:rsid w:val="00C126DE"/>
    <w:rsid w:val="00C12E48"/>
    <w:rsid w:val="00C13052"/>
    <w:rsid w:val="00C14095"/>
    <w:rsid w:val="00C14589"/>
    <w:rsid w:val="00C16280"/>
    <w:rsid w:val="00C174FB"/>
    <w:rsid w:val="00C20FA9"/>
    <w:rsid w:val="00C21592"/>
    <w:rsid w:val="00C23519"/>
    <w:rsid w:val="00C23575"/>
    <w:rsid w:val="00C243F1"/>
    <w:rsid w:val="00C247BD"/>
    <w:rsid w:val="00C247C1"/>
    <w:rsid w:val="00C248DA"/>
    <w:rsid w:val="00C25AC8"/>
    <w:rsid w:val="00C2617F"/>
    <w:rsid w:val="00C261DD"/>
    <w:rsid w:val="00C26308"/>
    <w:rsid w:val="00C26345"/>
    <w:rsid w:val="00C26BAE"/>
    <w:rsid w:val="00C272B4"/>
    <w:rsid w:val="00C2748C"/>
    <w:rsid w:val="00C30533"/>
    <w:rsid w:val="00C31955"/>
    <w:rsid w:val="00C32559"/>
    <w:rsid w:val="00C33696"/>
    <w:rsid w:val="00C34121"/>
    <w:rsid w:val="00C34621"/>
    <w:rsid w:val="00C34A2D"/>
    <w:rsid w:val="00C351AA"/>
    <w:rsid w:val="00C35680"/>
    <w:rsid w:val="00C359F5"/>
    <w:rsid w:val="00C370E0"/>
    <w:rsid w:val="00C37584"/>
    <w:rsid w:val="00C37C9B"/>
    <w:rsid w:val="00C37EC0"/>
    <w:rsid w:val="00C4011B"/>
    <w:rsid w:val="00C402B7"/>
    <w:rsid w:val="00C40430"/>
    <w:rsid w:val="00C412C7"/>
    <w:rsid w:val="00C421E9"/>
    <w:rsid w:val="00C42316"/>
    <w:rsid w:val="00C42615"/>
    <w:rsid w:val="00C4344F"/>
    <w:rsid w:val="00C43DE6"/>
    <w:rsid w:val="00C4407C"/>
    <w:rsid w:val="00C44B85"/>
    <w:rsid w:val="00C44BF6"/>
    <w:rsid w:val="00C44CEF"/>
    <w:rsid w:val="00C44D95"/>
    <w:rsid w:val="00C45BAF"/>
    <w:rsid w:val="00C461E3"/>
    <w:rsid w:val="00C46654"/>
    <w:rsid w:val="00C46E86"/>
    <w:rsid w:val="00C472A2"/>
    <w:rsid w:val="00C47895"/>
    <w:rsid w:val="00C50B01"/>
    <w:rsid w:val="00C51040"/>
    <w:rsid w:val="00C51F56"/>
    <w:rsid w:val="00C526CD"/>
    <w:rsid w:val="00C52904"/>
    <w:rsid w:val="00C531E0"/>
    <w:rsid w:val="00C567B7"/>
    <w:rsid w:val="00C56A0E"/>
    <w:rsid w:val="00C56F54"/>
    <w:rsid w:val="00C57AC4"/>
    <w:rsid w:val="00C57D8E"/>
    <w:rsid w:val="00C604BA"/>
    <w:rsid w:val="00C617C2"/>
    <w:rsid w:val="00C61AF0"/>
    <w:rsid w:val="00C6222C"/>
    <w:rsid w:val="00C63770"/>
    <w:rsid w:val="00C63E67"/>
    <w:rsid w:val="00C65FA1"/>
    <w:rsid w:val="00C660F7"/>
    <w:rsid w:val="00C66F82"/>
    <w:rsid w:val="00C6782C"/>
    <w:rsid w:val="00C67DBF"/>
    <w:rsid w:val="00C70DBD"/>
    <w:rsid w:val="00C70DD9"/>
    <w:rsid w:val="00C7222A"/>
    <w:rsid w:val="00C72B36"/>
    <w:rsid w:val="00C72F5D"/>
    <w:rsid w:val="00C73295"/>
    <w:rsid w:val="00C73832"/>
    <w:rsid w:val="00C7407B"/>
    <w:rsid w:val="00C74104"/>
    <w:rsid w:val="00C74786"/>
    <w:rsid w:val="00C7665F"/>
    <w:rsid w:val="00C77B10"/>
    <w:rsid w:val="00C77BFF"/>
    <w:rsid w:val="00C77DC4"/>
    <w:rsid w:val="00C8048A"/>
    <w:rsid w:val="00C818C6"/>
    <w:rsid w:val="00C81C05"/>
    <w:rsid w:val="00C81F56"/>
    <w:rsid w:val="00C83913"/>
    <w:rsid w:val="00C8424F"/>
    <w:rsid w:val="00C84F8D"/>
    <w:rsid w:val="00C85176"/>
    <w:rsid w:val="00C852A7"/>
    <w:rsid w:val="00C8540F"/>
    <w:rsid w:val="00C85D76"/>
    <w:rsid w:val="00C86305"/>
    <w:rsid w:val="00C86367"/>
    <w:rsid w:val="00C86694"/>
    <w:rsid w:val="00C86A94"/>
    <w:rsid w:val="00C86DED"/>
    <w:rsid w:val="00C86FE7"/>
    <w:rsid w:val="00C87F0D"/>
    <w:rsid w:val="00C9025C"/>
    <w:rsid w:val="00C906F4"/>
    <w:rsid w:val="00C908AB"/>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926"/>
    <w:rsid w:val="00C97F38"/>
    <w:rsid w:val="00CA0740"/>
    <w:rsid w:val="00CA0861"/>
    <w:rsid w:val="00CA43A5"/>
    <w:rsid w:val="00CA4B3E"/>
    <w:rsid w:val="00CA5894"/>
    <w:rsid w:val="00CA682B"/>
    <w:rsid w:val="00CA7669"/>
    <w:rsid w:val="00CA79C7"/>
    <w:rsid w:val="00CA79CF"/>
    <w:rsid w:val="00CB0538"/>
    <w:rsid w:val="00CB132D"/>
    <w:rsid w:val="00CB184F"/>
    <w:rsid w:val="00CB1C15"/>
    <w:rsid w:val="00CB1FE1"/>
    <w:rsid w:val="00CB2844"/>
    <w:rsid w:val="00CB292C"/>
    <w:rsid w:val="00CB2C5A"/>
    <w:rsid w:val="00CB351D"/>
    <w:rsid w:val="00CB364E"/>
    <w:rsid w:val="00CB3CA1"/>
    <w:rsid w:val="00CB4BBE"/>
    <w:rsid w:val="00CB5292"/>
    <w:rsid w:val="00CB751C"/>
    <w:rsid w:val="00CC0757"/>
    <w:rsid w:val="00CC0A17"/>
    <w:rsid w:val="00CC1E80"/>
    <w:rsid w:val="00CC1F4A"/>
    <w:rsid w:val="00CC24A8"/>
    <w:rsid w:val="00CC253C"/>
    <w:rsid w:val="00CC27BB"/>
    <w:rsid w:val="00CC32E8"/>
    <w:rsid w:val="00CC37D8"/>
    <w:rsid w:val="00CC3DB3"/>
    <w:rsid w:val="00CC4BCD"/>
    <w:rsid w:val="00CC4EF0"/>
    <w:rsid w:val="00CC554C"/>
    <w:rsid w:val="00CC5603"/>
    <w:rsid w:val="00CC60E5"/>
    <w:rsid w:val="00CC7718"/>
    <w:rsid w:val="00CC7A1F"/>
    <w:rsid w:val="00CC7BD3"/>
    <w:rsid w:val="00CD15AD"/>
    <w:rsid w:val="00CD1992"/>
    <w:rsid w:val="00CD1BB1"/>
    <w:rsid w:val="00CD237E"/>
    <w:rsid w:val="00CD28EE"/>
    <w:rsid w:val="00CD36C6"/>
    <w:rsid w:val="00CD4254"/>
    <w:rsid w:val="00CD4584"/>
    <w:rsid w:val="00CD4CEC"/>
    <w:rsid w:val="00CD506E"/>
    <w:rsid w:val="00CD56E3"/>
    <w:rsid w:val="00CD57D5"/>
    <w:rsid w:val="00CD75D1"/>
    <w:rsid w:val="00CD7A67"/>
    <w:rsid w:val="00CE0159"/>
    <w:rsid w:val="00CE0731"/>
    <w:rsid w:val="00CE0CB6"/>
    <w:rsid w:val="00CE118F"/>
    <w:rsid w:val="00CE1A4E"/>
    <w:rsid w:val="00CE1C19"/>
    <w:rsid w:val="00CE2A7C"/>
    <w:rsid w:val="00CE2F71"/>
    <w:rsid w:val="00CE379D"/>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110"/>
    <w:rsid w:val="00D07A5C"/>
    <w:rsid w:val="00D10470"/>
    <w:rsid w:val="00D10583"/>
    <w:rsid w:val="00D10D6A"/>
    <w:rsid w:val="00D11105"/>
    <w:rsid w:val="00D11964"/>
    <w:rsid w:val="00D11CFE"/>
    <w:rsid w:val="00D130D8"/>
    <w:rsid w:val="00D13312"/>
    <w:rsid w:val="00D13852"/>
    <w:rsid w:val="00D14663"/>
    <w:rsid w:val="00D1517A"/>
    <w:rsid w:val="00D16587"/>
    <w:rsid w:val="00D1677E"/>
    <w:rsid w:val="00D16DA4"/>
    <w:rsid w:val="00D16FBF"/>
    <w:rsid w:val="00D170A0"/>
    <w:rsid w:val="00D172CA"/>
    <w:rsid w:val="00D2044F"/>
    <w:rsid w:val="00D20EAD"/>
    <w:rsid w:val="00D2148B"/>
    <w:rsid w:val="00D24A96"/>
    <w:rsid w:val="00D24ADE"/>
    <w:rsid w:val="00D24FD6"/>
    <w:rsid w:val="00D267CD"/>
    <w:rsid w:val="00D26C86"/>
    <w:rsid w:val="00D301FC"/>
    <w:rsid w:val="00D30795"/>
    <w:rsid w:val="00D30C2D"/>
    <w:rsid w:val="00D317BE"/>
    <w:rsid w:val="00D33DFA"/>
    <w:rsid w:val="00D350BD"/>
    <w:rsid w:val="00D35E3B"/>
    <w:rsid w:val="00D36106"/>
    <w:rsid w:val="00D36C94"/>
    <w:rsid w:val="00D36D4B"/>
    <w:rsid w:val="00D375A4"/>
    <w:rsid w:val="00D37B98"/>
    <w:rsid w:val="00D40570"/>
    <w:rsid w:val="00D4082F"/>
    <w:rsid w:val="00D41027"/>
    <w:rsid w:val="00D42F1F"/>
    <w:rsid w:val="00D437B3"/>
    <w:rsid w:val="00D43F1C"/>
    <w:rsid w:val="00D44758"/>
    <w:rsid w:val="00D45E9F"/>
    <w:rsid w:val="00D46673"/>
    <w:rsid w:val="00D468BA"/>
    <w:rsid w:val="00D46CB5"/>
    <w:rsid w:val="00D470AD"/>
    <w:rsid w:val="00D47315"/>
    <w:rsid w:val="00D4780E"/>
    <w:rsid w:val="00D47B66"/>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38E"/>
    <w:rsid w:val="00D57516"/>
    <w:rsid w:val="00D57D10"/>
    <w:rsid w:val="00D60684"/>
    <w:rsid w:val="00D61441"/>
    <w:rsid w:val="00D61657"/>
    <w:rsid w:val="00D61C5D"/>
    <w:rsid w:val="00D623B0"/>
    <w:rsid w:val="00D62DE0"/>
    <w:rsid w:val="00D633F1"/>
    <w:rsid w:val="00D6469D"/>
    <w:rsid w:val="00D65045"/>
    <w:rsid w:val="00D65175"/>
    <w:rsid w:val="00D65562"/>
    <w:rsid w:val="00D665D4"/>
    <w:rsid w:val="00D67F4E"/>
    <w:rsid w:val="00D7080A"/>
    <w:rsid w:val="00D71A68"/>
    <w:rsid w:val="00D71C3E"/>
    <w:rsid w:val="00D71E2C"/>
    <w:rsid w:val="00D72280"/>
    <w:rsid w:val="00D72663"/>
    <w:rsid w:val="00D72976"/>
    <w:rsid w:val="00D7333A"/>
    <w:rsid w:val="00D73E37"/>
    <w:rsid w:val="00D762D9"/>
    <w:rsid w:val="00D767AD"/>
    <w:rsid w:val="00D7688C"/>
    <w:rsid w:val="00D77205"/>
    <w:rsid w:val="00D772C7"/>
    <w:rsid w:val="00D805AB"/>
    <w:rsid w:val="00D8094C"/>
    <w:rsid w:val="00D80B80"/>
    <w:rsid w:val="00D80CD6"/>
    <w:rsid w:val="00D81E8D"/>
    <w:rsid w:val="00D821F3"/>
    <w:rsid w:val="00D82DB1"/>
    <w:rsid w:val="00D83268"/>
    <w:rsid w:val="00D83718"/>
    <w:rsid w:val="00D8439F"/>
    <w:rsid w:val="00D84793"/>
    <w:rsid w:val="00D84EA8"/>
    <w:rsid w:val="00D85010"/>
    <w:rsid w:val="00D8715F"/>
    <w:rsid w:val="00D8783F"/>
    <w:rsid w:val="00D90661"/>
    <w:rsid w:val="00D917D6"/>
    <w:rsid w:val="00D9241D"/>
    <w:rsid w:val="00D9272C"/>
    <w:rsid w:val="00D936B9"/>
    <w:rsid w:val="00D93D07"/>
    <w:rsid w:val="00D94269"/>
    <w:rsid w:val="00D94A4C"/>
    <w:rsid w:val="00D94C65"/>
    <w:rsid w:val="00D952D6"/>
    <w:rsid w:val="00D961A8"/>
    <w:rsid w:val="00D9626F"/>
    <w:rsid w:val="00D97597"/>
    <w:rsid w:val="00D9792E"/>
    <w:rsid w:val="00D97A43"/>
    <w:rsid w:val="00D97F31"/>
    <w:rsid w:val="00DA0118"/>
    <w:rsid w:val="00DA0C22"/>
    <w:rsid w:val="00DA27AC"/>
    <w:rsid w:val="00DA27C2"/>
    <w:rsid w:val="00DA2D6E"/>
    <w:rsid w:val="00DA4AF1"/>
    <w:rsid w:val="00DA5009"/>
    <w:rsid w:val="00DA5119"/>
    <w:rsid w:val="00DA53BD"/>
    <w:rsid w:val="00DA53D5"/>
    <w:rsid w:val="00DA5812"/>
    <w:rsid w:val="00DA58CF"/>
    <w:rsid w:val="00DA69DA"/>
    <w:rsid w:val="00DA6D6A"/>
    <w:rsid w:val="00DA7DC9"/>
    <w:rsid w:val="00DB0075"/>
    <w:rsid w:val="00DB0C9A"/>
    <w:rsid w:val="00DB2B2E"/>
    <w:rsid w:val="00DB2D3A"/>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7342"/>
    <w:rsid w:val="00DD0571"/>
    <w:rsid w:val="00DD0950"/>
    <w:rsid w:val="00DD09EE"/>
    <w:rsid w:val="00DD1344"/>
    <w:rsid w:val="00DD1AED"/>
    <w:rsid w:val="00DD21A6"/>
    <w:rsid w:val="00DD2C43"/>
    <w:rsid w:val="00DD3522"/>
    <w:rsid w:val="00DD35FF"/>
    <w:rsid w:val="00DD4DBC"/>
    <w:rsid w:val="00DD509C"/>
    <w:rsid w:val="00DD589B"/>
    <w:rsid w:val="00DD64AF"/>
    <w:rsid w:val="00DD667D"/>
    <w:rsid w:val="00DD6A8A"/>
    <w:rsid w:val="00DD6D7D"/>
    <w:rsid w:val="00DD7ED4"/>
    <w:rsid w:val="00DE096C"/>
    <w:rsid w:val="00DE0CB9"/>
    <w:rsid w:val="00DE0CD7"/>
    <w:rsid w:val="00DE1627"/>
    <w:rsid w:val="00DE1DCC"/>
    <w:rsid w:val="00DE2C25"/>
    <w:rsid w:val="00DE2EF9"/>
    <w:rsid w:val="00DE3F17"/>
    <w:rsid w:val="00DE4279"/>
    <w:rsid w:val="00DE478B"/>
    <w:rsid w:val="00DE4791"/>
    <w:rsid w:val="00DE4B60"/>
    <w:rsid w:val="00DE4D30"/>
    <w:rsid w:val="00DE4E7B"/>
    <w:rsid w:val="00DE4F9B"/>
    <w:rsid w:val="00DE504A"/>
    <w:rsid w:val="00DE56F7"/>
    <w:rsid w:val="00DE5D9B"/>
    <w:rsid w:val="00DE6277"/>
    <w:rsid w:val="00DE6D38"/>
    <w:rsid w:val="00DE740D"/>
    <w:rsid w:val="00DE79C0"/>
    <w:rsid w:val="00DF015C"/>
    <w:rsid w:val="00DF0963"/>
    <w:rsid w:val="00DF1D62"/>
    <w:rsid w:val="00DF1EE2"/>
    <w:rsid w:val="00DF2472"/>
    <w:rsid w:val="00DF2620"/>
    <w:rsid w:val="00DF26F5"/>
    <w:rsid w:val="00DF364F"/>
    <w:rsid w:val="00DF40B4"/>
    <w:rsid w:val="00DF4D74"/>
    <w:rsid w:val="00DF6179"/>
    <w:rsid w:val="00DF6556"/>
    <w:rsid w:val="00DF6B15"/>
    <w:rsid w:val="00DF7253"/>
    <w:rsid w:val="00DF73BB"/>
    <w:rsid w:val="00DF7784"/>
    <w:rsid w:val="00DF7907"/>
    <w:rsid w:val="00DF7B76"/>
    <w:rsid w:val="00E001C0"/>
    <w:rsid w:val="00E0147D"/>
    <w:rsid w:val="00E01509"/>
    <w:rsid w:val="00E022CE"/>
    <w:rsid w:val="00E02371"/>
    <w:rsid w:val="00E02593"/>
    <w:rsid w:val="00E035EC"/>
    <w:rsid w:val="00E04395"/>
    <w:rsid w:val="00E04856"/>
    <w:rsid w:val="00E052A7"/>
    <w:rsid w:val="00E05694"/>
    <w:rsid w:val="00E05E40"/>
    <w:rsid w:val="00E06FC6"/>
    <w:rsid w:val="00E07FFE"/>
    <w:rsid w:val="00E11284"/>
    <w:rsid w:val="00E12E8E"/>
    <w:rsid w:val="00E13F84"/>
    <w:rsid w:val="00E140CB"/>
    <w:rsid w:val="00E146B7"/>
    <w:rsid w:val="00E16637"/>
    <w:rsid w:val="00E1670D"/>
    <w:rsid w:val="00E16822"/>
    <w:rsid w:val="00E17EF0"/>
    <w:rsid w:val="00E20036"/>
    <w:rsid w:val="00E208A0"/>
    <w:rsid w:val="00E21356"/>
    <w:rsid w:val="00E2156A"/>
    <w:rsid w:val="00E21885"/>
    <w:rsid w:val="00E21B9A"/>
    <w:rsid w:val="00E22824"/>
    <w:rsid w:val="00E2392B"/>
    <w:rsid w:val="00E25FEF"/>
    <w:rsid w:val="00E26106"/>
    <w:rsid w:val="00E261A4"/>
    <w:rsid w:val="00E275C5"/>
    <w:rsid w:val="00E27AAE"/>
    <w:rsid w:val="00E30A53"/>
    <w:rsid w:val="00E30FB8"/>
    <w:rsid w:val="00E31825"/>
    <w:rsid w:val="00E32792"/>
    <w:rsid w:val="00E3326F"/>
    <w:rsid w:val="00E335C0"/>
    <w:rsid w:val="00E3473B"/>
    <w:rsid w:val="00E34D6A"/>
    <w:rsid w:val="00E3562A"/>
    <w:rsid w:val="00E364A7"/>
    <w:rsid w:val="00E36B33"/>
    <w:rsid w:val="00E36E21"/>
    <w:rsid w:val="00E37607"/>
    <w:rsid w:val="00E37691"/>
    <w:rsid w:val="00E3783E"/>
    <w:rsid w:val="00E37A78"/>
    <w:rsid w:val="00E40339"/>
    <w:rsid w:val="00E412DE"/>
    <w:rsid w:val="00E42F17"/>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D49"/>
    <w:rsid w:val="00E56143"/>
    <w:rsid w:val="00E56FB9"/>
    <w:rsid w:val="00E606A7"/>
    <w:rsid w:val="00E60B33"/>
    <w:rsid w:val="00E60C1D"/>
    <w:rsid w:val="00E60F9B"/>
    <w:rsid w:val="00E612C7"/>
    <w:rsid w:val="00E6416A"/>
    <w:rsid w:val="00E6425A"/>
    <w:rsid w:val="00E65AC4"/>
    <w:rsid w:val="00E662E3"/>
    <w:rsid w:val="00E671A0"/>
    <w:rsid w:val="00E703E6"/>
    <w:rsid w:val="00E705D0"/>
    <w:rsid w:val="00E714C1"/>
    <w:rsid w:val="00E71639"/>
    <w:rsid w:val="00E72CB5"/>
    <w:rsid w:val="00E72FFB"/>
    <w:rsid w:val="00E73F6A"/>
    <w:rsid w:val="00E74572"/>
    <w:rsid w:val="00E7460A"/>
    <w:rsid w:val="00E747E4"/>
    <w:rsid w:val="00E75016"/>
    <w:rsid w:val="00E753F5"/>
    <w:rsid w:val="00E755C4"/>
    <w:rsid w:val="00E75B29"/>
    <w:rsid w:val="00E76426"/>
    <w:rsid w:val="00E77000"/>
    <w:rsid w:val="00E7790C"/>
    <w:rsid w:val="00E779FC"/>
    <w:rsid w:val="00E77CAB"/>
    <w:rsid w:val="00E77E6F"/>
    <w:rsid w:val="00E803ED"/>
    <w:rsid w:val="00E8053F"/>
    <w:rsid w:val="00E80BE2"/>
    <w:rsid w:val="00E80BEF"/>
    <w:rsid w:val="00E81BDF"/>
    <w:rsid w:val="00E82165"/>
    <w:rsid w:val="00E8222F"/>
    <w:rsid w:val="00E83A40"/>
    <w:rsid w:val="00E84B3E"/>
    <w:rsid w:val="00E860C0"/>
    <w:rsid w:val="00E86BB8"/>
    <w:rsid w:val="00E870B3"/>
    <w:rsid w:val="00E8716E"/>
    <w:rsid w:val="00E87A53"/>
    <w:rsid w:val="00E90916"/>
    <w:rsid w:val="00E911F1"/>
    <w:rsid w:val="00E91287"/>
    <w:rsid w:val="00E912C8"/>
    <w:rsid w:val="00E91F8C"/>
    <w:rsid w:val="00E920C7"/>
    <w:rsid w:val="00E920FC"/>
    <w:rsid w:val="00E9242E"/>
    <w:rsid w:val="00E92B13"/>
    <w:rsid w:val="00E93290"/>
    <w:rsid w:val="00E95A2E"/>
    <w:rsid w:val="00E96859"/>
    <w:rsid w:val="00E970E7"/>
    <w:rsid w:val="00E97D20"/>
    <w:rsid w:val="00EA0579"/>
    <w:rsid w:val="00EA14FE"/>
    <w:rsid w:val="00EA27BF"/>
    <w:rsid w:val="00EA309E"/>
    <w:rsid w:val="00EA31E5"/>
    <w:rsid w:val="00EA33AD"/>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5E0"/>
    <w:rsid w:val="00EB40BB"/>
    <w:rsid w:val="00EB417C"/>
    <w:rsid w:val="00EB5116"/>
    <w:rsid w:val="00EB5157"/>
    <w:rsid w:val="00EB5204"/>
    <w:rsid w:val="00EB5C6D"/>
    <w:rsid w:val="00EB5CB4"/>
    <w:rsid w:val="00EB5D6D"/>
    <w:rsid w:val="00EB6382"/>
    <w:rsid w:val="00EB6ED2"/>
    <w:rsid w:val="00EB707B"/>
    <w:rsid w:val="00EB7464"/>
    <w:rsid w:val="00EB76F8"/>
    <w:rsid w:val="00EC083B"/>
    <w:rsid w:val="00EC10D7"/>
    <w:rsid w:val="00EC1771"/>
    <w:rsid w:val="00EC1AFF"/>
    <w:rsid w:val="00EC3036"/>
    <w:rsid w:val="00EC3F00"/>
    <w:rsid w:val="00EC3F5D"/>
    <w:rsid w:val="00EC5051"/>
    <w:rsid w:val="00EC54EA"/>
    <w:rsid w:val="00EC5AD9"/>
    <w:rsid w:val="00EC5EFD"/>
    <w:rsid w:val="00EC684E"/>
    <w:rsid w:val="00EC764B"/>
    <w:rsid w:val="00EC7B9B"/>
    <w:rsid w:val="00ED017F"/>
    <w:rsid w:val="00ED085C"/>
    <w:rsid w:val="00ED3DE0"/>
    <w:rsid w:val="00ED6EF8"/>
    <w:rsid w:val="00ED6FE8"/>
    <w:rsid w:val="00ED7601"/>
    <w:rsid w:val="00ED7E13"/>
    <w:rsid w:val="00EE02ED"/>
    <w:rsid w:val="00EE04A4"/>
    <w:rsid w:val="00EE1877"/>
    <w:rsid w:val="00EE1A10"/>
    <w:rsid w:val="00EE1F3F"/>
    <w:rsid w:val="00EE2991"/>
    <w:rsid w:val="00EE312A"/>
    <w:rsid w:val="00EE3528"/>
    <w:rsid w:val="00EE3D8D"/>
    <w:rsid w:val="00EE5BE8"/>
    <w:rsid w:val="00EE67B4"/>
    <w:rsid w:val="00EE6AA5"/>
    <w:rsid w:val="00EE6C08"/>
    <w:rsid w:val="00EE6D66"/>
    <w:rsid w:val="00EE6F43"/>
    <w:rsid w:val="00EE719A"/>
    <w:rsid w:val="00EE7C15"/>
    <w:rsid w:val="00EE7F1C"/>
    <w:rsid w:val="00EF019C"/>
    <w:rsid w:val="00EF0882"/>
    <w:rsid w:val="00EF0FE3"/>
    <w:rsid w:val="00EF12BC"/>
    <w:rsid w:val="00EF5300"/>
    <w:rsid w:val="00EF55C4"/>
    <w:rsid w:val="00EF67BC"/>
    <w:rsid w:val="00EF6A59"/>
    <w:rsid w:val="00EF6BDF"/>
    <w:rsid w:val="00EF7735"/>
    <w:rsid w:val="00EF79A7"/>
    <w:rsid w:val="00EF7BE6"/>
    <w:rsid w:val="00F00BCD"/>
    <w:rsid w:val="00F0217B"/>
    <w:rsid w:val="00F02311"/>
    <w:rsid w:val="00F02734"/>
    <w:rsid w:val="00F027CF"/>
    <w:rsid w:val="00F03508"/>
    <w:rsid w:val="00F0416F"/>
    <w:rsid w:val="00F04AA7"/>
    <w:rsid w:val="00F04F6F"/>
    <w:rsid w:val="00F05324"/>
    <w:rsid w:val="00F060CC"/>
    <w:rsid w:val="00F0725F"/>
    <w:rsid w:val="00F07307"/>
    <w:rsid w:val="00F07EF5"/>
    <w:rsid w:val="00F1083D"/>
    <w:rsid w:val="00F114E9"/>
    <w:rsid w:val="00F121D0"/>
    <w:rsid w:val="00F13418"/>
    <w:rsid w:val="00F138B4"/>
    <w:rsid w:val="00F13AC7"/>
    <w:rsid w:val="00F1411D"/>
    <w:rsid w:val="00F1443C"/>
    <w:rsid w:val="00F144D7"/>
    <w:rsid w:val="00F15201"/>
    <w:rsid w:val="00F15486"/>
    <w:rsid w:val="00F16215"/>
    <w:rsid w:val="00F168B5"/>
    <w:rsid w:val="00F168B8"/>
    <w:rsid w:val="00F16AC6"/>
    <w:rsid w:val="00F16E73"/>
    <w:rsid w:val="00F20D8E"/>
    <w:rsid w:val="00F215C8"/>
    <w:rsid w:val="00F21D19"/>
    <w:rsid w:val="00F22C7B"/>
    <w:rsid w:val="00F2326D"/>
    <w:rsid w:val="00F23CB6"/>
    <w:rsid w:val="00F2465E"/>
    <w:rsid w:val="00F25011"/>
    <w:rsid w:val="00F316CD"/>
    <w:rsid w:val="00F32AFA"/>
    <w:rsid w:val="00F330CA"/>
    <w:rsid w:val="00F3314B"/>
    <w:rsid w:val="00F334EB"/>
    <w:rsid w:val="00F34767"/>
    <w:rsid w:val="00F350F7"/>
    <w:rsid w:val="00F3514A"/>
    <w:rsid w:val="00F36BA5"/>
    <w:rsid w:val="00F3723F"/>
    <w:rsid w:val="00F378F5"/>
    <w:rsid w:val="00F37AF1"/>
    <w:rsid w:val="00F42092"/>
    <w:rsid w:val="00F422F4"/>
    <w:rsid w:val="00F429A2"/>
    <w:rsid w:val="00F42D43"/>
    <w:rsid w:val="00F43487"/>
    <w:rsid w:val="00F43A4E"/>
    <w:rsid w:val="00F44CBE"/>
    <w:rsid w:val="00F45911"/>
    <w:rsid w:val="00F468D6"/>
    <w:rsid w:val="00F47210"/>
    <w:rsid w:val="00F5054B"/>
    <w:rsid w:val="00F50D46"/>
    <w:rsid w:val="00F511F2"/>
    <w:rsid w:val="00F526EE"/>
    <w:rsid w:val="00F528CC"/>
    <w:rsid w:val="00F52D96"/>
    <w:rsid w:val="00F5479E"/>
    <w:rsid w:val="00F54A3D"/>
    <w:rsid w:val="00F567C7"/>
    <w:rsid w:val="00F56AD4"/>
    <w:rsid w:val="00F56E47"/>
    <w:rsid w:val="00F579C6"/>
    <w:rsid w:val="00F57EF5"/>
    <w:rsid w:val="00F606CB"/>
    <w:rsid w:val="00F61122"/>
    <w:rsid w:val="00F61E29"/>
    <w:rsid w:val="00F61EFC"/>
    <w:rsid w:val="00F62D74"/>
    <w:rsid w:val="00F63208"/>
    <w:rsid w:val="00F635EA"/>
    <w:rsid w:val="00F6364E"/>
    <w:rsid w:val="00F63839"/>
    <w:rsid w:val="00F645A9"/>
    <w:rsid w:val="00F64E6D"/>
    <w:rsid w:val="00F65CF8"/>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BA2"/>
    <w:rsid w:val="00F771A7"/>
    <w:rsid w:val="00F77F20"/>
    <w:rsid w:val="00F80490"/>
    <w:rsid w:val="00F807A4"/>
    <w:rsid w:val="00F80834"/>
    <w:rsid w:val="00F81C4E"/>
    <w:rsid w:val="00F81C81"/>
    <w:rsid w:val="00F82B11"/>
    <w:rsid w:val="00F83465"/>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BE"/>
    <w:rsid w:val="00F93F28"/>
    <w:rsid w:val="00F9724A"/>
    <w:rsid w:val="00F97819"/>
    <w:rsid w:val="00FA0775"/>
    <w:rsid w:val="00FA0777"/>
    <w:rsid w:val="00FA0EE8"/>
    <w:rsid w:val="00FA1AA7"/>
    <w:rsid w:val="00FA1F52"/>
    <w:rsid w:val="00FA28C8"/>
    <w:rsid w:val="00FA29CA"/>
    <w:rsid w:val="00FA2A7E"/>
    <w:rsid w:val="00FA418E"/>
    <w:rsid w:val="00FA41D3"/>
    <w:rsid w:val="00FA48A3"/>
    <w:rsid w:val="00FA4B81"/>
    <w:rsid w:val="00FA4D55"/>
    <w:rsid w:val="00FA5DF9"/>
    <w:rsid w:val="00FA72F9"/>
    <w:rsid w:val="00FA7925"/>
    <w:rsid w:val="00FA7E3E"/>
    <w:rsid w:val="00FA7E8C"/>
    <w:rsid w:val="00FB01A4"/>
    <w:rsid w:val="00FB0A93"/>
    <w:rsid w:val="00FB0BDF"/>
    <w:rsid w:val="00FB1333"/>
    <w:rsid w:val="00FB2DAB"/>
    <w:rsid w:val="00FB33A8"/>
    <w:rsid w:val="00FB3924"/>
    <w:rsid w:val="00FB40FE"/>
    <w:rsid w:val="00FB4C90"/>
    <w:rsid w:val="00FB512D"/>
    <w:rsid w:val="00FB5236"/>
    <w:rsid w:val="00FB73F5"/>
    <w:rsid w:val="00FC11D1"/>
    <w:rsid w:val="00FC1413"/>
    <w:rsid w:val="00FC176D"/>
    <w:rsid w:val="00FC1D0B"/>
    <w:rsid w:val="00FC2228"/>
    <w:rsid w:val="00FC2B44"/>
    <w:rsid w:val="00FC3365"/>
    <w:rsid w:val="00FC3784"/>
    <w:rsid w:val="00FC49E8"/>
    <w:rsid w:val="00FC500C"/>
    <w:rsid w:val="00FC6170"/>
    <w:rsid w:val="00FC675A"/>
    <w:rsid w:val="00FC6A77"/>
    <w:rsid w:val="00FC6D3B"/>
    <w:rsid w:val="00FC7B24"/>
    <w:rsid w:val="00FD0B9E"/>
    <w:rsid w:val="00FD0D9F"/>
    <w:rsid w:val="00FD0E6E"/>
    <w:rsid w:val="00FD107C"/>
    <w:rsid w:val="00FD1AA4"/>
    <w:rsid w:val="00FD1B17"/>
    <w:rsid w:val="00FD43EE"/>
    <w:rsid w:val="00FD46CD"/>
    <w:rsid w:val="00FD4910"/>
    <w:rsid w:val="00FD5131"/>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15E6"/>
    <w:rsid w:val="00FF18AA"/>
    <w:rsid w:val="00FF1CED"/>
    <w:rsid w:val="00FF1D3E"/>
    <w:rsid w:val="00FF3739"/>
    <w:rsid w:val="00FF37C1"/>
    <w:rsid w:val="00FF39DD"/>
    <w:rsid w:val="00FF3C48"/>
    <w:rsid w:val="00FF3E9C"/>
    <w:rsid w:val="00FF6FB4"/>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0">
    <w:name w:val="heading 4"/>
    <w:basedOn w:val="a4"/>
    <w:next w:val="a4"/>
    <w:qFormat/>
    <w:rsid w:val="00F060CC"/>
    <w:pPr>
      <w:outlineLvl w:val="3"/>
    </w:pPr>
    <w:rPr>
      <w:b/>
      <w:color w:val="000000" w:themeColor="text1"/>
      <w:u w:val="single"/>
      <w:lang w:eastAsia="ko-KR"/>
    </w:rPr>
  </w:style>
  <w:style w:type="paragraph" w:styleId="5">
    <w:name w:val="heading 5"/>
    <w:basedOn w:val="40"/>
    <w:next w:val="a4"/>
    <w:qFormat/>
    <w:pPr>
      <w:numPr>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link w:val="af7"/>
    <w:uiPriority w:val="10"/>
    <w:qFormat/>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8">
    <w:name w:val="日期 字符"/>
    <w:rPr>
      <w:rFonts w:eastAsia="宋体"/>
      <w:lang w:val="en-GB"/>
    </w:rPr>
  </w:style>
  <w:style w:type="character" w:customStyle="1" w:styleId="af9">
    <w:name w:val="题注 字符"/>
    <w:uiPriority w:val="99"/>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a">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basedOn w:val="a4"/>
  </w:style>
  <w:style w:type="paragraph" w:styleId="aff">
    <w:name w:val="List"/>
    <w:basedOn w:val="a4"/>
    <w:pPr>
      <w:ind w:left="568" w:hanging="284"/>
    </w:p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1">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3">
    <w:name w:val="footer"/>
    <w:basedOn w:val="aff2"/>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f"/>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f"/>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2"/>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e">
    <w:name w:val="列出段落"/>
    <w:basedOn w:val="a4"/>
    <w:pPr>
      <w:spacing w:after="180"/>
      <w:ind w:left="720"/>
      <w:contextualSpacing/>
    </w:pPr>
  </w:style>
  <w:style w:type="paragraph" w:styleId="afff">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2">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3">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rPr>
      <w:rFonts w:ascii="Tahoma" w:eastAsia="MS Mincho" w:hAnsi="Tahoma" w:cs="Tahoma"/>
      <w:sz w:val="16"/>
      <w:szCs w:val="16"/>
    </w:rPr>
  </w:style>
  <w:style w:type="paragraph" w:customStyle="1" w:styleId="JK-text-simpledoc">
    <w:name w:val="JK - text - simple doc"/>
    <w:basedOn w:val="afe"/>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3"/>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e"/>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5"/>
    <w:uiPriority w:val="34"/>
    <w:qFormat/>
    <w:rsid w:val="00562246"/>
    <w:pPr>
      <w:numPr>
        <w:numId w:val="20"/>
      </w:numPr>
    </w:pPr>
    <w:rPr>
      <w:szCs w:val="24"/>
      <w:lang w:val="en-US"/>
    </w:rPr>
  </w:style>
  <w:style w:type="table" w:styleId="afff6">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7">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rsid w:val="00E37A78"/>
    <w:rPr>
      <w:rFonts w:cs="Lucida Sans"/>
      <w:i/>
      <w:iCs/>
      <w:sz w:val="24"/>
      <w:szCs w:val="24"/>
      <w:lang w:val="en-GB"/>
    </w:rPr>
  </w:style>
  <w:style w:type="table" w:customStyle="1" w:styleId="70">
    <w:name w:val="网格型7"/>
    <w:basedOn w:val="a6"/>
    <w:next w:val="afff6"/>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7"/>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a"/>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basedOn w:val="a4"/>
    <w:next w:val="a4"/>
    <w:link w:val="af6"/>
    <w:uiPriority w:val="10"/>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ftp://10.10.10.10/ftp/tsg_ran/WG4_Radio/TSGR4_113/Inbox/R4-2420100.zip" TargetMode="External"/><Relationship Id="rId10" Type="http://schemas.openxmlformats.org/officeDocument/2006/relationships/hyperlink" Target="https://www.3gpp.org/Specification-Groups/" TargetMode="External"/><Relationship Id="rId4" Type="http://schemas.openxmlformats.org/officeDocument/2006/relationships/settings" Target="settings.xml"/><Relationship Id="rId9" Type="http://schemas.openxmlformats.org/officeDocument/2006/relationships/hyperlink" Target="https://www.3gpp.org/Specification-Group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3A3FE-4299-4914-BBD7-40D53121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683</TotalTime>
  <Pages>25</Pages>
  <Words>10412</Words>
  <Characters>59350</Characters>
  <Application>Microsoft Office Word</Application>
  <DocSecurity>0</DocSecurity>
  <Lines>494</Lines>
  <Paragraphs>139</Paragraphs>
  <ScaleCrop>false</ScaleCrop>
  <Company>Tom</Company>
  <LinksUpToDate>false</LinksUpToDate>
  <CharactersWithSpaces>69623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198</cp:revision>
  <cp:lastPrinted>2024-08-08T04:23:00Z</cp:lastPrinted>
  <dcterms:created xsi:type="dcterms:W3CDTF">2025-01-26T03:58:00Z</dcterms:created>
  <dcterms:modified xsi:type="dcterms:W3CDTF">2025-02-07T10:12:00Z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